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435B2DC5"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FC06E1">
        <w:rPr>
          <w:rFonts w:ascii="Arial" w:hAnsi="Arial" w:cs="Arial"/>
          <w:sz w:val="20"/>
          <w:szCs w:val="20"/>
        </w:rPr>
        <w:t>2</w:t>
      </w:r>
      <w:r w:rsidR="007267A1">
        <w:rPr>
          <w:rFonts w:ascii="Arial" w:hAnsi="Arial" w:cs="Arial"/>
          <w:sz w:val="20"/>
          <w:szCs w:val="20"/>
        </w:rPr>
        <w:t>8</w:t>
      </w:r>
      <w:r w:rsidR="009E4F08" w:rsidRPr="0011730C">
        <w:rPr>
          <w:rFonts w:ascii="Arial" w:hAnsi="Arial" w:cs="Arial"/>
          <w:sz w:val="20"/>
          <w:szCs w:val="20"/>
        </w:rPr>
        <w:t>.</w:t>
      </w:r>
      <w:r w:rsidR="008F652E">
        <w:rPr>
          <w:rFonts w:ascii="Arial" w:hAnsi="Arial" w:cs="Arial"/>
          <w:sz w:val="20"/>
          <w:szCs w:val="20"/>
        </w:rPr>
        <w:t>0</w:t>
      </w:r>
      <w:r w:rsidR="00153991">
        <w:rPr>
          <w:rFonts w:ascii="Arial" w:hAnsi="Arial" w:cs="Arial"/>
          <w:sz w:val="20"/>
          <w:szCs w:val="20"/>
        </w:rPr>
        <w:t>8</w:t>
      </w:r>
      <w:r w:rsidR="009E4F08" w:rsidRPr="0011730C">
        <w:rPr>
          <w:rFonts w:ascii="Arial" w:hAnsi="Arial" w:cs="Arial"/>
          <w:sz w:val="20"/>
          <w:szCs w:val="20"/>
        </w:rPr>
        <w:t>.202</w:t>
      </w:r>
      <w:r w:rsidR="00182969">
        <w:rPr>
          <w:rFonts w:ascii="Arial" w:hAnsi="Arial" w:cs="Arial"/>
          <w:sz w:val="20"/>
          <w:szCs w:val="20"/>
        </w:rPr>
        <w:t>5</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3BE0A8AA" w14:textId="2BD56413" w:rsidR="006752F9" w:rsidRPr="006752F9" w:rsidRDefault="00182969" w:rsidP="006752F9">
      <w:pPr>
        <w:jc w:val="center"/>
        <w:rPr>
          <w:rFonts w:ascii="Arial" w:hAnsi="Arial" w:cs="Arial"/>
          <w:b/>
          <w:iCs/>
          <w:lang w:val="pl-PL"/>
        </w:rPr>
      </w:pPr>
      <w:r>
        <w:rPr>
          <w:rFonts w:ascii="Arial" w:hAnsi="Arial" w:cs="Arial"/>
          <w:b/>
          <w:iCs/>
          <w:lang w:val="pl-PL"/>
        </w:rPr>
        <w:t>Poslovni n</w:t>
      </w:r>
      <w:r w:rsidR="002B4F44">
        <w:rPr>
          <w:rFonts w:ascii="Arial" w:hAnsi="Arial" w:cs="Arial"/>
          <w:b/>
          <w:iCs/>
          <w:lang w:val="pl-PL"/>
        </w:rPr>
        <w:t xml:space="preserve">ajem </w:t>
      </w:r>
      <w:r w:rsidR="00346BB9">
        <w:rPr>
          <w:rFonts w:ascii="Arial" w:hAnsi="Arial" w:cs="Arial"/>
          <w:b/>
          <w:iCs/>
          <w:lang w:val="pl-PL"/>
        </w:rPr>
        <w:t>2</w:t>
      </w:r>
      <w:r>
        <w:rPr>
          <w:rFonts w:ascii="Arial" w:hAnsi="Arial" w:cs="Arial"/>
          <w:b/>
          <w:iCs/>
          <w:lang w:val="pl-PL"/>
        </w:rPr>
        <w:t xml:space="preserve"> (</w:t>
      </w:r>
      <w:r w:rsidR="00346BB9">
        <w:rPr>
          <w:rFonts w:ascii="Arial" w:hAnsi="Arial" w:cs="Arial"/>
          <w:b/>
          <w:iCs/>
          <w:lang w:val="pl-PL"/>
        </w:rPr>
        <w:t>dveh</w:t>
      </w:r>
      <w:r>
        <w:rPr>
          <w:rFonts w:ascii="Arial" w:hAnsi="Arial" w:cs="Arial"/>
          <w:b/>
          <w:iCs/>
          <w:lang w:val="pl-PL"/>
        </w:rPr>
        <w:t xml:space="preserve">) in nakup </w:t>
      </w:r>
      <w:r w:rsidR="00346BB9">
        <w:rPr>
          <w:rFonts w:ascii="Arial" w:hAnsi="Arial" w:cs="Arial"/>
          <w:b/>
          <w:iCs/>
          <w:lang w:val="pl-PL"/>
        </w:rPr>
        <w:t xml:space="preserve">3 (treh) </w:t>
      </w:r>
      <w:r>
        <w:rPr>
          <w:rFonts w:ascii="Arial" w:hAnsi="Arial" w:cs="Arial"/>
          <w:b/>
          <w:iCs/>
          <w:lang w:val="pl-PL"/>
        </w:rPr>
        <w:t>osebn</w:t>
      </w:r>
      <w:r w:rsidR="00346BB9">
        <w:rPr>
          <w:rFonts w:ascii="Arial" w:hAnsi="Arial" w:cs="Arial"/>
          <w:b/>
          <w:iCs/>
          <w:lang w:val="pl-PL"/>
        </w:rPr>
        <w:t>ih</w:t>
      </w:r>
      <w:r>
        <w:rPr>
          <w:rFonts w:ascii="Arial" w:hAnsi="Arial" w:cs="Arial"/>
          <w:b/>
          <w:iCs/>
          <w:lang w:val="pl-PL"/>
        </w:rPr>
        <w:t xml:space="preserve"> vozil</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lastRenderedPageBreak/>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DC5652" w:rsidRDefault="00ED2DDF">
          <w:pPr>
            <w:pStyle w:val="NaslovTOC"/>
            <w:rPr>
              <w:rFonts w:ascii="Arial" w:hAnsi="Arial" w:cs="Arial"/>
              <w:color w:val="auto"/>
              <w:sz w:val="20"/>
              <w:szCs w:val="20"/>
            </w:rPr>
          </w:pPr>
          <w:r w:rsidRPr="00DC5652">
            <w:rPr>
              <w:rFonts w:ascii="Arial" w:hAnsi="Arial" w:cs="Arial"/>
              <w:color w:val="auto"/>
              <w:sz w:val="20"/>
              <w:szCs w:val="20"/>
            </w:rPr>
            <w:t>KAZALO</w:t>
          </w:r>
        </w:p>
        <w:p w14:paraId="4B99501D" w14:textId="77777777" w:rsidR="009D3B9B" w:rsidRPr="00DC5652" w:rsidRDefault="009D3B9B" w:rsidP="009D3B9B">
          <w:pPr>
            <w:rPr>
              <w:rFonts w:ascii="Arial" w:hAnsi="Arial" w:cs="Arial"/>
              <w:sz w:val="20"/>
              <w:szCs w:val="20"/>
              <w:lang w:eastAsia="en-US"/>
            </w:rPr>
          </w:pPr>
        </w:p>
        <w:p w14:paraId="1116547A" w14:textId="43DB3D01" w:rsidR="00ED2DDF" w:rsidRPr="00DC5652" w:rsidRDefault="00B27DF1"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r w:rsidRPr="00DC5652">
            <w:rPr>
              <w:rFonts w:ascii="Arial" w:hAnsi="Arial" w:cs="Arial"/>
              <w:b w:val="0"/>
              <w:sz w:val="20"/>
              <w:szCs w:val="20"/>
            </w:rPr>
            <w:fldChar w:fldCharType="begin"/>
          </w:r>
          <w:r w:rsidR="004A0665" w:rsidRPr="00DC5652">
            <w:rPr>
              <w:rFonts w:ascii="Arial" w:hAnsi="Arial" w:cs="Arial"/>
              <w:b w:val="0"/>
              <w:sz w:val="20"/>
              <w:szCs w:val="20"/>
            </w:rPr>
            <w:instrText xml:space="preserve"> TOC \o "1-3" \h \z \u </w:instrText>
          </w:r>
          <w:r w:rsidRPr="00DC5652">
            <w:rPr>
              <w:rFonts w:ascii="Arial" w:hAnsi="Arial" w:cs="Arial"/>
              <w:b w:val="0"/>
              <w:sz w:val="20"/>
              <w:szCs w:val="20"/>
            </w:rPr>
            <w:fldChar w:fldCharType="separate"/>
          </w:r>
          <w:hyperlink w:anchor="_Toc176763876" w:history="1">
            <w:r w:rsidR="00ED2DDF" w:rsidRPr="00DC5652">
              <w:rPr>
                <w:rStyle w:val="Hiperpovezava"/>
                <w:rFonts w:ascii="Arial" w:hAnsi="Arial" w:cs="Arial"/>
                <w:noProof/>
                <w:u w:val="none"/>
              </w:rPr>
              <w:t>Osnovni podatki o naročilu</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_Toc176763876 \h </w:instrText>
            </w:r>
            <w:r w:rsidR="00ED2DDF" w:rsidRPr="00DC5652">
              <w:rPr>
                <w:rFonts w:ascii="Arial" w:hAnsi="Arial" w:cs="Arial"/>
                <w:noProof/>
                <w:webHidden/>
              </w:rPr>
            </w:r>
            <w:r w:rsidR="00ED2DDF" w:rsidRPr="00DC5652">
              <w:rPr>
                <w:rFonts w:ascii="Arial" w:hAnsi="Arial" w:cs="Arial"/>
                <w:noProof/>
                <w:webHidden/>
              </w:rPr>
              <w:fldChar w:fldCharType="separate"/>
            </w:r>
            <w:r w:rsidR="00BE46DA">
              <w:rPr>
                <w:rFonts w:ascii="Arial" w:hAnsi="Arial" w:cs="Arial"/>
                <w:noProof/>
                <w:webHidden/>
              </w:rPr>
              <w:t>4</w:t>
            </w:r>
            <w:r w:rsidR="00ED2DDF" w:rsidRPr="00DC5652">
              <w:rPr>
                <w:rFonts w:ascii="Arial" w:hAnsi="Arial" w:cs="Arial"/>
                <w:noProof/>
                <w:webHidden/>
              </w:rPr>
              <w:fldChar w:fldCharType="end"/>
            </w:r>
          </w:hyperlink>
        </w:p>
        <w:p w14:paraId="20B37396" w14:textId="1617DD74"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77" w:history="1">
            <w:r w:rsidRPr="00DC5652">
              <w:rPr>
                <w:rStyle w:val="Hiperpovezava"/>
                <w:rFonts w:ascii="Arial" w:hAnsi="Arial" w:cs="Arial"/>
                <w:noProof/>
                <w:u w:val="none"/>
              </w:rPr>
              <w:t>Ponudnik</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_Toc176763877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5</w:t>
            </w:r>
            <w:r w:rsidRPr="00DC5652">
              <w:rPr>
                <w:rFonts w:ascii="Arial" w:hAnsi="Arial" w:cs="Arial"/>
                <w:noProof/>
                <w:webHidden/>
              </w:rPr>
              <w:fldChar w:fldCharType="end"/>
            </w:r>
          </w:hyperlink>
        </w:p>
        <w:p w14:paraId="1F65FBDD" w14:textId="3D424189"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78" w:history="1">
            <w:r w:rsidRPr="00DC5652">
              <w:rPr>
                <w:rStyle w:val="Hiperpovezava"/>
                <w:rFonts w:ascii="Arial" w:hAnsi="Arial" w:cs="Arial"/>
                <w:noProof/>
                <w:u w:val="none"/>
              </w:rPr>
              <w:t>Rok in način predložitve ponudbe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_Toc176763878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5</w:t>
            </w:r>
            <w:r w:rsidRPr="00DC5652">
              <w:rPr>
                <w:rFonts w:ascii="Arial" w:hAnsi="Arial" w:cs="Arial"/>
                <w:noProof/>
                <w:webHidden/>
              </w:rPr>
              <w:fldChar w:fldCharType="end"/>
            </w:r>
          </w:hyperlink>
        </w:p>
        <w:p w14:paraId="267C13DF" w14:textId="75C2B438"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79" w:history="1">
            <w:r w:rsidRPr="00DC5652">
              <w:rPr>
                <w:rStyle w:val="Hiperpovezava"/>
                <w:rFonts w:ascii="Arial" w:hAnsi="Arial" w:cs="Arial"/>
                <w:noProof/>
                <w:u w:val="none"/>
              </w:rPr>
              <w:t>Čas in kraj odpiranja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_Toc176763879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6</w:t>
            </w:r>
            <w:r w:rsidRPr="00DC5652">
              <w:rPr>
                <w:rFonts w:ascii="Arial" w:hAnsi="Arial" w:cs="Arial"/>
                <w:noProof/>
                <w:webHidden/>
              </w:rPr>
              <w:fldChar w:fldCharType="end"/>
            </w:r>
          </w:hyperlink>
        </w:p>
        <w:p w14:paraId="0113098A" w14:textId="4DE65136"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0" w:history="1">
            <w:r w:rsidRPr="00DC5652">
              <w:rPr>
                <w:rStyle w:val="Hiperpovezava"/>
                <w:rFonts w:ascii="Arial" w:hAnsi="Arial" w:cs="Arial"/>
                <w:noProof/>
                <w:u w:val="none"/>
              </w:rPr>
              <w:t>Ugotavljanje sposobnosti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_Toc176763880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6</w:t>
            </w:r>
            <w:r w:rsidRPr="00DC5652">
              <w:rPr>
                <w:rFonts w:ascii="Arial" w:hAnsi="Arial" w:cs="Arial"/>
                <w:noProof/>
                <w:webHidden/>
              </w:rPr>
              <w:fldChar w:fldCharType="end"/>
            </w:r>
          </w:hyperlink>
        </w:p>
        <w:p w14:paraId="4BF5F574" w14:textId="06A649B7"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3" w:history="1">
            <w:r w:rsidRPr="00DC5652">
              <w:rPr>
                <w:rStyle w:val="Hiperpovezava"/>
                <w:rFonts w:ascii="Arial" w:hAnsi="Arial" w:cs="Arial"/>
                <w:noProof/>
                <w:u w:val="none"/>
              </w:rPr>
              <w:t>Finančna zavarovanja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_Toc176763883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10</w:t>
            </w:r>
            <w:r w:rsidRPr="00DC5652">
              <w:rPr>
                <w:rFonts w:ascii="Arial" w:hAnsi="Arial" w:cs="Arial"/>
                <w:noProof/>
                <w:webHidden/>
              </w:rPr>
              <w:fldChar w:fldCharType="end"/>
            </w:r>
          </w:hyperlink>
        </w:p>
        <w:p w14:paraId="35D64EE3" w14:textId="3FB2B0A0"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4" w:history="1">
            <w:r w:rsidRPr="00DC5652">
              <w:rPr>
                <w:rStyle w:val="Hiperpovezava"/>
                <w:rFonts w:ascii="Arial" w:eastAsia="SimSun" w:hAnsi="Arial" w:cs="Arial"/>
                <w:noProof/>
                <w:u w:val="none"/>
                <w:lang w:eastAsia="x-none"/>
              </w:rPr>
              <w:t>Drugi</w:t>
            </w:r>
            <w:r w:rsidRPr="00DC5652">
              <w:rPr>
                <w:rStyle w:val="Hiperpovezava"/>
                <w:rFonts w:ascii="Arial" w:eastAsia="SimSun" w:hAnsi="Arial" w:cs="Arial"/>
                <w:noProof/>
                <w:u w:val="none"/>
                <w:lang w:val="x-none" w:eastAsia="x-none"/>
              </w:rPr>
              <w:t xml:space="preserve"> pogoji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_Toc176763884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11</w:t>
            </w:r>
            <w:r w:rsidRPr="00DC5652">
              <w:rPr>
                <w:rFonts w:ascii="Arial" w:hAnsi="Arial" w:cs="Arial"/>
                <w:noProof/>
                <w:webHidden/>
              </w:rPr>
              <w:fldChar w:fldCharType="end"/>
            </w:r>
          </w:hyperlink>
        </w:p>
        <w:p w14:paraId="799D3BF2" w14:textId="093622F8"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5" w:history="1">
            <w:r w:rsidRPr="00DC5652">
              <w:rPr>
                <w:rStyle w:val="Hiperpovezava"/>
                <w:rFonts w:ascii="Arial" w:hAnsi="Arial" w:cs="Arial"/>
                <w:noProof/>
                <w:u w:val="none"/>
              </w:rPr>
              <w:t>Tehnične zahteve naročnika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_Toc176763885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11</w:t>
            </w:r>
            <w:r w:rsidRPr="00DC5652">
              <w:rPr>
                <w:rFonts w:ascii="Arial" w:hAnsi="Arial" w:cs="Arial"/>
                <w:noProof/>
                <w:webHidden/>
              </w:rPr>
              <w:fldChar w:fldCharType="end"/>
            </w:r>
          </w:hyperlink>
        </w:p>
        <w:p w14:paraId="201198D2" w14:textId="0C669D70"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6" w:history="1">
            <w:r w:rsidRPr="00DC5652">
              <w:rPr>
                <w:rStyle w:val="Hiperpovezava"/>
                <w:rFonts w:ascii="Arial" w:hAnsi="Arial" w:cs="Arial"/>
                <w:noProof/>
                <w:u w:val="none"/>
              </w:rPr>
              <w:t>Merilo za ocenjevanje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_Toc176763886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14</w:t>
            </w:r>
            <w:r w:rsidRPr="00DC5652">
              <w:rPr>
                <w:rFonts w:ascii="Arial" w:hAnsi="Arial" w:cs="Arial"/>
                <w:noProof/>
                <w:webHidden/>
              </w:rPr>
              <w:fldChar w:fldCharType="end"/>
            </w:r>
          </w:hyperlink>
        </w:p>
        <w:p w14:paraId="5E2064F6" w14:textId="4629B5B7"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7" w:history="1">
            <w:r w:rsidRPr="00DC5652">
              <w:rPr>
                <w:rStyle w:val="Hiperpovezava"/>
                <w:rFonts w:ascii="Arial" w:hAnsi="Arial" w:cs="Arial"/>
                <w:noProof/>
                <w:u w:val="none"/>
              </w:rPr>
              <w:t>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_Toc176763887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14</w:t>
            </w:r>
            <w:r w:rsidRPr="00DC5652">
              <w:rPr>
                <w:rFonts w:ascii="Arial" w:hAnsi="Arial" w:cs="Arial"/>
                <w:noProof/>
                <w:webHidden/>
              </w:rPr>
              <w:fldChar w:fldCharType="end"/>
            </w:r>
          </w:hyperlink>
        </w:p>
        <w:p w14:paraId="1E7E94A5" w14:textId="6D33F111"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99" w:history="1">
            <w:r w:rsidRPr="00DC5652">
              <w:rPr>
                <w:rStyle w:val="Hiperpovezava"/>
                <w:rFonts w:ascii="Arial" w:eastAsia="SimSun" w:hAnsi="Arial" w:cs="Arial"/>
                <w:noProof/>
                <w:u w:val="none"/>
                <w:lang w:val="x-none" w:eastAsia="x-none"/>
              </w:rPr>
              <w:t>Skupna 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_Toc176763899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16</w:t>
            </w:r>
            <w:r w:rsidRPr="00DC5652">
              <w:rPr>
                <w:rFonts w:ascii="Arial" w:hAnsi="Arial" w:cs="Arial"/>
                <w:noProof/>
                <w:webHidden/>
              </w:rPr>
              <w:fldChar w:fldCharType="end"/>
            </w:r>
          </w:hyperlink>
        </w:p>
        <w:p w14:paraId="79194D23" w14:textId="34A8BF79"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0" w:history="1">
            <w:r w:rsidRPr="00DC5652">
              <w:rPr>
                <w:rStyle w:val="Hiperpovezava"/>
                <w:rFonts w:ascii="Arial" w:eastAsia="SimSun" w:hAnsi="Arial" w:cs="Arial"/>
                <w:noProof/>
                <w:u w:val="none"/>
                <w:lang w:val="x-none" w:eastAsia="x-none"/>
              </w:rPr>
              <w:t>Ponudba s podizvajalci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_Toc176763900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16</w:t>
            </w:r>
            <w:r w:rsidRPr="00DC5652">
              <w:rPr>
                <w:rFonts w:ascii="Arial" w:hAnsi="Arial" w:cs="Arial"/>
                <w:noProof/>
                <w:webHidden/>
              </w:rPr>
              <w:fldChar w:fldCharType="end"/>
            </w:r>
          </w:hyperlink>
        </w:p>
        <w:p w14:paraId="5AB137B1" w14:textId="18AB890E"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1" w:history="1">
            <w:r w:rsidRPr="00DC5652">
              <w:rPr>
                <w:rStyle w:val="Hiperpovezava"/>
                <w:rFonts w:ascii="Arial" w:eastAsia="SimSun" w:hAnsi="Arial" w:cs="Arial"/>
                <w:noProof/>
                <w:u w:val="none"/>
                <w:lang w:val="x-none" w:eastAsia="x-none"/>
              </w:rPr>
              <w:t>Tuji ponudnik</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_Toc176763901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17</w:t>
            </w:r>
            <w:r w:rsidRPr="00DC5652">
              <w:rPr>
                <w:rFonts w:ascii="Arial" w:hAnsi="Arial" w:cs="Arial"/>
                <w:noProof/>
                <w:webHidden/>
              </w:rPr>
              <w:fldChar w:fldCharType="end"/>
            </w:r>
          </w:hyperlink>
        </w:p>
        <w:p w14:paraId="5BB2646E" w14:textId="209F246E"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2" w:history="1">
            <w:r w:rsidRPr="00DC5652">
              <w:rPr>
                <w:rStyle w:val="Hiperpovezava"/>
                <w:rFonts w:ascii="Arial" w:eastAsia="SimSun" w:hAnsi="Arial" w:cs="Arial"/>
                <w:noProof/>
                <w:u w:val="none"/>
                <w:lang w:val="x-none" w:eastAsia="x-none"/>
              </w:rPr>
              <w:t>Neobičajno nizka 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_Toc176763902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17</w:t>
            </w:r>
            <w:r w:rsidRPr="00DC5652">
              <w:rPr>
                <w:rFonts w:ascii="Arial" w:hAnsi="Arial" w:cs="Arial"/>
                <w:noProof/>
                <w:webHidden/>
              </w:rPr>
              <w:fldChar w:fldCharType="end"/>
            </w:r>
          </w:hyperlink>
        </w:p>
        <w:p w14:paraId="65C3B5B6" w14:textId="117FEB45"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3" w:history="1">
            <w:r w:rsidRPr="00DC5652">
              <w:rPr>
                <w:rStyle w:val="Hiperpovezava"/>
                <w:rFonts w:ascii="Arial" w:eastAsia="SimSun" w:hAnsi="Arial" w:cs="Arial"/>
                <w:noProof/>
                <w:u w:val="none"/>
                <w:shd w:val="clear" w:color="auto" w:fill="FFFFFF"/>
                <w:lang w:val="x-none" w:eastAsia="x-none"/>
              </w:rPr>
              <w:t>Pregled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_Toc176763903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17</w:t>
            </w:r>
            <w:r w:rsidRPr="00DC5652">
              <w:rPr>
                <w:rFonts w:ascii="Arial" w:hAnsi="Arial" w:cs="Arial"/>
                <w:noProof/>
                <w:webHidden/>
              </w:rPr>
              <w:fldChar w:fldCharType="end"/>
            </w:r>
          </w:hyperlink>
        </w:p>
        <w:p w14:paraId="201EFA95" w14:textId="3DC992E9"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4" w:history="1">
            <w:r w:rsidRPr="00DC5652">
              <w:rPr>
                <w:rStyle w:val="Hiperpovezava"/>
                <w:rFonts w:ascii="Arial" w:eastAsia="SimSun" w:hAnsi="Arial" w:cs="Arial"/>
                <w:noProof/>
                <w:u w:val="none"/>
                <w:shd w:val="clear" w:color="auto" w:fill="FFFFFF"/>
                <w:lang w:eastAsia="x-none"/>
              </w:rPr>
              <w:t>Dopustne</w:t>
            </w:r>
            <w:r w:rsidRPr="00DC5652">
              <w:rPr>
                <w:rStyle w:val="Hiperpovezava"/>
                <w:rFonts w:ascii="Arial" w:eastAsia="SimSun" w:hAnsi="Arial" w:cs="Arial"/>
                <w:noProof/>
                <w:u w:val="none"/>
                <w:shd w:val="clear" w:color="auto" w:fill="FFFFFF"/>
                <w:lang w:val="x-none" w:eastAsia="x-none"/>
              </w:rPr>
              <w:t xml:space="preserve"> dopolnitve in popravki ponudbe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_Toc176763904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18</w:t>
            </w:r>
            <w:r w:rsidRPr="00DC5652">
              <w:rPr>
                <w:rFonts w:ascii="Arial" w:hAnsi="Arial" w:cs="Arial"/>
                <w:noProof/>
                <w:webHidden/>
              </w:rPr>
              <w:fldChar w:fldCharType="end"/>
            </w:r>
          </w:hyperlink>
        </w:p>
        <w:p w14:paraId="5F7FFC72" w14:textId="1D8FAA7A"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5" w:history="1">
            <w:r w:rsidRPr="00DC5652">
              <w:rPr>
                <w:rStyle w:val="Hiperpovezava"/>
                <w:rFonts w:ascii="Arial" w:eastAsia="SimSun" w:hAnsi="Arial" w:cs="Arial"/>
                <w:noProof/>
                <w:u w:val="none"/>
                <w:lang w:val="x-none" w:eastAsia="x-none"/>
              </w:rPr>
              <w:t>Oddaja javnega naročila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_Toc176763905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18</w:t>
            </w:r>
            <w:r w:rsidRPr="00DC5652">
              <w:rPr>
                <w:rFonts w:ascii="Arial" w:hAnsi="Arial" w:cs="Arial"/>
                <w:noProof/>
                <w:webHidden/>
              </w:rPr>
              <w:fldChar w:fldCharType="end"/>
            </w:r>
          </w:hyperlink>
        </w:p>
        <w:p w14:paraId="4C0484D8" w14:textId="2BBB4545"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6" w:history="1">
            <w:r w:rsidRPr="00DC5652">
              <w:rPr>
                <w:rStyle w:val="Hiperpovezava"/>
                <w:rFonts w:ascii="Arial" w:eastAsia="SimSun" w:hAnsi="Arial" w:cs="Arial"/>
                <w:noProof/>
                <w:u w:val="none"/>
                <w:lang w:val="x-none" w:eastAsia="x-none"/>
              </w:rPr>
              <w:t>Sklenitev pogodbe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_Toc176763906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19</w:t>
            </w:r>
            <w:r w:rsidRPr="00DC5652">
              <w:rPr>
                <w:rFonts w:ascii="Arial" w:hAnsi="Arial" w:cs="Arial"/>
                <w:noProof/>
                <w:webHidden/>
              </w:rPr>
              <w:fldChar w:fldCharType="end"/>
            </w:r>
          </w:hyperlink>
        </w:p>
        <w:p w14:paraId="64692DBB" w14:textId="06379960"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7" w:history="1">
            <w:r w:rsidRPr="00DC5652">
              <w:rPr>
                <w:rStyle w:val="Hiperpovezava"/>
                <w:rFonts w:ascii="Arial" w:eastAsia="SimSun" w:hAnsi="Arial" w:cs="Arial"/>
                <w:noProof/>
                <w:u w:val="none"/>
                <w:lang w:val="x-none" w:eastAsia="x-none"/>
              </w:rPr>
              <w:t>Ustavitev postopka, zavrnitev vseh ponudb, odstop od izvedbe javnega naročila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_Toc176763907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19</w:t>
            </w:r>
            <w:r w:rsidRPr="00DC5652">
              <w:rPr>
                <w:rFonts w:ascii="Arial" w:hAnsi="Arial" w:cs="Arial"/>
                <w:noProof/>
                <w:webHidden/>
              </w:rPr>
              <w:fldChar w:fldCharType="end"/>
            </w:r>
          </w:hyperlink>
        </w:p>
        <w:p w14:paraId="320C41EA" w14:textId="34A76391"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8" w:history="1">
            <w:r w:rsidRPr="00DC5652">
              <w:rPr>
                <w:rStyle w:val="Hiperpovezava"/>
                <w:rFonts w:ascii="Arial" w:eastAsia="SimSun" w:hAnsi="Arial" w:cs="Arial"/>
                <w:noProof/>
                <w:u w:val="none"/>
                <w:lang w:eastAsia="x-none"/>
              </w:rPr>
              <w:t>Zaupnost</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_Toc176763908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19</w:t>
            </w:r>
            <w:r w:rsidRPr="00DC5652">
              <w:rPr>
                <w:rFonts w:ascii="Arial" w:hAnsi="Arial" w:cs="Arial"/>
                <w:noProof/>
                <w:webHidden/>
              </w:rPr>
              <w:fldChar w:fldCharType="end"/>
            </w:r>
          </w:hyperlink>
        </w:p>
        <w:p w14:paraId="1B4985D4" w14:textId="06B5AB06"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9" w:history="1">
            <w:r w:rsidRPr="00DC5652">
              <w:rPr>
                <w:rStyle w:val="Hiperpovezava"/>
                <w:rFonts w:ascii="Arial" w:eastAsia="SimSun" w:hAnsi="Arial" w:cs="Arial"/>
                <w:noProof/>
                <w:u w:val="none"/>
                <w:lang w:eastAsia="x-none"/>
              </w:rPr>
              <w:t>Pravno varstvo</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_Toc176763909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20</w:t>
            </w:r>
            <w:r w:rsidRPr="00DC5652">
              <w:rPr>
                <w:rFonts w:ascii="Arial" w:hAnsi="Arial" w:cs="Arial"/>
                <w:noProof/>
                <w:webHidden/>
              </w:rPr>
              <w:fldChar w:fldCharType="end"/>
            </w:r>
          </w:hyperlink>
        </w:p>
        <w:p w14:paraId="6E9FC4FE" w14:textId="16824F3C" w:rsidR="00ED2DDF" w:rsidRPr="00DC5652" w:rsidRDefault="00ED2DDF">
          <w:pPr>
            <w:pStyle w:val="Kazalovsebine2"/>
            <w:tabs>
              <w:tab w:val="right" w:leader="dot" w:pos="9629"/>
            </w:tabs>
            <w:rPr>
              <w:rFonts w:ascii="Arial" w:eastAsiaTheme="minorEastAsia" w:hAnsi="Arial" w:cs="Arial"/>
              <w:b w:val="0"/>
              <w:bCs w:val="0"/>
              <w:smallCaps w:val="0"/>
              <w:noProof/>
            </w:rPr>
          </w:pPr>
          <w:hyperlink w:anchor="_Toc176763910" w:history="1">
            <w:r w:rsidRPr="00DC5652">
              <w:rPr>
                <w:rStyle w:val="Hiperpovezava"/>
                <w:rFonts w:ascii="Arial" w:hAnsi="Arial" w:cs="Arial"/>
                <w:noProof/>
                <w:u w:val="none"/>
              </w:rPr>
              <w:t>RAZPISNI OBRAZCI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_Toc176763910 \h </w:instrText>
            </w:r>
            <w:r w:rsidRPr="00DC5652">
              <w:rPr>
                <w:rFonts w:ascii="Arial" w:hAnsi="Arial" w:cs="Arial"/>
                <w:noProof/>
                <w:webHidden/>
              </w:rPr>
            </w:r>
            <w:r w:rsidRPr="00DC5652">
              <w:rPr>
                <w:rFonts w:ascii="Arial" w:hAnsi="Arial" w:cs="Arial"/>
                <w:noProof/>
                <w:webHidden/>
              </w:rPr>
              <w:fldChar w:fldCharType="separate"/>
            </w:r>
            <w:r w:rsidR="00BE46DA">
              <w:rPr>
                <w:rFonts w:ascii="Arial" w:hAnsi="Arial" w:cs="Arial"/>
                <w:noProof/>
                <w:webHidden/>
              </w:rPr>
              <w:t>21</w:t>
            </w:r>
            <w:r w:rsidRPr="00DC5652">
              <w:rPr>
                <w:rFonts w:ascii="Arial" w:hAnsi="Arial" w:cs="Arial"/>
                <w:noProof/>
                <w:webHidden/>
              </w:rPr>
              <w:fldChar w:fldCharType="end"/>
            </w:r>
          </w:hyperlink>
        </w:p>
        <w:p w14:paraId="0484D4A3" w14:textId="097964A2" w:rsidR="003F7291" w:rsidRPr="00DC565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DC5652">
            <w:rPr>
              <w:rFonts w:ascii="Arial" w:hAnsi="Arial" w:cs="Arial"/>
              <w:b w:val="0"/>
              <w:sz w:val="20"/>
              <w:szCs w:val="20"/>
            </w:rPr>
            <w:fldChar w:fldCharType="end"/>
          </w:r>
          <w:r w:rsidR="008A4B38" w:rsidRPr="00DC5652">
            <w:rPr>
              <w:rFonts w:ascii="Arial" w:eastAsiaTheme="minorEastAsia" w:hAnsi="Arial" w:cs="Arial"/>
              <w:b w:val="0"/>
              <w:bCs w:val="0"/>
              <w:smallCaps w:val="0"/>
              <w:noProof/>
              <w:sz w:val="20"/>
              <w:szCs w:val="20"/>
            </w:rPr>
            <w:t xml:space="preserve"> </w:t>
          </w:r>
        </w:p>
        <w:p w14:paraId="2CCC33E2" w14:textId="13CEF8D6" w:rsidR="004A0665" w:rsidRPr="00315AF2" w:rsidRDefault="00D3158C"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176763876"/>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360BD020" w14:textId="57A29B9C" w:rsidR="006752F9" w:rsidRPr="006752F9" w:rsidRDefault="00AD71FD" w:rsidP="006752F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9"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10"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6752F9" w:rsidRPr="006752F9">
        <w:rPr>
          <w:rFonts w:ascii="Arial" w:hAnsi="Arial" w:cs="Arial"/>
          <w:sz w:val="20"/>
          <w:szCs w:val="20"/>
        </w:rPr>
        <w:t xml:space="preserve">je </w:t>
      </w:r>
      <w:r w:rsidR="00182969">
        <w:rPr>
          <w:rFonts w:ascii="Arial" w:hAnsi="Arial" w:cs="Arial"/>
          <w:sz w:val="20"/>
          <w:szCs w:val="20"/>
        </w:rPr>
        <w:t xml:space="preserve">poslovni </w:t>
      </w:r>
      <w:r w:rsidR="00C41372">
        <w:rPr>
          <w:rFonts w:ascii="Arial" w:hAnsi="Arial" w:cs="Arial"/>
          <w:sz w:val="20"/>
          <w:szCs w:val="20"/>
        </w:rPr>
        <w:t xml:space="preserve">najem </w:t>
      </w:r>
      <w:r w:rsidR="00FC06E1">
        <w:rPr>
          <w:rFonts w:ascii="Arial" w:hAnsi="Arial" w:cs="Arial"/>
          <w:sz w:val="20"/>
          <w:szCs w:val="20"/>
        </w:rPr>
        <w:t xml:space="preserve">2 </w:t>
      </w:r>
      <w:r w:rsidR="00182969">
        <w:rPr>
          <w:rFonts w:ascii="Arial" w:hAnsi="Arial" w:cs="Arial"/>
          <w:sz w:val="20"/>
          <w:szCs w:val="20"/>
        </w:rPr>
        <w:t>(</w:t>
      </w:r>
      <w:r w:rsidR="00FC06E1">
        <w:rPr>
          <w:rFonts w:ascii="Arial" w:hAnsi="Arial" w:cs="Arial"/>
          <w:sz w:val="20"/>
          <w:szCs w:val="20"/>
        </w:rPr>
        <w:t>dveh</w:t>
      </w:r>
      <w:r w:rsidR="00182969">
        <w:rPr>
          <w:rFonts w:ascii="Arial" w:hAnsi="Arial" w:cs="Arial"/>
          <w:sz w:val="20"/>
          <w:szCs w:val="20"/>
        </w:rPr>
        <w:t xml:space="preserve">) </w:t>
      </w:r>
      <w:r w:rsidR="00FC06E1">
        <w:rPr>
          <w:rFonts w:ascii="Arial" w:hAnsi="Arial" w:cs="Arial"/>
          <w:sz w:val="20"/>
          <w:szCs w:val="20"/>
        </w:rPr>
        <w:t>in nakup 3 (treh)</w:t>
      </w:r>
      <w:r w:rsidR="00FC06E1" w:rsidRPr="00FC06E1">
        <w:rPr>
          <w:rFonts w:ascii="Arial" w:hAnsi="Arial" w:cs="Arial"/>
          <w:sz w:val="20"/>
          <w:szCs w:val="20"/>
        </w:rPr>
        <w:t xml:space="preserve"> </w:t>
      </w:r>
      <w:r w:rsidR="00FC06E1">
        <w:rPr>
          <w:rFonts w:ascii="Arial" w:hAnsi="Arial" w:cs="Arial"/>
          <w:sz w:val="20"/>
          <w:szCs w:val="20"/>
        </w:rPr>
        <w:t>osebnih vozil</w:t>
      </w:r>
      <w:r w:rsidR="00182969">
        <w:rPr>
          <w:rFonts w:ascii="Arial" w:hAnsi="Arial" w:cs="Arial"/>
          <w:sz w:val="20"/>
          <w:szCs w:val="20"/>
        </w:rPr>
        <w:t xml:space="preserve">, od katerih </w:t>
      </w:r>
      <w:r w:rsidR="00FC06E1">
        <w:rPr>
          <w:rFonts w:ascii="Arial" w:hAnsi="Arial" w:cs="Arial"/>
          <w:sz w:val="20"/>
          <w:szCs w:val="20"/>
        </w:rPr>
        <w:t xml:space="preserve">nakup </w:t>
      </w:r>
      <w:r w:rsidR="00182969">
        <w:rPr>
          <w:rFonts w:ascii="Arial" w:hAnsi="Arial" w:cs="Arial"/>
          <w:sz w:val="20"/>
          <w:szCs w:val="20"/>
        </w:rPr>
        <w:t>2 (dve</w:t>
      </w:r>
      <w:r w:rsidR="00FC06E1">
        <w:rPr>
          <w:rFonts w:ascii="Arial" w:hAnsi="Arial" w:cs="Arial"/>
          <w:sz w:val="20"/>
          <w:szCs w:val="20"/>
        </w:rPr>
        <w:t>h</w:t>
      </w:r>
      <w:r w:rsidR="00182969">
        <w:rPr>
          <w:rFonts w:ascii="Arial" w:hAnsi="Arial" w:cs="Arial"/>
          <w:sz w:val="20"/>
          <w:szCs w:val="20"/>
        </w:rPr>
        <w:t>) čisti</w:t>
      </w:r>
      <w:r w:rsidR="00FC06E1">
        <w:rPr>
          <w:rFonts w:ascii="Arial" w:hAnsi="Arial" w:cs="Arial"/>
          <w:sz w:val="20"/>
          <w:szCs w:val="20"/>
        </w:rPr>
        <w:t>h</w:t>
      </w:r>
      <w:r w:rsidR="00182969">
        <w:rPr>
          <w:rFonts w:ascii="Arial" w:hAnsi="Arial" w:cs="Arial"/>
          <w:sz w:val="20"/>
          <w:szCs w:val="20"/>
        </w:rPr>
        <w:t xml:space="preserve"> vozil, ki uporabljata alternativni vir energije</w:t>
      </w:r>
      <w:r w:rsidR="00FC06E1">
        <w:rPr>
          <w:rFonts w:ascii="Arial" w:hAnsi="Arial" w:cs="Arial"/>
          <w:sz w:val="20"/>
          <w:szCs w:val="20"/>
        </w:rPr>
        <w:t>.</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10A291EC" w:rsidR="006752F9" w:rsidRPr="00FC06E1" w:rsidRDefault="006752F9" w:rsidP="00FC06E1">
      <w:pPr>
        <w:rPr>
          <w:rFonts w:ascii="Arial" w:hAnsi="Arial" w:cs="Arial"/>
          <w:iCs/>
          <w:sz w:val="20"/>
          <w:szCs w:val="20"/>
          <w:lang w:val="pl-PL"/>
        </w:rPr>
      </w:pPr>
      <w:bookmarkStart w:id="12" w:name="_Hlk21004180"/>
      <w:r w:rsidRPr="00FC06E1">
        <w:rPr>
          <w:rFonts w:ascii="Arial" w:hAnsi="Arial" w:cs="Arial"/>
          <w:sz w:val="20"/>
          <w:szCs w:val="20"/>
        </w:rPr>
        <w:t>»</w:t>
      </w:r>
      <w:r w:rsidR="00FC06E1" w:rsidRPr="00FC06E1">
        <w:rPr>
          <w:rFonts w:ascii="Arial" w:hAnsi="Arial" w:cs="Arial"/>
          <w:iCs/>
          <w:sz w:val="20"/>
          <w:szCs w:val="20"/>
          <w:lang w:val="pl-PL"/>
        </w:rPr>
        <w:t>Poslovni najem 2 (dveh) in nakup 3 (treh) osebnih vozil</w:t>
      </w:r>
      <w:r w:rsidRPr="00FC06E1">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3050052E" w14:textId="77777777" w:rsidR="00182969" w:rsidRDefault="006752F9" w:rsidP="0094588E">
      <w:pPr>
        <w:jc w:val="both"/>
        <w:rPr>
          <w:rFonts w:ascii="Arial" w:hAnsi="Arial" w:cs="Arial"/>
          <w:noProof/>
          <w:sz w:val="20"/>
          <w:szCs w:val="20"/>
        </w:rPr>
      </w:pPr>
      <w:r w:rsidRPr="006752F9">
        <w:rPr>
          <w:rFonts w:ascii="Arial" w:hAnsi="Arial" w:cs="Arial"/>
          <w:noProof/>
          <w:sz w:val="20"/>
          <w:szCs w:val="20"/>
        </w:rPr>
        <w:t>Predmet naročila je</w:t>
      </w:r>
      <w:r w:rsidR="00182969">
        <w:rPr>
          <w:rFonts w:ascii="Arial" w:hAnsi="Arial" w:cs="Arial"/>
          <w:noProof/>
          <w:sz w:val="20"/>
          <w:szCs w:val="20"/>
        </w:rPr>
        <w:t>:</w:t>
      </w:r>
    </w:p>
    <w:p w14:paraId="7E2E1208" w14:textId="46D7465D" w:rsidR="00095447" w:rsidRPr="00182969" w:rsidRDefault="00182969" w:rsidP="00182969">
      <w:pPr>
        <w:pStyle w:val="Odstavekseznama"/>
        <w:numPr>
          <w:ilvl w:val="0"/>
          <w:numId w:val="44"/>
        </w:numPr>
        <w:jc w:val="both"/>
        <w:rPr>
          <w:rFonts w:ascii="Arial" w:hAnsi="Arial" w:cs="Arial"/>
          <w:noProof/>
          <w:sz w:val="20"/>
        </w:rPr>
      </w:pPr>
      <w:r w:rsidRPr="00182969">
        <w:rPr>
          <w:rFonts w:ascii="Arial" w:hAnsi="Arial" w:cs="Arial"/>
          <w:noProof/>
          <w:sz w:val="20"/>
        </w:rPr>
        <w:t>P</w:t>
      </w:r>
      <w:r w:rsidR="00095447" w:rsidRPr="00182969">
        <w:rPr>
          <w:rFonts w:ascii="Arial" w:hAnsi="Arial" w:cs="Arial"/>
          <w:noProof/>
          <w:sz w:val="20"/>
        </w:rPr>
        <w:t xml:space="preserve">oslovni najem </w:t>
      </w:r>
      <w:r w:rsidR="00FC06E1">
        <w:rPr>
          <w:rFonts w:ascii="Arial" w:hAnsi="Arial" w:cs="Arial"/>
          <w:noProof/>
          <w:sz w:val="20"/>
        </w:rPr>
        <w:t xml:space="preserve">2 </w:t>
      </w:r>
      <w:r w:rsidR="00B010E7" w:rsidRPr="00182969">
        <w:rPr>
          <w:rFonts w:ascii="Arial" w:hAnsi="Arial" w:cs="Arial"/>
          <w:noProof/>
          <w:sz w:val="20"/>
        </w:rPr>
        <w:t>(</w:t>
      </w:r>
      <w:r w:rsidR="00FC06E1">
        <w:rPr>
          <w:rFonts w:ascii="Arial" w:hAnsi="Arial" w:cs="Arial"/>
          <w:noProof/>
          <w:sz w:val="20"/>
        </w:rPr>
        <w:t>dveh</w:t>
      </w:r>
      <w:r w:rsidRPr="00182969">
        <w:rPr>
          <w:rFonts w:ascii="Arial" w:hAnsi="Arial" w:cs="Arial"/>
          <w:noProof/>
          <w:sz w:val="20"/>
        </w:rPr>
        <w:t xml:space="preserve">) osebnih </w:t>
      </w:r>
      <w:r w:rsidR="00095447" w:rsidRPr="00182969">
        <w:rPr>
          <w:rFonts w:ascii="Arial" w:hAnsi="Arial" w:cs="Arial"/>
          <w:noProof/>
          <w:sz w:val="20"/>
        </w:rPr>
        <w:t>vozil za obd</w:t>
      </w:r>
      <w:r w:rsidR="0078637A" w:rsidRPr="00182969">
        <w:rPr>
          <w:rFonts w:ascii="Arial" w:hAnsi="Arial" w:cs="Arial"/>
          <w:noProof/>
          <w:sz w:val="20"/>
        </w:rPr>
        <w:t>o</w:t>
      </w:r>
      <w:r w:rsidR="00095447" w:rsidRPr="00182969">
        <w:rPr>
          <w:rFonts w:ascii="Arial" w:hAnsi="Arial" w:cs="Arial"/>
          <w:noProof/>
          <w:sz w:val="20"/>
        </w:rPr>
        <w:t>bje 4 (štirih) let</w:t>
      </w:r>
      <w:r w:rsidR="003539B7" w:rsidRPr="00182969">
        <w:rPr>
          <w:rFonts w:ascii="Arial" w:hAnsi="Arial" w:cs="Arial"/>
          <w:noProof/>
          <w:sz w:val="20"/>
        </w:rPr>
        <w:t>, in sicer:</w:t>
      </w:r>
    </w:p>
    <w:p w14:paraId="3AC5A295" w14:textId="1E220854" w:rsidR="003F71D0" w:rsidRDefault="003F71D0" w:rsidP="00182969">
      <w:pPr>
        <w:pStyle w:val="Odstavekseznama"/>
        <w:numPr>
          <w:ilvl w:val="0"/>
          <w:numId w:val="29"/>
        </w:numPr>
        <w:ind w:left="754" w:hanging="357"/>
        <w:jc w:val="both"/>
        <w:rPr>
          <w:rFonts w:ascii="Arial" w:hAnsi="Arial" w:cs="Arial"/>
          <w:noProof/>
          <w:sz w:val="20"/>
        </w:rPr>
      </w:pPr>
      <w:r w:rsidRPr="009670EE">
        <w:rPr>
          <w:rFonts w:ascii="Arial" w:hAnsi="Arial" w:cs="Arial"/>
          <w:noProof/>
          <w:sz w:val="20"/>
        </w:rPr>
        <w:t xml:space="preserve">Najem </w:t>
      </w:r>
      <w:r w:rsidR="00957E42" w:rsidRPr="009670EE">
        <w:rPr>
          <w:rFonts w:ascii="Arial" w:hAnsi="Arial" w:cs="Arial"/>
          <w:noProof/>
          <w:sz w:val="20"/>
        </w:rPr>
        <w:t xml:space="preserve">rabljenega </w:t>
      </w:r>
      <w:r w:rsidR="00957E42">
        <w:rPr>
          <w:rFonts w:ascii="Arial" w:hAnsi="Arial" w:cs="Arial"/>
          <w:noProof/>
          <w:sz w:val="20"/>
        </w:rPr>
        <w:t>osebnega vozi</w:t>
      </w:r>
      <w:r w:rsidR="00957E42" w:rsidRPr="009670EE">
        <w:rPr>
          <w:rFonts w:ascii="Arial" w:hAnsi="Arial" w:cs="Arial"/>
          <w:sz w:val="20"/>
        </w:rPr>
        <w:t>la (SUV), višjega cenovnega razreda</w:t>
      </w:r>
      <w:r w:rsidR="00957E42">
        <w:rPr>
          <w:rFonts w:ascii="Arial" w:hAnsi="Arial" w:cs="Arial"/>
          <w:noProof/>
          <w:sz w:val="20"/>
        </w:rPr>
        <w:t xml:space="preserve"> </w:t>
      </w:r>
    </w:p>
    <w:p w14:paraId="7B131C2F" w14:textId="55D3BD40" w:rsidR="003F71D0" w:rsidRDefault="002D62E7" w:rsidP="00182969">
      <w:pPr>
        <w:pStyle w:val="Odstavekseznama"/>
        <w:numPr>
          <w:ilvl w:val="0"/>
          <w:numId w:val="29"/>
        </w:numPr>
        <w:ind w:left="754" w:hanging="357"/>
        <w:jc w:val="both"/>
        <w:rPr>
          <w:rFonts w:ascii="Arial" w:hAnsi="Arial" w:cs="Arial"/>
          <w:noProof/>
          <w:sz w:val="20"/>
        </w:rPr>
      </w:pPr>
      <w:r w:rsidRPr="009670EE">
        <w:rPr>
          <w:rFonts w:ascii="Arial" w:hAnsi="Arial" w:cs="Arial"/>
          <w:noProof/>
          <w:sz w:val="20"/>
        </w:rPr>
        <w:t xml:space="preserve">Najem </w:t>
      </w:r>
      <w:r w:rsidR="00957E42">
        <w:rPr>
          <w:rFonts w:ascii="Arial" w:hAnsi="Arial" w:cs="Arial"/>
          <w:noProof/>
          <w:sz w:val="20"/>
        </w:rPr>
        <w:t xml:space="preserve">novega osebnega vozila (limuzina), </w:t>
      </w:r>
      <w:r w:rsidR="00957E42" w:rsidRPr="009670EE">
        <w:rPr>
          <w:rFonts w:ascii="Arial" w:hAnsi="Arial" w:cs="Arial"/>
          <w:noProof/>
          <w:sz w:val="20"/>
        </w:rPr>
        <w:t>višjega cenovnega razreda</w:t>
      </w:r>
    </w:p>
    <w:p w14:paraId="441C5839" w14:textId="77777777" w:rsidR="00FC06E1" w:rsidRDefault="00182969" w:rsidP="00182969">
      <w:pPr>
        <w:pStyle w:val="Odstavekseznama"/>
        <w:numPr>
          <w:ilvl w:val="0"/>
          <w:numId w:val="43"/>
        </w:numPr>
        <w:shd w:val="clear" w:color="auto" w:fill="FFFFFF" w:themeFill="background1"/>
        <w:jc w:val="both"/>
        <w:rPr>
          <w:rFonts w:ascii="Arial" w:hAnsi="Arial" w:cs="Arial"/>
          <w:sz w:val="20"/>
        </w:rPr>
      </w:pPr>
      <w:r>
        <w:rPr>
          <w:rFonts w:ascii="Arial" w:hAnsi="Arial" w:cs="Arial"/>
          <w:sz w:val="20"/>
        </w:rPr>
        <w:t xml:space="preserve">Nakup </w:t>
      </w:r>
      <w:r w:rsidR="00FC06E1">
        <w:rPr>
          <w:rFonts w:ascii="Arial" w:hAnsi="Arial" w:cs="Arial"/>
          <w:sz w:val="20"/>
        </w:rPr>
        <w:t>3 (treh) osebnih vozil, in sicer:</w:t>
      </w:r>
    </w:p>
    <w:p w14:paraId="156AC477" w14:textId="06878AE0" w:rsidR="00182969" w:rsidRDefault="00FC06E1" w:rsidP="00FC06E1">
      <w:pPr>
        <w:pStyle w:val="Odstavekseznama"/>
        <w:numPr>
          <w:ilvl w:val="0"/>
          <w:numId w:val="49"/>
        </w:numPr>
        <w:shd w:val="clear" w:color="auto" w:fill="FFFFFF" w:themeFill="background1"/>
        <w:ind w:left="754" w:hanging="357"/>
        <w:jc w:val="both"/>
        <w:rPr>
          <w:rFonts w:ascii="Arial" w:hAnsi="Arial" w:cs="Arial"/>
          <w:sz w:val="20"/>
        </w:rPr>
      </w:pPr>
      <w:r>
        <w:rPr>
          <w:rFonts w:ascii="Arial" w:hAnsi="Arial" w:cs="Arial"/>
          <w:sz w:val="20"/>
        </w:rPr>
        <w:t xml:space="preserve">Nakup 2 (dveh) </w:t>
      </w:r>
      <w:r w:rsidRPr="003539B7">
        <w:rPr>
          <w:rFonts w:ascii="Arial" w:hAnsi="Arial" w:cs="Arial"/>
          <w:sz w:val="20"/>
        </w:rPr>
        <w:t>nov</w:t>
      </w:r>
      <w:r>
        <w:rPr>
          <w:rFonts w:ascii="Arial" w:hAnsi="Arial" w:cs="Arial"/>
          <w:sz w:val="20"/>
        </w:rPr>
        <w:t>ih</w:t>
      </w:r>
      <w:r w:rsidRPr="003539B7">
        <w:rPr>
          <w:rFonts w:ascii="Arial" w:hAnsi="Arial" w:cs="Arial"/>
          <w:sz w:val="20"/>
        </w:rPr>
        <w:t xml:space="preserve"> električn</w:t>
      </w:r>
      <w:r>
        <w:rPr>
          <w:rFonts w:ascii="Arial" w:hAnsi="Arial" w:cs="Arial"/>
          <w:sz w:val="20"/>
        </w:rPr>
        <w:t>ih</w:t>
      </w:r>
      <w:r w:rsidRPr="003539B7">
        <w:rPr>
          <w:rFonts w:ascii="Arial" w:hAnsi="Arial" w:cs="Arial"/>
          <w:sz w:val="20"/>
        </w:rPr>
        <w:t xml:space="preserve"> osebn</w:t>
      </w:r>
      <w:r>
        <w:rPr>
          <w:rFonts w:ascii="Arial" w:hAnsi="Arial" w:cs="Arial"/>
          <w:sz w:val="20"/>
        </w:rPr>
        <w:t>ih</w:t>
      </w:r>
      <w:r w:rsidRPr="003539B7">
        <w:rPr>
          <w:rFonts w:ascii="Arial" w:hAnsi="Arial" w:cs="Arial"/>
          <w:sz w:val="20"/>
        </w:rPr>
        <w:t xml:space="preserve"> vozil</w:t>
      </w:r>
      <w:r>
        <w:rPr>
          <w:rFonts w:ascii="Arial" w:hAnsi="Arial" w:cs="Arial"/>
          <w:sz w:val="20"/>
        </w:rPr>
        <w:t>, višjega cenovnega razreda</w:t>
      </w:r>
    </w:p>
    <w:p w14:paraId="16C60A6D" w14:textId="18E7644E" w:rsidR="00FC06E1" w:rsidRPr="00976BE4" w:rsidRDefault="00FC06E1" w:rsidP="00FC06E1">
      <w:pPr>
        <w:pStyle w:val="Odstavekseznama"/>
        <w:numPr>
          <w:ilvl w:val="0"/>
          <w:numId w:val="49"/>
        </w:numPr>
        <w:ind w:left="754" w:hanging="357"/>
        <w:contextualSpacing/>
        <w:rPr>
          <w:rFonts w:ascii="Arial" w:hAnsi="Arial" w:cs="Arial"/>
          <w:sz w:val="20"/>
        </w:rPr>
      </w:pPr>
      <w:r>
        <w:rPr>
          <w:rFonts w:ascii="Arial" w:hAnsi="Arial" w:cs="Arial"/>
          <w:sz w:val="20"/>
        </w:rPr>
        <w:t>Nakup rabljenega osebnega vozila (limuzina) višjega cenovnega razreda</w:t>
      </w:r>
    </w:p>
    <w:p w14:paraId="6231F165" w14:textId="468AA47B" w:rsidR="00FC06E1" w:rsidRPr="00182969" w:rsidRDefault="00FC06E1" w:rsidP="00FC06E1">
      <w:pPr>
        <w:pStyle w:val="Odstavekseznama"/>
        <w:shd w:val="clear" w:color="auto" w:fill="FFFFFF" w:themeFill="background1"/>
        <w:ind w:left="360"/>
        <w:jc w:val="both"/>
        <w:rPr>
          <w:rFonts w:ascii="Arial" w:hAnsi="Arial" w:cs="Arial"/>
          <w:sz w:val="20"/>
        </w:rPr>
      </w:pPr>
    </w:p>
    <w:p w14:paraId="20101329" w14:textId="1D5E1A9F" w:rsidR="009670EE" w:rsidRPr="00182969" w:rsidRDefault="009670EE" w:rsidP="00182969">
      <w:pPr>
        <w:shd w:val="clear" w:color="auto" w:fill="FFFFFF" w:themeFill="background1"/>
        <w:jc w:val="both"/>
        <w:rPr>
          <w:rFonts w:ascii="Arial" w:hAnsi="Arial" w:cs="Arial"/>
          <w:sz w:val="20"/>
        </w:rPr>
      </w:pPr>
      <w:r w:rsidRPr="00182969">
        <w:rPr>
          <w:rFonts w:ascii="Arial" w:hAnsi="Arial" w:cs="Arial"/>
          <w:sz w:val="20"/>
        </w:rPr>
        <w:t xml:space="preserve">Podrobnejše tehnične zahteve vozil so navedene v točki </w:t>
      </w:r>
      <w:r w:rsidR="00C627AA" w:rsidRPr="00182969">
        <w:rPr>
          <w:rFonts w:ascii="Arial" w:hAnsi="Arial" w:cs="Arial"/>
          <w:sz w:val="20"/>
        </w:rPr>
        <w:t xml:space="preserve">8 </w:t>
      </w:r>
      <w:r w:rsidRPr="00182969">
        <w:rPr>
          <w:rFonts w:ascii="Arial" w:hAnsi="Arial" w:cs="Arial"/>
          <w:sz w:val="20"/>
        </w:rPr>
        <w:t>- Tehnične zahteve</w:t>
      </w:r>
      <w:r w:rsidRPr="00182969">
        <w:rPr>
          <w:rFonts w:ascii="Arial" w:hAnsi="Arial" w:cs="Arial"/>
          <w:sz w:val="20"/>
          <w:shd w:val="clear" w:color="auto" w:fill="FFFFFF" w:themeFill="background1"/>
        </w:rPr>
        <w:t>.</w:t>
      </w:r>
    </w:p>
    <w:p w14:paraId="0BD465BC" w14:textId="3801C923" w:rsidR="009670EE" w:rsidRDefault="009670EE" w:rsidP="0094588E">
      <w:pPr>
        <w:jc w:val="both"/>
        <w:rPr>
          <w:rFonts w:ascii="Arial" w:hAnsi="Arial" w:cs="Arial"/>
          <w:noProof/>
          <w:sz w:val="20"/>
          <w:szCs w:val="20"/>
        </w:rPr>
      </w:pPr>
    </w:p>
    <w:p w14:paraId="00C8516E" w14:textId="77777777" w:rsidR="009670EE" w:rsidRPr="009670EE" w:rsidRDefault="009670EE" w:rsidP="0094588E">
      <w:pPr>
        <w:jc w:val="both"/>
        <w:rPr>
          <w:rFonts w:ascii="Arial" w:hAnsi="Arial" w:cs="Arial"/>
          <w:b/>
          <w:sz w:val="20"/>
          <w:szCs w:val="20"/>
        </w:rPr>
      </w:pPr>
      <w:proofErr w:type="spellStart"/>
      <w:r w:rsidRPr="009670EE">
        <w:rPr>
          <w:rFonts w:ascii="Arial" w:hAnsi="Arial" w:cs="Arial"/>
          <w:b/>
          <w:sz w:val="20"/>
          <w:szCs w:val="20"/>
        </w:rPr>
        <w:t>Okoljske</w:t>
      </w:r>
      <w:proofErr w:type="spellEnd"/>
      <w:r w:rsidRPr="009670EE">
        <w:rPr>
          <w:rFonts w:ascii="Arial" w:hAnsi="Arial" w:cs="Arial"/>
          <w:b/>
          <w:sz w:val="20"/>
          <w:szCs w:val="20"/>
        </w:rPr>
        <w:t xml:space="preserve"> zahteve:</w:t>
      </w:r>
    </w:p>
    <w:p w14:paraId="3CB100BF" w14:textId="62522E72" w:rsidR="00804BC6" w:rsidRPr="00C23280" w:rsidRDefault="008647B3" w:rsidP="0094588E">
      <w:pPr>
        <w:jc w:val="both"/>
        <w:rPr>
          <w:rFonts w:ascii="Arial" w:hAnsi="Arial" w:cs="Arial"/>
          <w:sz w:val="20"/>
          <w:szCs w:val="20"/>
        </w:rPr>
      </w:pPr>
      <w:r w:rsidRPr="00C23280">
        <w:rPr>
          <w:rFonts w:ascii="Arial" w:hAnsi="Arial" w:cs="Arial"/>
          <w:sz w:val="20"/>
          <w:szCs w:val="20"/>
        </w:rPr>
        <w:t xml:space="preserve">Naročnik bo </w:t>
      </w:r>
      <w:r w:rsidR="003F3592" w:rsidRPr="00C23280">
        <w:rPr>
          <w:rFonts w:ascii="Arial" w:hAnsi="Arial" w:cs="Arial"/>
          <w:sz w:val="20"/>
          <w:szCs w:val="20"/>
        </w:rPr>
        <w:t>upošteval določbe Uredbe o zelenem javnem naročanju (Ur. l. RS, št. 51/17, 64/19, 121/21 in 132/23)</w:t>
      </w:r>
      <w:r w:rsidR="00C23280" w:rsidRPr="00C23280">
        <w:rPr>
          <w:rFonts w:ascii="Arial" w:hAnsi="Arial" w:cs="Arial"/>
          <w:sz w:val="20"/>
          <w:szCs w:val="20"/>
        </w:rPr>
        <w:t xml:space="preserve"> in </w:t>
      </w:r>
      <w:r w:rsidR="00D96F0C" w:rsidRPr="00C23280">
        <w:rPr>
          <w:rFonts w:ascii="Arial" w:hAnsi="Arial" w:cs="Arial"/>
          <w:sz w:val="20"/>
          <w:szCs w:val="20"/>
        </w:rPr>
        <w:t xml:space="preserve">cilje </w:t>
      </w:r>
      <w:r w:rsidR="00C23280" w:rsidRPr="00C23280">
        <w:rPr>
          <w:rFonts w:ascii="Arial" w:hAnsi="Arial" w:cs="Arial"/>
          <w:sz w:val="20"/>
          <w:szCs w:val="20"/>
        </w:rPr>
        <w:t xml:space="preserve">uredbe </w:t>
      </w:r>
      <w:r w:rsidR="00C627AA" w:rsidRPr="00C23280">
        <w:rPr>
          <w:rFonts w:ascii="Arial" w:hAnsi="Arial" w:cs="Arial"/>
          <w:sz w:val="20"/>
          <w:szCs w:val="20"/>
        </w:rPr>
        <w:t>izpolnil z na</w:t>
      </w:r>
      <w:r w:rsidR="00FC06E1">
        <w:rPr>
          <w:rFonts w:ascii="Arial" w:hAnsi="Arial" w:cs="Arial"/>
          <w:sz w:val="20"/>
          <w:szCs w:val="20"/>
        </w:rPr>
        <w:t>kupom 2</w:t>
      </w:r>
      <w:r w:rsidR="00182969">
        <w:rPr>
          <w:rFonts w:ascii="Arial" w:hAnsi="Arial" w:cs="Arial"/>
          <w:sz w:val="20"/>
          <w:szCs w:val="20"/>
        </w:rPr>
        <w:t xml:space="preserve"> (dveh) </w:t>
      </w:r>
      <w:r w:rsidR="00C627AA" w:rsidRPr="00C23280">
        <w:rPr>
          <w:rFonts w:ascii="Arial" w:hAnsi="Arial" w:cs="Arial"/>
          <w:sz w:val="20"/>
          <w:szCs w:val="20"/>
        </w:rPr>
        <w:t>osebn</w:t>
      </w:r>
      <w:r w:rsidR="00182969">
        <w:rPr>
          <w:rFonts w:ascii="Arial" w:hAnsi="Arial" w:cs="Arial"/>
          <w:sz w:val="20"/>
          <w:szCs w:val="20"/>
        </w:rPr>
        <w:t>ih</w:t>
      </w:r>
      <w:r w:rsidR="00C627AA" w:rsidRPr="00C23280">
        <w:rPr>
          <w:rFonts w:ascii="Arial" w:hAnsi="Arial" w:cs="Arial"/>
          <w:sz w:val="20"/>
          <w:szCs w:val="20"/>
        </w:rPr>
        <w:t xml:space="preserve"> vozil</w:t>
      </w:r>
      <w:r w:rsidR="00C23280" w:rsidRPr="00C23280">
        <w:rPr>
          <w:rFonts w:ascii="Arial" w:hAnsi="Arial" w:cs="Arial"/>
          <w:sz w:val="20"/>
          <w:szCs w:val="20"/>
        </w:rPr>
        <w:t xml:space="preserve"> znotraj sklopa </w:t>
      </w:r>
      <w:r w:rsidR="005625EB">
        <w:rPr>
          <w:rFonts w:ascii="Arial" w:hAnsi="Arial" w:cs="Arial"/>
          <w:sz w:val="20"/>
          <w:szCs w:val="20"/>
        </w:rPr>
        <w:t>3</w:t>
      </w:r>
      <w:r w:rsidR="000A0C9E">
        <w:rPr>
          <w:rFonts w:ascii="Arial" w:hAnsi="Arial" w:cs="Arial"/>
          <w:sz w:val="20"/>
          <w:szCs w:val="20"/>
        </w:rPr>
        <w:t xml:space="preserve">, katerega predmet je </w:t>
      </w:r>
      <w:r w:rsidR="00FC06E1">
        <w:rPr>
          <w:rFonts w:ascii="Arial" w:hAnsi="Arial" w:cs="Arial"/>
          <w:sz w:val="20"/>
          <w:szCs w:val="20"/>
        </w:rPr>
        <w:t>nakup</w:t>
      </w:r>
      <w:r w:rsidR="0063266E">
        <w:rPr>
          <w:rFonts w:ascii="Arial" w:hAnsi="Arial" w:cs="Arial"/>
          <w:sz w:val="20"/>
          <w:szCs w:val="20"/>
        </w:rPr>
        <w:t xml:space="preserve"> </w:t>
      </w:r>
      <w:r w:rsidR="000A0C9E">
        <w:rPr>
          <w:rFonts w:ascii="Arial" w:hAnsi="Arial" w:cs="Arial"/>
          <w:sz w:val="20"/>
          <w:szCs w:val="20"/>
        </w:rPr>
        <w:t xml:space="preserve">2 (dveh) osebnih </w:t>
      </w:r>
      <w:r w:rsidR="0063266E">
        <w:rPr>
          <w:rFonts w:ascii="Arial" w:hAnsi="Arial" w:cs="Arial"/>
          <w:sz w:val="20"/>
          <w:szCs w:val="20"/>
        </w:rPr>
        <w:t>vozil</w:t>
      </w:r>
      <w:r w:rsidR="00C627AA" w:rsidRPr="00C23280">
        <w:rPr>
          <w:rFonts w:ascii="Arial" w:hAnsi="Arial" w:cs="Arial"/>
          <w:sz w:val="20"/>
          <w:szCs w:val="20"/>
        </w:rPr>
        <w:t>, ki uporablja</w:t>
      </w:r>
      <w:r w:rsidR="000A0C9E">
        <w:rPr>
          <w:rFonts w:ascii="Arial" w:hAnsi="Arial" w:cs="Arial"/>
          <w:sz w:val="20"/>
          <w:szCs w:val="20"/>
        </w:rPr>
        <w:t>ta</w:t>
      </w:r>
      <w:r w:rsidR="00C627AA" w:rsidRPr="00C23280">
        <w:rPr>
          <w:rFonts w:ascii="Arial" w:hAnsi="Arial" w:cs="Arial"/>
          <w:sz w:val="20"/>
          <w:szCs w:val="20"/>
        </w:rPr>
        <w:t xml:space="preserve"> alternativni vir energije: električno energijo.</w:t>
      </w:r>
    </w:p>
    <w:p w14:paraId="73076F68" w14:textId="77777777" w:rsidR="00804BC6" w:rsidRDefault="00804BC6" w:rsidP="0094588E">
      <w:pPr>
        <w:jc w:val="both"/>
        <w:rPr>
          <w:rFonts w:ascii="Arial" w:hAnsi="Arial" w:cs="Arial"/>
          <w:sz w:val="20"/>
          <w:szCs w:val="20"/>
        </w:rPr>
      </w:pPr>
    </w:p>
    <w:p w14:paraId="14AC4A1C" w14:textId="1CA21074" w:rsidR="008647B3" w:rsidRDefault="00B010E7" w:rsidP="0094588E">
      <w:pPr>
        <w:jc w:val="both"/>
        <w:rPr>
          <w:rFonts w:ascii="Arial" w:hAnsi="Arial" w:cs="Arial"/>
          <w:sz w:val="20"/>
          <w:szCs w:val="20"/>
        </w:rPr>
      </w:pPr>
      <w:r>
        <w:rPr>
          <w:rFonts w:ascii="Arial" w:hAnsi="Arial" w:cs="Arial"/>
          <w:sz w:val="20"/>
          <w:szCs w:val="20"/>
        </w:rPr>
        <w:t xml:space="preserve">Naročnik bo dosegel minimalne cilje za čista lahka vozila v celotnem številu vozil, ki so premet tega naročila. Predmet naročila je najem </w:t>
      </w:r>
      <w:r w:rsidR="005625EB">
        <w:rPr>
          <w:rFonts w:ascii="Arial" w:hAnsi="Arial" w:cs="Arial"/>
          <w:sz w:val="20"/>
          <w:szCs w:val="20"/>
        </w:rPr>
        <w:t xml:space="preserve">in </w:t>
      </w:r>
      <w:r w:rsidR="000A0C9E">
        <w:rPr>
          <w:rFonts w:ascii="Arial" w:hAnsi="Arial" w:cs="Arial"/>
          <w:sz w:val="20"/>
          <w:szCs w:val="20"/>
        </w:rPr>
        <w:t>nakup vozil</w:t>
      </w:r>
      <w:r>
        <w:rPr>
          <w:rFonts w:ascii="Arial" w:hAnsi="Arial" w:cs="Arial"/>
          <w:sz w:val="20"/>
          <w:szCs w:val="20"/>
        </w:rPr>
        <w:t xml:space="preserve">, od katerih </w:t>
      </w:r>
      <w:r w:rsidR="005625EB">
        <w:rPr>
          <w:rFonts w:ascii="Arial" w:hAnsi="Arial" w:cs="Arial"/>
          <w:sz w:val="20"/>
          <w:szCs w:val="20"/>
        </w:rPr>
        <w:t xml:space="preserve">nakup </w:t>
      </w:r>
      <w:r w:rsidR="000A0C9E">
        <w:rPr>
          <w:rFonts w:ascii="Arial" w:hAnsi="Arial" w:cs="Arial"/>
          <w:sz w:val="20"/>
          <w:szCs w:val="20"/>
        </w:rPr>
        <w:t xml:space="preserve">2 </w:t>
      </w:r>
      <w:r w:rsidR="002D62E7">
        <w:rPr>
          <w:rFonts w:ascii="Arial" w:hAnsi="Arial" w:cs="Arial"/>
          <w:sz w:val="20"/>
          <w:szCs w:val="20"/>
        </w:rPr>
        <w:t>(</w:t>
      </w:r>
      <w:r w:rsidR="000A0C9E">
        <w:rPr>
          <w:rFonts w:ascii="Arial" w:hAnsi="Arial" w:cs="Arial"/>
          <w:sz w:val="20"/>
          <w:szCs w:val="20"/>
        </w:rPr>
        <w:t>dve</w:t>
      </w:r>
      <w:r w:rsidR="005625EB">
        <w:rPr>
          <w:rFonts w:ascii="Arial" w:hAnsi="Arial" w:cs="Arial"/>
          <w:sz w:val="20"/>
          <w:szCs w:val="20"/>
        </w:rPr>
        <w:t>h</w:t>
      </w:r>
      <w:r w:rsidR="002D62E7">
        <w:rPr>
          <w:rFonts w:ascii="Arial" w:hAnsi="Arial" w:cs="Arial"/>
          <w:sz w:val="20"/>
          <w:szCs w:val="20"/>
        </w:rPr>
        <w:t xml:space="preserve">) </w:t>
      </w:r>
      <w:r>
        <w:rPr>
          <w:rFonts w:ascii="Arial" w:hAnsi="Arial" w:cs="Arial"/>
          <w:sz w:val="20"/>
          <w:szCs w:val="20"/>
        </w:rPr>
        <w:t>čist</w:t>
      </w:r>
      <w:r w:rsidR="000A0C9E">
        <w:rPr>
          <w:rFonts w:ascii="Arial" w:hAnsi="Arial" w:cs="Arial"/>
          <w:sz w:val="20"/>
          <w:szCs w:val="20"/>
        </w:rPr>
        <w:t>i</w:t>
      </w:r>
      <w:r w:rsidR="005625EB">
        <w:rPr>
          <w:rFonts w:ascii="Arial" w:hAnsi="Arial" w:cs="Arial"/>
          <w:sz w:val="20"/>
          <w:szCs w:val="20"/>
        </w:rPr>
        <w:t>h</w:t>
      </w:r>
      <w:r>
        <w:rPr>
          <w:rFonts w:ascii="Arial" w:hAnsi="Arial" w:cs="Arial"/>
          <w:sz w:val="20"/>
          <w:szCs w:val="20"/>
        </w:rPr>
        <w:t xml:space="preserve"> vozil.</w:t>
      </w:r>
    </w:p>
    <w:p w14:paraId="6A515F2D" w14:textId="4EBD3C14" w:rsidR="004D64BF" w:rsidRDefault="004D64BF" w:rsidP="004C5178">
      <w:pPr>
        <w:jc w:val="both"/>
        <w:rPr>
          <w:rFonts w:ascii="Arial" w:hAnsi="Arial" w:cs="Arial"/>
          <w:iCs/>
          <w:sz w:val="20"/>
          <w:szCs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481411AC" w14:textId="18FF2DAD" w:rsidR="00095447" w:rsidRPr="000C17E9" w:rsidRDefault="00366E97" w:rsidP="00095447">
      <w:pPr>
        <w:rPr>
          <w:rFonts w:ascii="Arial" w:hAnsi="Arial" w:cs="Arial"/>
          <w:sz w:val="20"/>
          <w:szCs w:val="20"/>
        </w:rPr>
      </w:pPr>
      <w:r w:rsidRPr="008647B3">
        <w:rPr>
          <w:rFonts w:ascii="Arial" w:hAnsi="Arial" w:cs="Arial"/>
          <w:sz w:val="20"/>
          <w:szCs w:val="20"/>
        </w:rPr>
        <w:t xml:space="preserve">Javno naročilo je </w:t>
      </w:r>
      <w:r w:rsidR="00095447" w:rsidRPr="000C17E9">
        <w:rPr>
          <w:rFonts w:ascii="Arial" w:hAnsi="Arial" w:cs="Arial"/>
          <w:sz w:val="20"/>
          <w:szCs w:val="20"/>
        </w:rPr>
        <w:t xml:space="preserve">razdeljeno na </w:t>
      </w:r>
      <w:r w:rsidR="002D62E7">
        <w:rPr>
          <w:rFonts w:ascii="Arial" w:hAnsi="Arial" w:cs="Arial"/>
          <w:sz w:val="20"/>
          <w:szCs w:val="20"/>
        </w:rPr>
        <w:t>4</w:t>
      </w:r>
      <w:r w:rsidR="009E1A03" w:rsidRPr="000C17E9">
        <w:rPr>
          <w:rFonts w:ascii="Arial" w:hAnsi="Arial" w:cs="Arial"/>
          <w:sz w:val="20"/>
          <w:szCs w:val="20"/>
        </w:rPr>
        <w:t xml:space="preserve"> (</w:t>
      </w:r>
      <w:r w:rsidR="002D62E7">
        <w:rPr>
          <w:rFonts w:ascii="Arial" w:hAnsi="Arial" w:cs="Arial"/>
          <w:sz w:val="20"/>
          <w:szCs w:val="20"/>
        </w:rPr>
        <w:t>štiri</w:t>
      </w:r>
      <w:r w:rsidR="009E1A03" w:rsidRPr="000C17E9">
        <w:rPr>
          <w:rFonts w:ascii="Arial" w:hAnsi="Arial" w:cs="Arial"/>
          <w:sz w:val="20"/>
          <w:szCs w:val="20"/>
        </w:rPr>
        <w:t>)</w:t>
      </w:r>
      <w:r w:rsidR="00095447" w:rsidRPr="000C17E9">
        <w:rPr>
          <w:rFonts w:ascii="Arial" w:hAnsi="Arial" w:cs="Arial"/>
          <w:sz w:val="20"/>
          <w:szCs w:val="20"/>
        </w:rPr>
        <w:t xml:space="preserve"> sklop</w:t>
      </w:r>
      <w:r w:rsidR="00334E8D">
        <w:rPr>
          <w:rFonts w:ascii="Arial" w:hAnsi="Arial" w:cs="Arial"/>
          <w:sz w:val="20"/>
          <w:szCs w:val="20"/>
        </w:rPr>
        <w:t>e</w:t>
      </w:r>
      <w:r w:rsidR="00095447" w:rsidRPr="000C17E9">
        <w:rPr>
          <w:rFonts w:ascii="Arial" w:hAnsi="Arial" w:cs="Arial"/>
          <w:sz w:val="20"/>
          <w:szCs w:val="20"/>
        </w:rPr>
        <w:t>:</w:t>
      </w:r>
    </w:p>
    <w:p w14:paraId="1AE075C7" w14:textId="6E456D29" w:rsidR="00976BE4" w:rsidRDefault="00095447" w:rsidP="004F4150">
      <w:pPr>
        <w:pStyle w:val="Odstavekseznama"/>
        <w:numPr>
          <w:ilvl w:val="0"/>
          <w:numId w:val="27"/>
        </w:numPr>
        <w:contextualSpacing/>
        <w:rPr>
          <w:rFonts w:ascii="Arial" w:hAnsi="Arial" w:cs="Arial"/>
          <w:sz w:val="20"/>
        </w:rPr>
      </w:pPr>
      <w:bookmarkStart w:id="13" w:name="_Hlk176347853"/>
      <w:bookmarkStart w:id="14" w:name="_Hlk176355545"/>
      <w:r w:rsidRPr="00976BE4">
        <w:rPr>
          <w:rFonts w:ascii="Arial" w:hAnsi="Arial" w:cs="Arial"/>
          <w:sz w:val="20"/>
        </w:rPr>
        <w:t xml:space="preserve">SKLOP </w:t>
      </w:r>
      <w:r w:rsidR="005625EB">
        <w:rPr>
          <w:rFonts w:ascii="Arial" w:hAnsi="Arial" w:cs="Arial"/>
          <w:sz w:val="20"/>
        </w:rPr>
        <w:t>1</w:t>
      </w:r>
      <w:r w:rsidRPr="00976BE4">
        <w:rPr>
          <w:rFonts w:ascii="Arial" w:hAnsi="Arial" w:cs="Arial"/>
          <w:sz w:val="20"/>
        </w:rPr>
        <w:t xml:space="preserve">: </w:t>
      </w:r>
      <w:r w:rsidR="00957E42">
        <w:rPr>
          <w:rFonts w:ascii="Arial" w:hAnsi="Arial" w:cs="Arial"/>
          <w:sz w:val="20"/>
        </w:rPr>
        <w:t xml:space="preserve">Najem </w:t>
      </w:r>
      <w:r w:rsidR="00957E42" w:rsidRPr="00976BE4">
        <w:rPr>
          <w:rFonts w:ascii="Arial" w:hAnsi="Arial" w:cs="Arial"/>
          <w:sz w:val="20"/>
        </w:rPr>
        <w:t>rabljen</w:t>
      </w:r>
      <w:r w:rsidR="00957E42">
        <w:rPr>
          <w:rFonts w:ascii="Arial" w:hAnsi="Arial" w:cs="Arial"/>
          <w:sz w:val="20"/>
        </w:rPr>
        <w:t xml:space="preserve">ega osebnega vozila (SUV), višjega cenovnega razreda </w:t>
      </w:r>
    </w:p>
    <w:p w14:paraId="7B187EF8" w14:textId="19BDE553" w:rsidR="00095447" w:rsidRDefault="00F24D2A" w:rsidP="004F4150">
      <w:pPr>
        <w:pStyle w:val="Odstavekseznama"/>
        <w:numPr>
          <w:ilvl w:val="0"/>
          <w:numId w:val="27"/>
        </w:numPr>
        <w:contextualSpacing/>
        <w:rPr>
          <w:rFonts w:ascii="Arial" w:hAnsi="Arial" w:cs="Arial"/>
          <w:sz w:val="20"/>
        </w:rPr>
      </w:pPr>
      <w:r>
        <w:rPr>
          <w:rFonts w:ascii="Arial" w:hAnsi="Arial" w:cs="Arial"/>
          <w:sz w:val="20"/>
        </w:rPr>
        <w:t xml:space="preserve">SKLOP </w:t>
      </w:r>
      <w:r w:rsidR="005625EB">
        <w:rPr>
          <w:rFonts w:ascii="Arial" w:hAnsi="Arial" w:cs="Arial"/>
          <w:sz w:val="20"/>
        </w:rPr>
        <w:t>2</w:t>
      </w:r>
      <w:r>
        <w:rPr>
          <w:rFonts w:ascii="Arial" w:hAnsi="Arial" w:cs="Arial"/>
          <w:sz w:val="20"/>
        </w:rPr>
        <w:t xml:space="preserve">: </w:t>
      </w:r>
      <w:bookmarkEnd w:id="13"/>
      <w:r w:rsidR="00957E42" w:rsidRPr="00976BE4">
        <w:rPr>
          <w:rFonts w:ascii="Arial" w:hAnsi="Arial" w:cs="Arial"/>
          <w:sz w:val="20"/>
        </w:rPr>
        <w:t xml:space="preserve">Najem </w:t>
      </w:r>
      <w:r w:rsidR="00957E42">
        <w:rPr>
          <w:rFonts w:ascii="Arial" w:hAnsi="Arial" w:cs="Arial"/>
          <w:sz w:val="20"/>
        </w:rPr>
        <w:t>novega osebnega vozila (limuzina), višjega cenovnega razreda</w:t>
      </w:r>
    </w:p>
    <w:p w14:paraId="7F9AE46B" w14:textId="77777777" w:rsidR="005625EB" w:rsidRDefault="005625EB" w:rsidP="005625EB">
      <w:pPr>
        <w:pStyle w:val="Odstavekseznama"/>
        <w:numPr>
          <w:ilvl w:val="0"/>
          <w:numId w:val="27"/>
        </w:numPr>
        <w:contextualSpacing/>
        <w:rPr>
          <w:rFonts w:ascii="Arial" w:hAnsi="Arial" w:cs="Arial"/>
          <w:sz w:val="20"/>
        </w:rPr>
      </w:pPr>
      <w:r w:rsidRPr="003539B7">
        <w:rPr>
          <w:rFonts w:ascii="Arial" w:hAnsi="Arial" w:cs="Arial"/>
          <w:sz w:val="20"/>
        </w:rPr>
        <w:t xml:space="preserve">SKLOP </w:t>
      </w:r>
      <w:r>
        <w:rPr>
          <w:rFonts w:ascii="Arial" w:hAnsi="Arial" w:cs="Arial"/>
          <w:sz w:val="20"/>
        </w:rPr>
        <w:t>3</w:t>
      </w:r>
      <w:r w:rsidRPr="003539B7">
        <w:rPr>
          <w:rFonts w:ascii="Arial" w:hAnsi="Arial" w:cs="Arial"/>
          <w:sz w:val="20"/>
        </w:rPr>
        <w:t>: Na</w:t>
      </w:r>
      <w:r>
        <w:rPr>
          <w:rFonts w:ascii="Arial" w:hAnsi="Arial" w:cs="Arial"/>
          <w:sz w:val="20"/>
        </w:rPr>
        <w:t>kup</w:t>
      </w:r>
      <w:r w:rsidRPr="003539B7">
        <w:rPr>
          <w:rFonts w:ascii="Arial" w:hAnsi="Arial" w:cs="Arial"/>
          <w:sz w:val="20"/>
        </w:rPr>
        <w:t xml:space="preserve"> </w:t>
      </w:r>
      <w:r>
        <w:rPr>
          <w:rFonts w:ascii="Arial" w:hAnsi="Arial" w:cs="Arial"/>
          <w:sz w:val="20"/>
        </w:rPr>
        <w:t xml:space="preserve">2 (dveh) </w:t>
      </w:r>
      <w:r w:rsidRPr="003539B7">
        <w:rPr>
          <w:rFonts w:ascii="Arial" w:hAnsi="Arial" w:cs="Arial"/>
          <w:sz w:val="20"/>
        </w:rPr>
        <w:t>nov</w:t>
      </w:r>
      <w:r>
        <w:rPr>
          <w:rFonts w:ascii="Arial" w:hAnsi="Arial" w:cs="Arial"/>
          <w:sz w:val="20"/>
        </w:rPr>
        <w:t>ih</w:t>
      </w:r>
      <w:r w:rsidRPr="003539B7">
        <w:rPr>
          <w:rFonts w:ascii="Arial" w:hAnsi="Arial" w:cs="Arial"/>
          <w:sz w:val="20"/>
        </w:rPr>
        <w:t xml:space="preserve"> električn</w:t>
      </w:r>
      <w:r>
        <w:rPr>
          <w:rFonts w:ascii="Arial" w:hAnsi="Arial" w:cs="Arial"/>
          <w:sz w:val="20"/>
        </w:rPr>
        <w:t>ih</w:t>
      </w:r>
      <w:r w:rsidRPr="003539B7">
        <w:rPr>
          <w:rFonts w:ascii="Arial" w:hAnsi="Arial" w:cs="Arial"/>
          <w:sz w:val="20"/>
        </w:rPr>
        <w:t xml:space="preserve"> osebn</w:t>
      </w:r>
      <w:r>
        <w:rPr>
          <w:rFonts w:ascii="Arial" w:hAnsi="Arial" w:cs="Arial"/>
          <w:sz w:val="20"/>
        </w:rPr>
        <w:t>ih</w:t>
      </w:r>
      <w:r w:rsidRPr="003539B7">
        <w:rPr>
          <w:rFonts w:ascii="Arial" w:hAnsi="Arial" w:cs="Arial"/>
          <w:sz w:val="20"/>
        </w:rPr>
        <w:t xml:space="preserve"> vozil</w:t>
      </w:r>
      <w:r>
        <w:rPr>
          <w:rFonts w:ascii="Arial" w:hAnsi="Arial" w:cs="Arial"/>
          <w:sz w:val="20"/>
        </w:rPr>
        <w:t>, višjega cenovnega razreda</w:t>
      </w:r>
    </w:p>
    <w:p w14:paraId="49C9FB5E" w14:textId="082A7CE1" w:rsidR="000A0C9E" w:rsidRPr="00976BE4" w:rsidRDefault="000A0C9E" w:rsidP="004F4150">
      <w:pPr>
        <w:pStyle w:val="Odstavekseznama"/>
        <w:numPr>
          <w:ilvl w:val="0"/>
          <w:numId w:val="27"/>
        </w:numPr>
        <w:contextualSpacing/>
        <w:rPr>
          <w:rFonts w:ascii="Arial" w:hAnsi="Arial" w:cs="Arial"/>
          <w:sz w:val="20"/>
        </w:rPr>
      </w:pPr>
      <w:r>
        <w:rPr>
          <w:rFonts w:ascii="Arial" w:hAnsi="Arial" w:cs="Arial"/>
          <w:sz w:val="20"/>
        </w:rPr>
        <w:t>SKLOP 4: Nakup rabljenega osebnega vozila (limuzina) višjega cenovnega razreda</w:t>
      </w:r>
    </w:p>
    <w:p w14:paraId="6E44F793" w14:textId="66DAB5F1" w:rsidR="003539B7" w:rsidRDefault="003539B7" w:rsidP="003539B7">
      <w:pPr>
        <w:pStyle w:val="Odstavekseznama"/>
        <w:ind w:left="360"/>
        <w:contextualSpacing/>
        <w:rPr>
          <w:rFonts w:ascii="Arial" w:hAnsi="Arial" w:cs="Arial"/>
          <w:sz w:val="20"/>
        </w:rPr>
      </w:pPr>
    </w:p>
    <w:bookmarkEnd w:id="14"/>
    <w:p w14:paraId="5977B5A8" w14:textId="5D8962F3" w:rsidR="008647B3" w:rsidRPr="008647B3" w:rsidRDefault="008647B3" w:rsidP="008647B3">
      <w:pPr>
        <w:rPr>
          <w:rFonts w:ascii="Arial" w:hAnsi="Arial" w:cs="Arial"/>
          <w:sz w:val="20"/>
          <w:szCs w:val="20"/>
        </w:rPr>
      </w:pPr>
      <w:r w:rsidRPr="008647B3">
        <w:rPr>
          <w:rFonts w:ascii="Arial" w:hAnsi="Arial" w:cs="Arial"/>
          <w:sz w:val="20"/>
          <w:szCs w:val="20"/>
        </w:rPr>
        <w:t xml:space="preserve">Ponudniki lahko oddajo ponudbo za enega ali </w:t>
      </w:r>
      <w:r w:rsidR="00853DB4">
        <w:rPr>
          <w:rFonts w:ascii="Arial" w:hAnsi="Arial" w:cs="Arial"/>
          <w:sz w:val="20"/>
          <w:szCs w:val="20"/>
        </w:rPr>
        <w:t>več sklopov</w:t>
      </w:r>
      <w:r w:rsidRPr="008647B3">
        <w:rPr>
          <w:rFonts w:ascii="Arial" w:hAnsi="Arial" w:cs="Arial"/>
          <w:sz w:val="20"/>
          <w:szCs w:val="20"/>
        </w:rPr>
        <w:t>.</w:t>
      </w:r>
    </w:p>
    <w:p w14:paraId="579407D8" w14:textId="7731B43F" w:rsidR="008647B3" w:rsidRDefault="008647B3" w:rsidP="008647B3">
      <w:pPr>
        <w:jc w:val="both"/>
        <w:rPr>
          <w:rFonts w:ascii="Arial" w:hAnsi="Arial" w:cs="Arial"/>
          <w:sz w:val="20"/>
          <w:szCs w:val="20"/>
        </w:rPr>
      </w:pPr>
    </w:p>
    <w:p w14:paraId="4DF894CB" w14:textId="77777777" w:rsidR="00F016C5" w:rsidRPr="007267A1" w:rsidRDefault="00F016C5" w:rsidP="00F016C5">
      <w:pPr>
        <w:rPr>
          <w:rFonts w:ascii="Arial" w:hAnsi="Arial" w:cs="Arial"/>
          <w:b/>
          <w:sz w:val="20"/>
          <w:szCs w:val="20"/>
        </w:rPr>
      </w:pPr>
      <w:r w:rsidRPr="007267A1">
        <w:rPr>
          <w:rFonts w:ascii="Arial" w:hAnsi="Arial" w:cs="Arial"/>
          <w:b/>
          <w:sz w:val="20"/>
          <w:szCs w:val="20"/>
        </w:rPr>
        <w:t>Rok izvedbe naročila:</w:t>
      </w:r>
    </w:p>
    <w:p w14:paraId="2870F1C4" w14:textId="4067F80E" w:rsidR="00F016C5" w:rsidRPr="007267A1" w:rsidRDefault="00F016C5" w:rsidP="00F016C5">
      <w:pPr>
        <w:contextualSpacing/>
        <w:jc w:val="both"/>
        <w:rPr>
          <w:rFonts w:ascii="Arial" w:hAnsi="Arial" w:cs="Arial"/>
          <w:bCs/>
          <w:sz w:val="20"/>
          <w:szCs w:val="22"/>
        </w:rPr>
      </w:pPr>
      <w:r w:rsidRPr="007267A1">
        <w:rPr>
          <w:rFonts w:ascii="Arial" w:hAnsi="Arial" w:cs="Arial"/>
          <w:bCs/>
          <w:sz w:val="20"/>
          <w:szCs w:val="22"/>
        </w:rPr>
        <w:t>Rok za predajo/prevzem vozila (velja za SKLOP 1 in 4):</w:t>
      </w:r>
    </w:p>
    <w:p w14:paraId="0FF7B2CA" w14:textId="1ADE942B" w:rsidR="00F016C5" w:rsidRPr="007267A1" w:rsidRDefault="00F016C5" w:rsidP="00F016C5">
      <w:pPr>
        <w:pStyle w:val="Odstavekseznama"/>
        <w:numPr>
          <w:ilvl w:val="0"/>
          <w:numId w:val="28"/>
        </w:numPr>
        <w:contextualSpacing/>
        <w:jc w:val="both"/>
        <w:rPr>
          <w:rFonts w:ascii="Arial" w:hAnsi="Arial" w:cs="Arial"/>
          <w:sz w:val="20"/>
        </w:rPr>
      </w:pPr>
      <w:r w:rsidRPr="007267A1">
        <w:rPr>
          <w:rFonts w:ascii="Arial" w:hAnsi="Arial" w:cs="Arial"/>
          <w:sz w:val="20"/>
          <w:szCs w:val="22"/>
        </w:rPr>
        <w:t>najkasneje v 1 (enem) mesecu, od obojestranskega podpisa pogodbe.</w:t>
      </w:r>
    </w:p>
    <w:p w14:paraId="2207848E" w14:textId="77777777" w:rsidR="00F016C5" w:rsidRPr="007267A1" w:rsidRDefault="00F016C5" w:rsidP="00F016C5">
      <w:pPr>
        <w:contextualSpacing/>
        <w:jc w:val="both"/>
        <w:rPr>
          <w:rFonts w:ascii="Arial" w:hAnsi="Arial" w:cs="Arial"/>
          <w:sz w:val="20"/>
        </w:rPr>
      </w:pPr>
    </w:p>
    <w:p w14:paraId="5F6A5072" w14:textId="694DCBFE" w:rsidR="00F016C5" w:rsidRPr="007267A1" w:rsidRDefault="00F016C5" w:rsidP="00F016C5">
      <w:pPr>
        <w:contextualSpacing/>
        <w:jc w:val="both"/>
        <w:rPr>
          <w:rFonts w:ascii="Arial" w:hAnsi="Arial" w:cs="Arial"/>
          <w:bCs/>
          <w:sz w:val="20"/>
          <w:szCs w:val="22"/>
        </w:rPr>
      </w:pPr>
      <w:r w:rsidRPr="007267A1">
        <w:rPr>
          <w:rFonts w:ascii="Arial" w:hAnsi="Arial" w:cs="Arial"/>
          <w:bCs/>
          <w:sz w:val="20"/>
          <w:szCs w:val="22"/>
        </w:rPr>
        <w:t>Rok za predajo/prevzem vozila (velja za SKLOP 2 in 3):</w:t>
      </w:r>
    </w:p>
    <w:p w14:paraId="4C91DE7E" w14:textId="7302D386" w:rsidR="00F016C5" w:rsidRPr="007267A1" w:rsidRDefault="00F016C5" w:rsidP="00711BF5">
      <w:pPr>
        <w:pStyle w:val="Odstavekseznama"/>
        <w:numPr>
          <w:ilvl w:val="0"/>
          <w:numId w:val="28"/>
        </w:numPr>
        <w:contextualSpacing/>
        <w:jc w:val="both"/>
        <w:rPr>
          <w:rFonts w:ascii="Arial" w:hAnsi="Arial" w:cs="Arial"/>
          <w:sz w:val="20"/>
        </w:rPr>
      </w:pPr>
      <w:r w:rsidRPr="007267A1">
        <w:rPr>
          <w:rFonts w:ascii="Arial" w:hAnsi="Arial" w:cs="Arial"/>
          <w:sz w:val="20"/>
          <w:szCs w:val="22"/>
        </w:rPr>
        <w:t>najkasneje v 6 (šestih) mesecih, od obojestranskega podpisa pogodbe.</w:t>
      </w:r>
    </w:p>
    <w:p w14:paraId="2C74DE18" w14:textId="77777777" w:rsidR="00F016C5" w:rsidRPr="00F016C5" w:rsidRDefault="00F016C5" w:rsidP="005C0421">
      <w:pPr>
        <w:pStyle w:val="Odstavekseznama"/>
        <w:ind w:left="360"/>
        <w:contextualSpacing/>
        <w:jc w:val="both"/>
        <w:rPr>
          <w:rFonts w:ascii="Arial" w:hAnsi="Arial" w:cs="Arial"/>
          <w:sz w:val="20"/>
        </w:rPr>
      </w:pPr>
    </w:p>
    <w:p w14:paraId="5C6315EC" w14:textId="77777777" w:rsidR="00A24FEC" w:rsidRPr="00A24FEC" w:rsidRDefault="00A24FEC" w:rsidP="00A24FEC">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69299D5C"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207919">
              <w:rPr>
                <w:rFonts w:ascii="Arial" w:hAnsi="Arial" w:cs="Arial"/>
                <w:position w:val="-2"/>
                <w:sz w:val="20"/>
                <w:szCs w:val="20"/>
              </w:rPr>
              <w:t>23.09</w:t>
            </w:r>
            <w:r w:rsidRPr="00077348">
              <w:rPr>
                <w:rFonts w:ascii="Arial" w:hAnsi="Arial" w:cs="Arial"/>
                <w:position w:val="-2"/>
                <w:sz w:val="20"/>
                <w:szCs w:val="20"/>
              </w:rPr>
              <w:t>.20</w:t>
            </w:r>
            <w:r w:rsidR="00D51180" w:rsidRPr="00077348">
              <w:rPr>
                <w:rFonts w:ascii="Arial" w:hAnsi="Arial" w:cs="Arial"/>
                <w:position w:val="-2"/>
                <w:sz w:val="20"/>
                <w:szCs w:val="20"/>
              </w:rPr>
              <w:t>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26677DC1"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207919">
              <w:rPr>
                <w:rFonts w:ascii="Arial" w:hAnsi="Arial" w:cs="Arial"/>
                <w:position w:val="-2"/>
                <w:sz w:val="20"/>
                <w:szCs w:val="20"/>
              </w:rPr>
              <w:t>07.10</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lastRenderedPageBreak/>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5F431B4E" w:rsidR="00366E97" w:rsidRPr="00077348" w:rsidRDefault="00207919" w:rsidP="00D51180">
            <w:pPr>
              <w:jc w:val="right"/>
              <w:rPr>
                <w:rFonts w:ascii="Arial" w:hAnsi="Arial" w:cs="Arial"/>
                <w:sz w:val="20"/>
                <w:szCs w:val="20"/>
              </w:rPr>
            </w:pPr>
            <w:r>
              <w:rPr>
                <w:rFonts w:ascii="Arial" w:hAnsi="Arial" w:cs="Arial"/>
                <w:position w:val="-2"/>
                <w:sz w:val="20"/>
                <w:szCs w:val="20"/>
              </w:rPr>
              <w:t>07.10</w:t>
            </w:r>
            <w:r w:rsidR="00077348"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109F2AE6"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207919">
        <w:rPr>
          <w:rFonts w:ascii="Arial" w:hAnsi="Arial" w:cs="Arial"/>
          <w:sz w:val="20"/>
          <w:szCs w:val="20"/>
        </w:rPr>
        <w:t>23.09.</w:t>
      </w:r>
      <w:r w:rsidR="00077348">
        <w:rPr>
          <w:rFonts w:ascii="Arial" w:hAnsi="Arial" w:cs="Arial"/>
          <w:sz w:val="20"/>
          <w:szCs w:val="20"/>
        </w:rPr>
        <w:t>202</w:t>
      </w:r>
      <w:r w:rsidR="000A0C9E">
        <w:rPr>
          <w:rFonts w:ascii="Arial" w:hAnsi="Arial" w:cs="Arial"/>
          <w:sz w:val="20"/>
          <w:szCs w:val="20"/>
        </w:rPr>
        <w:t>5</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5" w:name="_Toc87525690"/>
      <w:bookmarkStart w:id="16" w:name="_Toc176763877"/>
      <w:r w:rsidRPr="003F7291">
        <w:rPr>
          <w:i w:val="0"/>
          <w:sz w:val="20"/>
          <w:szCs w:val="20"/>
        </w:rPr>
        <w:t>Ponudnik</w:t>
      </w:r>
      <w:bookmarkEnd w:id="15"/>
      <w:bookmarkEnd w:id="16"/>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1677DF8A" w:rsidR="005C018C" w:rsidRPr="00513FBA"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000A0C9E">
        <w:rPr>
          <w:rFonts w:ascii="Arial" w:hAnsi="Arial" w:cs="Arial"/>
          <w:i w:val="0"/>
          <w:sz w:val="20"/>
        </w:rPr>
        <w:t xml:space="preserve"> in/ali blago</w:t>
      </w:r>
      <w:r w:rsidRPr="00513FBA">
        <w:rPr>
          <w:rFonts w:ascii="Arial" w:hAnsi="Arial" w:cs="Arial"/>
          <w:i w:val="0"/>
          <w:sz w:val="20"/>
        </w:rPr>
        <w:t xml:space="preserve">, ki </w:t>
      </w:r>
      <w:r w:rsidR="0079224C">
        <w:rPr>
          <w:rFonts w:ascii="Arial" w:hAnsi="Arial" w:cs="Arial"/>
          <w:i w:val="0"/>
          <w:sz w:val="20"/>
        </w:rPr>
        <w:t>je</w:t>
      </w:r>
      <w:r w:rsidRPr="00513FBA">
        <w:rPr>
          <w:rFonts w:ascii="Arial" w:hAnsi="Arial" w:cs="Arial"/>
          <w:i w:val="0"/>
          <w:sz w:val="20"/>
        </w:rPr>
        <w:t xml:space="preserve"> predmet tega javnega naročila in izpolnjuje vse pogoje in zahteve iz te razpisne dokumentacije.</w:t>
      </w:r>
    </w:p>
    <w:p w14:paraId="4F7FD9AE" w14:textId="2D87F4E7" w:rsidR="00366E97" w:rsidRPr="00513FBA" w:rsidRDefault="00366E97" w:rsidP="002859E1">
      <w:pPr>
        <w:pStyle w:val="Naslov2"/>
        <w:numPr>
          <w:ilvl w:val="0"/>
          <w:numId w:val="18"/>
        </w:numPr>
        <w:rPr>
          <w:i w:val="0"/>
          <w:sz w:val="20"/>
          <w:szCs w:val="20"/>
        </w:rPr>
      </w:pPr>
      <w:bookmarkStart w:id="17" w:name="_Toc509672309"/>
      <w:bookmarkStart w:id="18" w:name="_Toc10194642"/>
      <w:bookmarkStart w:id="19" w:name="_Toc176763878"/>
      <w:r w:rsidRPr="00513FBA">
        <w:rPr>
          <w:i w:val="0"/>
          <w:sz w:val="20"/>
          <w:szCs w:val="20"/>
        </w:rPr>
        <w:t>Rok in način predložitve ponudbe</w:t>
      </w:r>
      <w:bookmarkEnd w:id="17"/>
      <w:bookmarkEnd w:id="18"/>
      <w:bookmarkEnd w:id="19"/>
    </w:p>
    <w:p w14:paraId="76CEC20D" w14:textId="77777777" w:rsidR="00366E97" w:rsidRPr="00513FBA" w:rsidRDefault="00366E97" w:rsidP="00366E97">
      <w:pPr>
        <w:rPr>
          <w:rFonts w:ascii="Arial" w:hAnsi="Arial" w:cs="Arial"/>
          <w:sz w:val="20"/>
          <w:szCs w:val="20"/>
        </w:rPr>
      </w:pPr>
    </w:p>
    <w:p w14:paraId="78ED2E0A" w14:textId="0B3101A5" w:rsidR="004C58AF" w:rsidRDefault="004C58AF" w:rsidP="000A0C9E">
      <w:pPr>
        <w:jc w:val="both"/>
        <w:rPr>
          <w:rFonts w:ascii="Arial" w:hAnsi="Arial" w:cs="Arial"/>
          <w:sz w:val="20"/>
          <w:szCs w:val="20"/>
        </w:rPr>
      </w:pPr>
      <w:bookmarkStart w:id="20" w:name="_Toc467501160"/>
      <w:bookmarkStart w:id="21" w:name="_Toc467501161"/>
      <w:bookmarkStart w:id="22" w:name="_Toc336851733"/>
      <w:bookmarkStart w:id="23" w:name="_Toc336851781"/>
      <w:bookmarkStart w:id="24" w:name="_Toc509672310"/>
      <w:bookmarkStart w:id="25" w:name="_Toc10194643"/>
      <w:bookmarkEnd w:id="20"/>
      <w:bookmarkEnd w:id="21"/>
      <w:r w:rsidRPr="00F2744D">
        <w:rPr>
          <w:rFonts w:ascii="Arial" w:hAnsi="Arial" w:cs="Arial"/>
          <w:sz w:val="20"/>
          <w:szCs w:val="20"/>
        </w:rPr>
        <w:t xml:space="preserve">Ponudniki morajo ponudbe predložiti v informacijski sistem e-JN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3"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7F1A815E"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4"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207919">
        <w:rPr>
          <w:rFonts w:ascii="Arial" w:hAnsi="Arial" w:cs="Arial"/>
          <w:b/>
          <w:sz w:val="20"/>
          <w:szCs w:val="20"/>
        </w:rPr>
        <w:t>07</w:t>
      </w:r>
      <w:r w:rsidR="00D65903">
        <w:rPr>
          <w:rFonts w:ascii="Arial" w:hAnsi="Arial" w:cs="Arial"/>
          <w:b/>
          <w:sz w:val="20"/>
          <w:szCs w:val="20"/>
        </w:rPr>
        <w:t>.</w:t>
      </w:r>
      <w:r w:rsidR="00207919">
        <w:rPr>
          <w:rFonts w:ascii="Arial" w:hAnsi="Arial" w:cs="Arial"/>
          <w:b/>
          <w:sz w:val="20"/>
          <w:szCs w:val="20"/>
        </w:rPr>
        <w:t>10</w:t>
      </w:r>
      <w:r w:rsidR="00D65903">
        <w:rPr>
          <w:rFonts w:ascii="Arial" w:hAnsi="Arial" w:cs="Arial"/>
          <w:b/>
          <w:sz w:val="20"/>
          <w:szCs w:val="20"/>
        </w:rPr>
        <w:t>.</w:t>
      </w:r>
      <w:r w:rsidRPr="00077348">
        <w:rPr>
          <w:rFonts w:ascii="Arial" w:hAnsi="Arial" w:cs="Arial"/>
          <w:b/>
          <w:sz w:val="20"/>
          <w:szCs w:val="20"/>
        </w:rPr>
        <w:t>202</w:t>
      </w:r>
      <w:r w:rsidR="000A0C9E">
        <w:rPr>
          <w:rFonts w:ascii="Arial" w:hAnsi="Arial" w:cs="Arial"/>
          <w:b/>
          <w:sz w:val="20"/>
          <w:szCs w:val="20"/>
        </w:rPr>
        <w:t>5</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w:t>
      </w:r>
      <w:r w:rsidRPr="00F2744D">
        <w:rPr>
          <w:rFonts w:ascii="Arial" w:eastAsia="Calibri" w:hAnsi="Arial" w:cs="Arial"/>
          <w:sz w:val="20"/>
          <w:szCs w:val="20"/>
          <w:lang w:eastAsia="en-US"/>
        </w:rPr>
        <w:lastRenderedPageBreak/>
        <w:t xml:space="preserve">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26" w:name="_Toc176763879"/>
      <w:r w:rsidRPr="00513FBA">
        <w:rPr>
          <w:i w:val="0"/>
          <w:sz w:val="20"/>
          <w:szCs w:val="20"/>
        </w:rPr>
        <w:t>Čas in kraj odpiranja ponudb</w:t>
      </w:r>
      <w:bookmarkEnd w:id="22"/>
      <w:bookmarkEnd w:id="23"/>
      <w:bookmarkEnd w:id="24"/>
      <w:bookmarkEnd w:id="25"/>
      <w:bookmarkEnd w:id="26"/>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5CE82F40"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207919">
        <w:rPr>
          <w:rFonts w:ascii="Arial" w:hAnsi="Arial" w:cs="Arial"/>
          <w:b/>
          <w:sz w:val="20"/>
          <w:szCs w:val="20"/>
        </w:rPr>
        <w:t>07.10.</w:t>
      </w:r>
      <w:r w:rsidR="00207919" w:rsidRPr="00077348">
        <w:rPr>
          <w:rFonts w:ascii="Arial" w:hAnsi="Arial" w:cs="Arial"/>
          <w:b/>
          <w:sz w:val="20"/>
          <w:szCs w:val="20"/>
        </w:rPr>
        <w:t>202</w:t>
      </w:r>
      <w:r w:rsidR="00207919">
        <w:rPr>
          <w:rFonts w:ascii="Arial" w:hAnsi="Arial" w:cs="Arial"/>
          <w:b/>
          <w:sz w:val="20"/>
          <w:szCs w:val="20"/>
        </w:rPr>
        <w:t>5</w:t>
      </w:r>
      <w:r w:rsidR="00207919" w:rsidRPr="00077348">
        <w:rPr>
          <w:rFonts w:ascii="Arial" w:eastAsia="Calibri" w:hAnsi="Arial" w:cs="Arial"/>
          <w:b/>
          <w:position w:val="-2"/>
          <w:sz w:val="20"/>
          <w:szCs w:val="20"/>
        </w:rPr>
        <w:t xml:space="preserve"> </w:t>
      </w:r>
      <w:r w:rsidRPr="00207919">
        <w:rPr>
          <w:rFonts w:ascii="Arial" w:hAnsi="Arial" w:cs="Arial"/>
          <w:bCs/>
          <w:sz w:val="20"/>
          <w:szCs w:val="20"/>
        </w:rPr>
        <w:t>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5"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27" w:name="_Toc529353580"/>
      <w:bookmarkStart w:id="28" w:name="_Toc529354117"/>
      <w:bookmarkStart w:id="29" w:name="_Toc10194644"/>
      <w:bookmarkStart w:id="30" w:name="_Toc176763880"/>
      <w:bookmarkStart w:id="31" w:name="_Toc130197587"/>
      <w:bookmarkStart w:id="32" w:name="_Toc130198088"/>
      <w:bookmarkStart w:id="33" w:name="_Toc130198148"/>
      <w:bookmarkStart w:id="34" w:name="_Toc130799609"/>
      <w:bookmarkStart w:id="35" w:name="_Toc132106380"/>
      <w:bookmarkStart w:id="36" w:name="_Toc132424994"/>
      <w:bookmarkStart w:id="37" w:name="_Toc132432243"/>
      <w:bookmarkStart w:id="38" w:name="_Toc157334780"/>
      <w:bookmarkStart w:id="39" w:name="_Toc125192846"/>
      <w:bookmarkStart w:id="40" w:name="_Toc130197567"/>
      <w:bookmarkStart w:id="41" w:name="_Toc130198068"/>
      <w:bookmarkStart w:id="42" w:name="_Toc130198128"/>
      <w:bookmarkStart w:id="43" w:name="_Toc130799589"/>
      <w:bookmarkStart w:id="44" w:name="_Toc132106360"/>
      <w:bookmarkStart w:id="45" w:name="_Toc132424974"/>
      <w:bookmarkStart w:id="46"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7"/>
      <w:bookmarkEnd w:id="28"/>
      <w:bookmarkEnd w:id="29"/>
      <w:bookmarkEnd w:id="30"/>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7" w:name="_Toc461782173"/>
      <w:bookmarkStart w:id="48" w:name="_Toc529353581"/>
      <w:bookmarkStart w:id="49" w:name="_Toc529354118"/>
      <w:bookmarkStart w:id="50" w:name="_Toc10194645"/>
      <w:bookmarkStart w:id="51" w:name="_Toc21506072"/>
      <w:bookmarkStart w:id="52" w:name="_Toc55901902"/>
      <w:bookmarkStart w:id="53" w:name="_Toc108010586"/>
      <w:bookmarkStart w:id="54" w:name="_Toc128743283"/>
      <w:bookmarkStart w:id="55" w:name="_Toc128743894"/>
      <w:bookmarkStart w:id="56" w:name="_Toc160440579"/>
      <w:bookmarkStart w:id="57" w:name="_Toc161399769"/>
      <w:bookmarkStart w:id="58" w:name="_Toc176763881"/>
      <w:r w:rsidRPr="00513FBA">
        <w:rPr>
          <w:sz w:val="20"/>
          <w:szCs w:val="20"/>
        </w:rPr>
        <w:t>5.1 Razlogi za izključitev</w:t>
      </w:r>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w:t>
      </w:r>
      <w:r w:rsidRPr="004C58AF">
        <w:rPr>
          <w:rFonts w:ascii="Arial" w:hAnsi="Arial" w:cs="Arial"/>
          <w:sz w:val="20"/>
          <w:szCs w:val="20"/>
        </w:rPr>
        <w:lastRenderedPageBreak/>
        <w:t xml:space="preserve">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 postopka javnega naročanja kadar koli v postopku izključil gospodarski subjekt, če se izkaže, </w:t>
      </w:r>
      <w:r w:rsidRPr="004C58AF">
        <w:rPr>
          <w:rFonts w:ascii="Arial" w:hAnsi="Arial" w:cs="Arial"/>
          <w:sz w:val="20"/>
          <w:szCs w:val="20"/>
          <w:lang w:eastAsia="en-US"/>
        </w:rPr>
        <w:lastRenderedPageBreak/>
        <w:t>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r w:rsidRPr="00513FBA">
        <w:rPr>
          <w:sz w:val="20"/>
          <w:szCs w:val="20"/>
          <w:shd w:val="clear" w:color="auto" w:fill="FFFFFF"/>
        </w:rPr>
        <w:t>Pogoji za sodelovanje</w:t>
      </w:r>
      <w:bookmarkEnd w:id="60"/>
      <w:bookmarkEnd w:id="61"/>
      <w:bookmarkEnd w:id="62"/>
      <w:bookmarkEnd w:id="63"/>
      <w:bookmarkEnd w:id="64"/>
      <w:bookmarkEnd w:id="65"/>
      <w:bookmarkEnd w:id="66"/>
      <w:bookmarkEnd w:id="67"/>
      <w:bookmarkEnd w:id="68"/>
      <w:bookmarkEnd w:id="69"/>
      <w:bookmarkEnd w:id="70"/>
      <w:bookmarkEnd w:id="71"/>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0BD3DA16" w14:textId="0478C3F6" w:rsidR="00A24FEC" w:rsidRPr="00A24FEC" w:rsidRDefault="00A24FEC" w:rsidP="00A24FEC">
      <w:pPr>
        <w:widowControl w:val="0"/>
        <w:jc w:val="both"/>
        <w:rPr>
          <w:rFonts w:ascii="Arial" w:hAnsi="Arial" w:cs="Arial"/>
          <w:sz w:val="20"/>
          <w:szCs w:val="20"/>
        </w:rPr>
      </w:pPr>
      <w:r w:rsidRPr="00A24FEC">
        <w:rPr>
          <w:rFonts w:ascii="Arial" w:hAnsi="Arial" w:cs="Arial"/>
          <w:sz w:val="20"/>
          <w:szCs w:val="20"/>
        </w:rPr>
        <w:t xml:space="preserve">Gospodarski subjekt mora imeti registrirano dejavnost za </w:t>
      </w:r>
      <w:r w:rsidR="00A004E9">
        <w:rPr>
          <w:rFonts w:ascii="Arial" w:hAnsi="Arial" w:cs="Arial"/>
          <w:sz w:val="20"/>
          <w:szCs w:val="20"/>
        </w:rPr>
        <w:t xml:space="preserve">opravljanje dejavnosti, ki je predmet naročila znotraj </w:t>
      </w:r>
      <w:r w:rsidR="00A004E9">
        <w:rPr>
          <w:rFonts w:ascii="Arial" w:hAnsi="Arial" w:cs="Arial"/>
          <w:sz w:val="20"/>
          <w:szCs w:val="20"/>
        </w:rPr>
        <w:lastRenderedPageBreak/>
        <w:t>posameznega sklopa (</w:t>
      </w:r>
      <w:r w:rsidR="00EB7166">
        <w:rPr>
          <w:rFonts w:ascii="Arial" w:hAnsi="Arial" w:cs="Arial"/>
          <w:sz w:val="20"/>
          <w:szCs w:val="20"/>
        </w:rPr>
        <w:t xml:space="preserve">dajanje </w:t>
      </w:r>
      <w:r w:rsidR="000A0C9E">
        <w:rPr>
          <w:rFonts w:ascii="Arial" w:hAnsi="Arial" w:cs="Arial"/>
          <w:sz w:val="20"/>
          <w:szCs w:val="20"/>
        </w:rPr>
        <w:t>v najem in/ali prodaj</w:t>
      </w:r>
      <w:r w:rsidR="00A004E9">
        <w:rPr>
          <w:rFonts w:ascii="Arial" w:hAnsi="Arial" w:cs="Arial"/>
          <w:sz w:val="20"/>
          <w:szCs w:val="20"/>
        </w:rPr>
        <w:t>a</w:t>
      </w:r>
      <w:r w:rsidR="000A0C9E">
        <w:rPr>
          <w:rFonts w:ascii="Arial" w:hAnsi="Arial" w:cs="Arial"/>
          <w:sz w:val="20"/>
          <w:szCs w:val="20"/>
        </w:rPr>
        <w:t xml:space="preserve"> </w:t>
      </w:r>
      <w:r w:rsidR="00EB7166">
        <w:rPr>
          <w:rFonts w:ascii="Arial" w:hAnsi="Arial" w:cs="Arial"/>
          <w:sz w:val="20"/>
          <w:szCs w:val="20"/>
        </w:rPr>
        <w:t>lahkih motornih vozil</w:t>
      </w:r>
      <w:r w:rsidR="00A004E9">
        <w:rPr>
          <w:rFonts w:ascii="Arial" w:hAnsi="Arial" w:cs="Arial"/>
          <w:sz w:val="20"/>
          <w:szCs w:val="20"/>
        </w:rPr>
        <w:t>)</w:t>
      </w:r>
      <w:r w:rsidR="00EB7166">
        <w:rPr>
          <w:rFonts w:ascii="Arial" w:hAnsi="Arial" w:cs="Arial"/>
          <w:sz w:val="20"/>
          <w:szCs w:val="20"/>
        </w:rPr>
        <w:t xml:space="preserve"> </w:t>
      </w:r>
      <w:r w:rsidR="000A0C9E">
        <w:rPr>
          <w:rFonts w:ascii="Arial" w:hAnsi="Arial" w:cs="Arial"/>
          <w:sz w:val="20"/>
          <w:szCs w:val="20"/>
        </w:rPr>
        <w:t>ter</w:t>
      </w:r>
      <w:r w:rsidR="00EB7166">
        <w:rPr>
          <w:rFonts w:ascii="Arial" w:hAnsi="Arial" w:cs="Arial"/>
          <w:sz w:val="20"/>
          <w:szCs w:val="20"/>
        </w:rPr>
        <w:t xml:space="preserve"> </w:t>
      </w:r>
      <w:r w:rsidRPr="00A24FEC">
        <w:rPr>
          <w:rFonts w:ascii="Arial" w:hAnsi="Arial" w:cs="Arial"/>
          <w:sz w:val="20"/>
          <w:szCs w:val="20"/>
        </w:rPr>
        <w:t>vsa potrebna dovoljenja za izvajanje te dejavnosti</w:t>
      </w:r>
      <w:r w:rsidR="00EB7166">
        <w:rPr>
          <w:rFonts w:ascii="Arial" w:hAnsi="Arial" w:cs="Arial"/>
          <w:sz w:val="20"/>
          <w:szCs w:val="20"/>
        </w:rPr>
        <w:t>.</w:t>
      </w:r>
    </w:p>
    <w:p w14:paraId="5B70D95B" w14:textId="77777777" w:rsidR="00A639DE" w:rsidRPr="00513FBA" w:rsidRDefault="00A639DE" w:rsidP="00513FBA">
      <w:pPr>
        <w:jc w:val="both"/>
        <w:rPr>
          <w:rFonts w:ascii="Arial" w:hAnsi="Arial" w:cs="Arial"/>
          <w:sz w:val="20"/>
          <w:szCs w:val="20"/>
        </w:rPr>
      </w:pPr>
    </w:p>
    <w:p w14:paraId="134F53B3" w14:textId="77AEE160"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Default="00455238" w:rsidP="00015DFC">
      <w:pPr>
        <w:pStyle w:val="Pripombabesedilo"/>
        <w:numPr>
          <w:ilvl w:val="0"/>
          <w:numId w:val="10"/>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24401354" w14:textId="77777777" w:rsidR="00FE5E99" w:rsidRDefault="00FE5E99" w:rsidP="00FE5E99">
      <w:pPr>
        <w:pStyle w:val="Pripombabesedilo"/>
        <w:jc w:val="both"/>
        <w:rPr>
          <w:rFonts w:ascii="Arial" w:hAnsi="Arial" w:cs="Arial"/>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2" w:name="_Toc176763883"/>
      <w:r w:rsidRPr="00513FBA">
        <w:rPr>
          <w:i w:val="0"/>
          <w:sz w:val="20"/>
          <w:szCs w:val="20"/>
        </w:rPr>
        <w:t>Finančna zavarovanja</w:t>
      </w:r>
      <w:bookmarkEnd w:id="72"/>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22300F15"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40732">
        <w:rPr>
          <w:rFonts w:ascii="Arial" w:hAnsi="Arial" w:cs="Arial"/>
          <w:sz w:val="20"/>
          <w:szCs w:val="20"/>
        </w:rPr>
        <w:t>5</w:t>
      </w:r>
      <w:r w:rsidRPr="00513FBA">
        <w:rPr>
          <w:rFonts w:ascii="Arial" w:hAnsi="Arial" w:cs="Arial"/>
          <w:sz w:val="20"/>
          <w:szCs w:val="20"/>
        </w:rPr>
        <w:t xml:space="preserve"> – Vzorec menične izjave za dobro izvedbo pogodbenih obveznosti. V primeru izbora bo ponudnik naročniku</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pogodbene vrednosti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9224C">
        <w:rPr>
          <w:rFonts w:ascii="Arial" w:hAnsi="Arial" w:cs="Arial"/>
          <w:sz w:val="20"/>
          <w:szCs w:val="20"/>
        </w:rPr>
        <w:t xml:space="preserve"> (velja za vse sklope)</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 xml:space="preserve">Uporabljena valuta finančnega zavarovanja mora biti enaka valuti javnega naročila. Finančno zavarovanje, ki ga izbrani ponudnik ne predloži po vzorcu iz razpisne dokumentacije, po vsebini ne sme bistveno odstopati od </w:t>
      </w:r>
      <w:r w:rsidRPr="00513FBA">
        <w:rPr>
          <w:rFonts w:ascii="Arial" w:hAnsi="Arial" w:cs="Arial"/>
          <w:sz w:val="20"/>
          <w:szCs w:val="20"/>
        </w:rPr>
        <w:lastRenderedPageBreak/>
        <w:t>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3" w:name="_Toc522712038"/>
      <w:bookmarkStart w:id="74" w:name="_Toc522712155"/>
      <w:bookmarkStart w:id="75" w:name="_Toc522712311"/>
      <w:bookmarkStart w:id="76" w:name="_Toc522712375"/>
      <w:bookmarkStart w:id="77" w:name="_Toc522878583"/>
      <w:bookmarkStart w:id="78" w:name="_Toc522879549"/>
      <w:bookmarkStart w:id="79" w:name="_Toc64529988"/>
      <w:bookmarkStart w:id="80" w:name="_Toc89345064"/>
      <w:bookmarkStart w:id="81" w:name="_Toc176763884"/>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3"/>
      <w:bookmarkEnd w:id="74"/>
      <w:bookmarkEnd w:id="75"/>
      <w:bookmarkEnd w:id="76"/>
      <w:bookmarkEnd w:id="77"/>
      <w:bookmarkEnd w:id="78"/>
      <w:bookmarkEnd w:id="79"/>
      <w:bookmarkEnd w:id="80"/>
      <w:bookmarkEnd w:id="81"/>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41630888" w:rsidR="005B1CDD" w:rsidRPr="00896388" w:rsidRDefault="00754D82" w:rsidP="002859E1">
      <w:pPr>
        <w:pStyle w:val="Naslov2"/>
        <w:numPr>
          <w:ilvl w:val="0"/>
          <w:numId w:val="19"/>
        </w:numPr>
        <w:spacing w:before="0" w:after="0"/>
        <w:ind w:left="357" w:hanging="357"/>
        <w:rPr>
          <w:i w:val="0"/>
          <w:sz w:val="20"/>
          <w:szCs w:val="20"/>
          <w:lang w:val="x-none" w:eastAsia="x-none"/>
        </w:rPr>
      </w:pPr>
      <w:bookmarkStart w:id="82" w:name="_Toc176763885"/>
      <w:bookmarkStart w:id="83" w:name="_Toc55901905"/>
      <w:r w:rsidRPr="00896388">
        <w:rPr>
          <w:i w:val="0"/>
          <w:sz w:val="20"/>
          <w:szCs w:val="20"/>
        </w:rPr>
        <w:t xml:space="preserve">Tehnične </w:t>
      </w:r>
      <w:r w:rsidR="00896388" w:rsidRPr="00896388">
        <w:rPr>
          <w:i w:val="0"/>
          <w:sz w:val="20"/>
        </w:rPr>
        <w:t>zahteve naročnika</w:t>
      </w:r>
      <w:bookmarkEnd w:id="82"/>
      <w:r w:rsidR="00896388" w:rsidRPr="00896388">
        <w:rPr>
          <w:i w:val="0"/>
          <w:sz w:val="20"/>
          <w:szCs w:val="20"/>
        </w:rPr>
        <w:t xml:space="preserve"> </w:t>
      </w:r>
      <w:bookmarkEnd w:id="83"/>
    </w:p>
    <w:p w14:paraId="214FB640" w14:textId="7ED028B8" w:rsidR="005B1CDD" w:rsidRDefault="005B1CDD" w:rsidP="004A4FA5">
      <w:pPr>
        <w:rPr>
          <w:rFonts w:ascii="Arial" w:hAnsi="Arial" w:cs="Arial"/>
          <w:b/>
          <w:sz w:val="20"/>
          <w:szCs w:val="20"/>
          <w:lang w:eastAsia="x-none"/>
        </w:rPr>
      </w:pPr>
    </w:p>
    <w:p w14:paraId="5684D6DF" w14:textId="4C8E67BC" w:rsidR="00033320" w:rsidRDefault="00033320" w:rsidP="00033320">
      <w:pPr>
        <w:pStyle w:val="Odstavekseznama"/>
        <w:numPr>
          <w:ilvl w:val="1"/>
          <w:numId w:val="50"/>
        </w:numPr>
        <w:rPr>
          <w:rFonts w:ascii="Arial" w:hAnsi="Arial" w:cs="Arial"/>
          <w:b/>
          <w:sz w:val="20"/>
          <w:lang w:eastAsia="x-none"/>
        </w:rPr>
      </w:pPr>
      <w:r>
        <w:rPr>
          <w:rFonts w:ascii="Arial" w:hAnsi="Arial" w:cs="Arial"/>
          <w:b/>
          <w:sz w:val="20"/>
          <w:lang w:eastAsia="x-none"/>
        </w:rPr>
        <w:t>Splošne tehnične zahteve za najem vozil:</w:t>
      </w:r>
    </w:p>
    <w:p w14:paraId="76C8A6BC" w14:textId="77777777" w:rsidR="00033320" w:rsidRDefault="00033320" w:rsidP="00033320">
      <w:pPr>
        <w:rPr>
          <w:rFonts w:ascii="Arial" w:hAnsi="Arial" w:cs="Arial"/>
          <w:b/>
          <w:sz w:val="20"/>
          <w:lang w:eastAsia="x-none"/>
        </w:rPr>
      </w:pPr>
    </w:p>
    <w:p w14:paraId="6B253780" w14:textId="334EF2E2" w:rsidR="005625EB" w:rsidRPr="00033320" w:rsidRDefault="005625EB" w:rsidP="00033320">
      <w:pPr>
        <w:rPr>
          <w:rFonts w:ascii="Arial" w:hAnsi="Arial" w:cs="Arial"/>
          <w:bCs/>
          <w:sz w:val="20"/>
          <w:lang w:eastAsia="x-none"/>
        </w:rPr>
      </w:pPr>
      <w:r w:rsidRPr="00033320">
        <w:rPr>
          <w:rFonts w:ascii="Arial" w:hAnsi="Arial" w:cs="Arial"/>
          <w:bCs/>
          <w:sz w:val="20"/>
          <w:lang w:eastAsia="x-none"/>
        </w:rPr>
        <w:t>Trajanje poslovnega najema: 48 mesecev (4 leta)</w:t>
      </w:r>
    </w:p>
    <w:p w14:paraId="5DF02466" w14:textId="77777777" w:rsidR="005625EB" w:rsidRDefault="005625EB" w:rsidP="004A4FA5">
      <w:pPr>
        <w:rPr>
          <w:rFonts w:ascii="Arial" w:hAnsi="Arial" w:cs="Arial"/>
          <w:b/>
          <w:sz w:val="20"/>
          <w:szCs w:val="20"/>
          <w:lang w:eastAsia="x-none"/>
        </w:rPr>
      </w:pPr>
    </w:p>
    <w:p w14:paraId="14407CCA" w14:textId="7CA85C61" w:rsidR="00B27EDF" w:rsidRPr="009B25D7" w:rsidRDefault="00B27EDF" w:rsidP="00B27EDF">
      <w:pPr>
        <w:ind w:left="11"/>
        <w:rPr>
          <w:rFonts w:ascii="Arial" w:hAnsi="Arial" w:cs="Arial"/>
          <w:b/>
          <w:color w:val="000000" w:themeColor="text1"/>
          <w:sz w:val="20"/>
          <w:szCs w:val="20"/>
        </w:rPr>
      </w:pPr>
      <w:r w:rsidRPr="009B25D7">
        <w:rPr>
          <w:rFonts w:ascii="Arial" w:hAnsi="Arial" w:cs="Arial"/>
          <w:b/>
          <w:color w:val="000000" w:themeColor="text1"/>
          <w:sz w:val="20"/>
          <w:szCs w:val="20"/>
        </w:rPr>
        <w:t>V storitev poslovnega najem</w:t>
      </w:r>
      <w:r>
        <w:rPr>
          <w:rFonts w:ascii="Arial" w:hAnsi="Arial" w:cs="Arial"/>
          <w:b/>
          <w:color w:val="000000" w:themeColor="text1"/>
          <w:sz w:val="20"/>
          <w:szCs w:val="20"/>
        </w:rPr>
        <w:t>a</w:t>
      </w:r>
      <w:r w:rsidRPr="009B25D7">
        <w:rPr>
          <w:rFonts w:ascii="Arial" w:hAnsi="Arial" w:cs="Arial"/>
          <w:b/>
          <w:color w:val="000000" w:themeColor="text1"/>
          <w:sz w:val="20"/>
          <w:szCs w:val="20"/>
        </w:rPr>
        <w:t xml:space="preserve"> </w:t>
      </w:r>
      <w:r>
        <w:rPr>
          <w:rFonts w:ascii="Arial" w:hAnsi="Arial" w:cs="Arial"/>
          <w:b/>
          <w:color w:val="000000" w:themeColor="text1"/>
          <w:sz w:val="20"/>
          <w:szCs w:val="20"/>
        </w:rPr>
        <w:t>mora biti</w:t>
      </w:r>
      <w:r w:rsidRPr="009B25D7">
        <w:rPr>
          <w:rFonts w:ascii="Arial" w:hAnsi="Arial" w:cs="Arial"/>
          <w:b/>
          <w:color w:val="000000" w:themeColor="text1"/>
          <w:sz w:val="20"/>
          <w:szCs w:val="20"/>
        </w:rPr>
        <w:t xml:space="preserve"> vključeno:</w:t>
      </w:r>
    </w:p>
    <w:p w14:paraId="64347C7E" w14:textId="69875B3E" w:rsidR="008C5454" w:rsidRPr="008C545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Z</w:t>
      </w:r>
      <w:r w:rsidR="008C5454" w:rsidRPr="008C5454">
        <w:rPr>
          <w:rFonts w:ascii="Arial" w:hAnsi="Arial" w:cs="Arial"/>
          <w:sz w:val="20"/>
          <w:szCs w:val="20"/>
        </w:rPr>
        <w:t>avarovanje: polni kasko z 1% odbitno franšizo, zavarovanje potnikov AO in AO plus, zelena karta, zavarovane vse nevarnosti</w:t>
      </w:r>
      <w:r w:rsidR="008C5454">
        <w:rPr>
          <w:rFonts w:ascii="Arial" w:hAnsi="Arial" w:cs="Arial"/>
          <w:sz w:val="20"/>
          <w:szCs w:val="20"/>
        </w:rPr>
        <w:t>,</w:t>
      </w:r>
    </w:p>
    <w:p w14:paraId="4C98D600" w14:textId="6A636369" w:rsidR="008C5454" w:rsidRPr="008C545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L</w:t>
      </w:r>
      <w:r w:rsidR="008C5454" w:rsidRPr="008C5454">
        <w:rPr>
          <w:rFonts w:ascii="Arial" w:hAnsi="Arial" w:cs="Arial"/>
          <w:sz w:val="20"/>
          <w:szCs w:val="20"/>
        </w:rPr>
        <w:t>etna vinjeta za uporabo avtocest v S</w:t>
      </w:r>
      <w:r w:rsidR="008C5454">
        <w:rPr>
          <w:rFonts w:ascii="Arial" w:hAnsi="Arial" w:cs="Arial"/>
          <w:sz w:val="20"/>
          <w:szCs w:val="20"/>
        </w:rPr>
        <w:t>loveniji,</w:t>
      </w:r>
    </w:p>
    <w:p w14:paraId="1E568AE1" w14:textId="7C6A1C52" w:rsidR="008C5454" w:rsidRPr="008C545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S</w:t>
      </w:r>
      <w:r w:rsidR="008C5454" w:rsidRPr="008C5454">
        <w:rPr>
          <w:rFonts w:ascii="Arial" w:hAnsi="Arial" w:cs="Arial"/>
          <w:sz w:val="20"/>
          <w:szCs w:val="20"/>
        </w:rPr>
        <w:t>troški registracije</w:t>
      </w:r>
      <w:r w:rsidR="008C5454">
        <w:rPr>
          <w:rFonts w:ascii="Arial" w:hAnsi="Arial" w:cs="Arial"/>
          <w:sz w:val="20"/>
          <w:szCs w:val="20"/>
        </w:rPr>
        <w:t>,</w:t>
      </w:r>
    </w:p>
    <w:p w14:paraId="791A9B26" w14:textId="1E821689" w:rsidR="008C5454" w:rsidRPr="0015754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R</w:t>
      </w:r>
      <w:r w:rsidR="008C5454" w:rsidRPr="008C5454">
        <w:rPr>
          <w:rFonts w:ascii="Arial" w:hAnsi="Arial" w:cs="Arial"/>
          <w:sz w:val="20"/>
          <w:szCs w:val="20"/>
        </w:rPr>
        <w:t>edno servisno vzdrževanje po normativih proizvajalca</w:t>
      </w:r>
      <w:r w:rsidR="008C5454">
        <w:rPr>
          <w:rFonts w:ascii="Arial" w:hAnsi="Arial" w:cs="Arial"/>
          <w:sz w:val="20"/>
          <w:szCs w:val="20"/>
        </w:rPr>
        <w:t>,</w:t>
      </w:r>
    </w:p>
    <w:p w14:paraId="0CBEF09A" w14:textId="542BC526"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D</w:t>
      </w:r>
      <w:r w:rsidR="008C5454" w:rsidRPr="008C5454">
        <w:rPr>
          <w:rFonts w:ascii="Arial" w:hAnsi="Arial" w:cs="Arial"/>
          <w:sz w:val="20"/>
          <w:szCs w:val="20"/>
        </w:rPr>
        <w:t>ostava vozila na servis in vrnitev na želeno lokacijo</w:t>
      </w:r>
      <w:r w:rsidR="008C5454">
        <w:rPr>
          <w:rFonts w:ascii="Arial" w:hAnsi="Arial" w:cs="Arial"/>
          <w:sz w:val="20"/>
          <w:szCs w:val="20"/>
        </w:rPr>
        <w:t>,</w:t>
      </w:r>
    </w:p>
    <w:p w14:paraId="1420F7B9" w14:textId="131EF9F2"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S</w:t>
      </w:r>
      <w:r w:rsidR="008C5454" w:rsidRPr="008C5454">
        <w:rPr>
          <w:rFonts w:ascii="Arial" w:hAnsi="Arial" w:cs="Arial"/>
          <w:sz w:val="20"/>
          <w:szCs w:val="20"/>
        </w:rPr>
        <w:t>ervis pnevmatik (zimske, letne, shramba)</w:t>
      </w:r>
      <w:r w:rsidR="008C5454">
        <w:rPr>
          <w:rFonts w:ascii="Arial" w:hAnsi="Arial" w:cs="Arial"/>
          <w:sz w:val="20"/>
          <w:szCs w:val="20"/>
        </w:rPr>
        <w:t>,</w:t>
      </w:r>
    </w:p>
    <w:p w14:paraId="4FCC3B63" w14:textId="68430F2C"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P</w:t>
      </w:r>
      <w:r w:rsidR="008C5454" w:rsidRPr="008C5454">
        <w:rPr>
          <w:rFonts w:ascii="Arial" w:hAnsi="Arial" w:cs="Arial"/>
          <w:sz w:val="20"/>
          <w:szCs w:val="20"/>
        </w:rPr>
        <w:t>omoč na cesti (24 urna asistenca po celi Evropi)</w:t>
      </w:r>
      <w:r w:rsidR="008C5454">
        <w:rPr>
          <w:rFonts w:ascii="Arial" w:hAnsi="Arial" w:cs="Arial"/>
          <w:sz w:val="20"/>
          <w:szCs w:val="20"/>
        </w:rPr>
        <w:t>,</w:t>
      </w:r>
    </w:p>
    <w:p w14:paraId="690F343B" w14:textId="655FF171"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N</w:t>
      </w:r>
      <w:r w:rsidR="008C5454" w:rsidRPr="008C5454">
        <w:rPr>
          <w:rFonts w:ascii="Arial" w:hAnsi="Arial" w:cs="Arial"/>
          <w:sz w:val="20"/>
          <w:szCs w:val="20"/>
        </w:rPr>
        <w:t>adomestno vozilo za čas rednega in izrednega servisa v enakem rangu kot najeto vozilo ali razred manj,</w:t>
      </w:r>
    </w:p>
    <w:p w14:paraId="0753B186" w14:textId="25A96F03" w:rsid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P</w:t>
      </w:r>
      <w:r w:rsidR="008C5454" w:rsidRPr="008C5454">
        <w:rPr>
          <w:rFonts w:ascii="Arial" w:hAnsi="Arial" w:cs="Arial"/>
          <w:sz w:val="20"/>
          <w:szCs w:val="20"/>
        </w:rPr>
        <w:t>nevmatike, menjava in skladiščenje</w:t>
      </w:r>
      <w:r w:rsidR="008C5454">
        <w:rPr>
          <w:rFonts w:ascii="Arial" w:hAnsi="Arial" w:cs="Arial"/>
          <w:sz w:val="20"/>
          <w:szCs w:val="20"/>
        </w:rPr>
        <w:t>,</w:t>
      </w:r>
    </w:p>
    <w:p w14:paraId="7014986F" w14:textId="4FA6631E" w:rsidR="00620531" w:rsidRPr="008C5454" w:rsidRDefault="00620531" w:rsidP="000A0C9E">
      <w:pPr>
        <w:numPr>
          <w:ilvl w:val="0"/>
          <w:numId w:val="28"/>
        </w:numPr>
        <w:ind w:left="357" w:hanging="357"/>
        <w:contextualSpacing/>
        <w:jc w:val="both"/>
        <w:rPr>
          <w:rFonts w:ascii="Arial" w:hAnsi="Arial" w:cs="Arial"/>
          <w:sz w:val="20"/>
          <w:szCs w:val="20"/>
        </w:rPr>
      </w:pPr>
      <w:r>
        <w:rPr>
          <w:rFonts w:ascii="Arial" w:hAnsi="Arial" w:cs="Arial"/>
          <w:sz w:val="20"/>
          <w:szCs w:val="20"/>
        </w:rPr>
        <w:t>Strošek priprave pogodbe,</w:t>
      </w:r>
    </w:p>
    <w:p w14:paraId="6E955F9D" w14:textId="666BE8AF"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D</w:t>
      </w:r>
      <w:r w:rsidR="008C5454" w:rsidRPr="008C5454">
        <w:rPr>
          <w:rFonts w:ascii="Arial" w:hAnsi="Arial" w:cs="Arial"/>
          <w:sz w:val="20"/>
          <w:szCs w:val="20"/>
        </w:rPr>
        <w:t>odeljen skrbnik pogodbe in vozila.</w:t>
      </w:r>
    </w:p>
    <w:p w14:paraId="45D86646" w14:textId="264E60CC" w:rsidR="00B27EDF" w:rsidRDefault="00B27EDF" w:rsidP="004A4FA5">
      <w:pPr>
        <w:rPr>
          <w:rFonts w:ascii="Arial" w:hAnsi="Arial" w:cs="Arial"/>
          <w:b/>
          <w:sz w:val="20"/>
          <w:szCs w:val="20"/>
          <w:lang w:eastAsia="x-none"/>
        </w:rPr>
      </w:pPr>
    </w:p>
    <w:p w14:paraId="10619370" w14:textId="77777777" w:rsidR="0079224C" w:rsidRDefault="0079224C" w:rsidP="004A4FA5">
      <w:pPr>
        <w:rPr>
          <w:rFonts w:ascii="Arial" w:hAnsi="Arial" w:cs="Arial"/>
          <w:b/>
          <w:sz w:val="20"/>
          <w:szCs w:val="20"/>
          <w:lang w:eastAsia="x-none"/>
        </w:rPr>
      </w:pPr>
    </w:p>
    <w:p w14:paraId="223F7FA6" w14:textId="28D38513" w:rsidR="00754D82" w:rsidRDefault="00164FFC" w:rsidP="004A4FA5">
      <w:pPr>
        <w:autoSpaceDE w:val="0"/>
        <w:autoSpaceDN w:val="0"/>
        <w:adjustRightInd w:val="0"/>
        <w:jc w:val="both"/>
        <w:rPr>
          <w:rFonts w:ascii="Arial" w:hAnsi="Arial" w:cs="Arial"/>
          <w:b/>
          <w:sz w:val="20"/>
          <w:szCs w:val="20"/>
        </w:rPr>
      </w:pPr>
      <w:bookmarkStart w:id="84" w:name="_Toc452471603"/>
      <w:bookmarkStart w:id="85" w:name="_Toc10194648"/>
      <w:bookmarkStart w:id="86" w:name="_Toc130197580"/>
      <w:bookmarkStart w:id="87" w:name="_Toc130198081"/>
      <w:bookmarkStart w:id="88" w:name="_Toc130198141"/>
      <w:bookmarkStart w:id="89" w:name="_Toc130799602"/>
      <w:bookmarkStart w:id="90" w:name="_Toc132106373"/>
      <w:bookmarkStart w:id="91" w:name="_Toc132424987"/>
      <w:bookmarkStart w:id="92" w:name="_Toc132432236"/>
      <w:bookmarkStart w:id="93" w:name="_Toc157334768"/>
      <w:bookmarkStart w:id="94" w:name="_Toc125192847"/>
      <w:bookmarkStart w:id="95" w:name="_Toc130197572"/>
      <w:bookmarkStart w:id="96" w:name="_Toc130198073"/>
      <w:bookmarkStart w:id="97" w:name="_Toc130198133"/>
      <w:bookmarkStart w:id="98" w:name="_Toc130799594"/>
      <w:bookmarkStart w:id="99" w:name="_Toc132106365"/>
      <w:bookmarkStart w:id="100" w:name="_Toc132424979"/>
      <w:bookmarkStart w:id="101" w:name="_Toc1324322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ascii="Arial" w:hAnsi="Arial" w:cs="Arial"/>
          <w:b/>
          <w:sz w:val="20"/>
          <w:szCs w:val="20"/>
        </w:rPr>
        <w:t>8.</w:t>
      </w:r>
      <w:r w:rsidR="00033320">
        <w:rPr>
          <w:rFonts w:ascii="Arial" w:hAnsi="Arial" w:cs="Arial"/>
          <w:b/>
          <w:sz w:val="20"/>
          <w:szCs w:val="20"/>
        </w:rPr>
        <w:t>2</w:t>
      </w:r>
      <w:r>
        <w:rPr>
          <w:rFonts w:ascii="Arial" w:hAnsi="Arial" w:cs="Arial"/>
          <w:b/>
          <w:sz w:val="20"/>
          <w:szCs w:val="20"/>
        </w:rPr>
        <w:t xml:space="preserve"> </w:t>
      </w:r>
      <w:r w:rsidR="00410BF0" w:rsidRPr="00B27EDF">
        <w:rPr>
          <w:rFonts w:ascii="Arial" w:hAnsi="Arial" w:cs="Arial"/>
          <w:b/>
          <w:sz w:val="20"/>
          <w:szCs w:val="20"/>
        </w:rPr>
        <w:t xml:space="preserve">Tehnične zahteve </w:t>
      </w:r>
      <w:r>
        <w:rPr>
          <w:rFonts w:ascii="Arial" w:hAnsi="Arial" w:cs="Arial"/>
          <w:b/>
          <w:sz w:val="20"/>
          <w:szCs w:val="20"/>
        </w:rPr>
        <w:t xml:space="preserve">za vozila </w:t>
      </w:r>
      <w:r w:rsidR="00410BF0" w:rsidRPr="00B27EDF">
        <w:rPr>
          <w:rFonts w:ascii="Arial" w:hAnsi="Arial" w:cs="Arial"/>
          <w:b/>
          <w:sz w:val="20"/>
          <w:szCs w:val="20"/>
        </w:rPr>
        <w:t>po sklopih:</w:t>
      </w:r>
    </w:p>
    <w:p w14:paraId="4A36DF52" w14:textId="36223850" w:rsidR="007D7C94" w:rsidRDefault="007D7C94" w:rsidP="004A4FA5">
      <w:pPr>
        <w:autoSpaceDE w:val="0"/>
        <w:autoSpaceDN w:val="0"/>
        <w:adjustRightInd w:val="0"/>
        <w:jc w:val="both"/>
        <w:rPr>
          <w:rFonts w:ascii="Arial" w:hAnsi="Arial" w:cs="Arial"/>
          <w:b/>
          <w:sz w:val="20"/>
          <w:szCs w:val="20"/>
        </w:rPr>
      </w:pPr>
    </w:p>
    <w:p w14:paraId="0F28261B" w14:textId="77777777" w:rsidR="00A80011" w:rsidRPr="001D4561" w:rsidRDefault="004A4FA5" w:rsidP="00A80011">
      <w:pPr>
        <w:shd w:val="clear" w:color="auto" w:fill="EEECE1" w:themeFill="background2"/>
        <w:contextualSpacing/>
        <w:rPr>
          <w:rFonts w:ascii="Arial" w:hAnsi="Arial" w:cs="Arial"/>
          <w:b/>
          <w:sz w:val="20"/>
        </w:rPr>
      </w:pPr>
      <w:r w:rsidRPr="004A4FA5">
        <w:rPr>
          <w:rFonts w:ascii="Arial" w:hAnsi="Arial" w:cs="Arial"/>
          <w:b/>
          <w:sz w:val="20"/>
        </w:rPr>
        <w:t xml:space="preserve">SKLOP 1: </w:t>
      </w:r>
      <w:r w:rsidR="00A80011" w:rsidRPr="001D4561">
        <w:rPr>
          <w:rFonts w:ascii="Arial" w:hAnsi="Arial" w:cs="Arial"/>
          <w:b/>
          <w:sz w:val="20"/>
        </w:rPr>
        <w:t>Najem rabljen</w:t>
      </w:r>
      <w:r w:rsidR="00A80011">
        <w:rPr>
          <w:rFonts w:ascii="Arial" w:hAnsi="Arial" w:cs="Arial"/>
          <w:b/>
          <w:sz w:val="20"/>
        </w:rPr>
        <w:t>ega</w:t>
      </w:r>
      <w:r w:rsidR="00A80011" w:rsidRPr="001D4561">
        <w:rPr>
          <w:rFonts w:ascii="Arial" w:hAnsi="Arial" w:cs="Arial"/>
          <w:b/>
          <w:sz w:val="20"/>
        </w:rPr>
        <w:t xml:space="preserve"> osebn</w:t>
      </w:r>
      <w:r w:rsidR="00A80011">
        <w:rPr>
          <w:rFonts w:ascii="Arial" w:hAnsi="Arial" w:cs="Arial"/>
          <w:b/>
          <w:sz w:val="20"/>
        </w:rPr>
        <w:t>ega</w:t>
      </w:r>
      <w:r w:rsidR="00A80011" w:rsidRPr="001D4561">
        <w:rPr>
          <w:rFonts w:ascii="Arial" w:hAnsi="Arial" w:cs="Arial"/>
          <w:b/>
          <w:sz w:val="20"/>
        </w:rPr>
        <w:t xml:space="preserve"> vozil</w:t>
      </w:r>
      <w:r w:rsidR="00A80011">
        <w:rPr>
          <w:rFonts w:ascii="Arial" w:hAnsi="Arial" w:cs="Arial"/>
          <w:b/>
          <w:sz w:val="20"/>
        </w:rPr>
        <w:t>a</w:t>
      </w:r>
      <w:r w:rsidR="00A80011" w:rsidRPr="001D4561">
        <w:rPr>
          <w:rFonts w:ascii="Arial" w:hAnsi="Arial" w:cs="Arial"/>
          <w:b/>
          <w:sz w:val="20"/>
        </w:rPr>
        <w:t xml:space="preserve"> (SUV), višjega cenovnega razreda</w:t>
      </w:r>
    </w:p>
    <w:p w14:paraId="1C40486A" w14:textId="77777777" w:rsidR="004A4FA5" w:rsidRDefault="004A4FA5" w:rsidP="004A4FA5">
      <w:pPr>
        <w:autoSpaceDE w:val="0"/>
        <w:autoSpaceDN w:val="0"/>
        <w:adjustRightInd w:val="0"/>
        <w:jc w:val="both"/>
      </w:pPr>
    </w:p>
    <w:p w14:paraId="311C6604" w14:textId="455254AF" w:rsidR="008E71DE" w:rsidRPr="00321798" w:rsidRDefault="00A80011" w:rsidP="004A4FA5">
      <w:pPr>
        <w:autoSpaceDE w:val="0"/>
        <w:autoSpaceDN w:val="0"/>
        <w:adjustRightInd w:val="0"/>
        <w:jc w:val="both"/>
        <w:rPr>
          <w:rFonts w:ascii="Arial" w:hAnsi="Arial" w:cs="Arial"/>
          <w:b/>
          <w:sz w:val="20"/>
          <w:szCs w:val="20"/>
        </w:rPr>
      </w:pPr>
      <w:r>
        <w:rPr>
          <w:rFonts w:ascii="Arial" w:hAnsi="Arial" w:cs="Arial"/>
          <w:b/>
          <w:sz w:val="20"/>
          <w:szCs w:val="20"/>
        </w:rPr>
        <w:t xml:space="preserve">Osebno vozilo (SUV) </w:t>
      </w:r>
      <w:r w:rsidR="004A4FA5" w:rsidRPr="00321798">
        <w:rPr>
          <w:rFonts w:ascii="Arial" w:hAnsi="Arial" w:cs="Arial"/>
          <w:b/>
          <w:sz w:val="20"/>
          <w:szCs w:val="20"/>
        </w:rPr>
        <w:t>mora izpolnjevati naslednje tehnične zahteve:</w:t>
      </w:r>
    </w:p>
    <w:p w14:paraId="3547EAA7" w14:textId="6258F57D" w:rsidR="00A80011" w:rsidRPr="00A80011" w:rsidRDefault="00A80011" w:rsidP="00A80011">
      <w:pPr>
        <w:numPr>
          <w:ilvl w:val="0"/>
          <w:numId w:val="28"/>
        </w:numPr>
        <w:contextualSpacing/>
        <w:rPr>
          <w:rFonts w:ascii="Arial" w:hAnsi="Arial" w:cs="Arial"/>
          <w:sz w:val="20"/>
          <w:szCs w:val="20"/>
        </w:rPr>
      </w:pPr>
      <w:r w:rsidRPr="00A80011">
        <w:rPr>
          <w:rFonts w:ascii="Arial" w:hAnsi="Arial" w:cs="Arial"/>
          <w:sz w:val="20"/>
          <w:szCs w:val="20"/>
        </w:rPr>
        <w:t>Starost vozila</w:t>
      </w:r>
      <w:r>
        <w:rPr>
          <w:rFonts w:ascii="Arial" w:hAnsi="Arial" w:cs="Arial"/>
          <w:sz w:val="20"/>
          <w:szCs w:val="20"/>
        </w:rPr>
        <w:t>:</w:t>
      </w:r>
      <w:r w:rsidRPr="00A80011">
        <w:rPr>
          <w:rFonts w:ascii="Arial" w:hAnsi="Arial" w:cs="Arial"/>
          <w:sz w:val="20"/>
          <w:szCs w:val="20"/>
        </w:rPr>
        <w:t xml:space="preserve"> do največ 36 </w:t>
      </w:r>
      <w:r w:rsidRPr="008F7E59">
        <w:rPr>
          <w:rFonts w:ascii="Arial" w:hAnsi="Arial" w:cs="Arial"/>
          <w:sz w:val="20"/>
          <w:szCs w:val="20"/>
        </w:rPr>
        <w:t xml:space="preserve">mesecev do </w:t>
      </w:r>
      <w:r w:rsidR="0023738F" w:rsidRPr="008F7E59">
        <w:rPr>
          <w:rFonts w:ascii="Arial" w:hAnsi="Arial" w:cs="Arial"/>
          <w:sz w:val="20"/>
          <w:szCs w:val="20"/>
        </w:rPr>
        <w:t>skrajnega roka za oddajo ponudb</w:t>
      </w:r>
    </w:p>
    <w:p w14:paraId="2301D7A5" w14:textId="77777777" w:rsidR="00A80011" w:rsidRPr="00A80011" w:rsidRDefault="00A80011" w:rsidP="00A80011">
      <w:pPr>
        <w:numPr>
          <w:ilvl w:val="0"/>
          <w:numId w:val="28"/>
        </w:numPr>
        <w:contextualSpacing/>
        <w:rPr>
          <w:rFonts w:ascii="Arial" w:hAnsi="Arial" w:cs="Arial"/>
          <w:sz w:val="20"/>
          <w:szCs w:val="20"/>
        </w:rPr>
      </w:pPr>
      <w:r w:rsidRPr="00A80011">
        <w:rPr>
          <w:rFonts w:ascii="Arial" w:hAnsi="Arial" w:cs="Arial"/>
          <w:sz w:val="20"/>
          <w:szCs w:val="20"/>
        </w:rPr>
        <w:t>Prevoženih do maksimalno 40.000 km</w:t>
      </w:r>
    </w:p>
    <w:p w14:paraId="18BA99A7"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Moč motorja: min 170 kW</w:t>
      </w:r>
    </w:p>
    <w:p w14:paraId="49A564CC"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 xml:space="preserve">Motor: </w:t>
      </w:r>
      <w:proofErr w:type="spellStart"/>
      <w:r w:rsidRPr="00A80011">
        <w:rPr>
          <w:rFonts w:ascii="Arial" w:hAnsi="Arial" w:cs="Arial"/>
          <w:sz w:val="20"/>
          <w:szCs w:val="20"/>
        </w:rPr>
        <w:t>diesel</w:t>
      </w:r>
      <w:proofErr w:type="spellEnd"/>
    </w:p>
    <w:p w14:paraId="6918CABC"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Emisijski razred:  EURO 6</w:t>
      </w:r>
    </w:p>
    <w:p w14:paraId="77268C53"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Delovna prostornina motorja: od 2900 do 3189 cm</w:t>
      </w:r>
      <w:r w:rsidRPr="00A80011">
        <w:rPr>
          <w:rFonts w:ascii="Arial" w:hAnsi="Arial" w:cs="Arial"/>
          <w:sz w:val="20"/>
          <w:szCs w:val="20"/>
          <w:vertAlign w:val="superscript"/>
        </w:rPr>
        <w:t>3</w:t>
      </w:r>
    </w:p>
    <w:p w14:paraId="1CE239ED" w14:textId="3FC9AE1E" w:rsidR="00A80011" w:rsidRPr="00243648"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 xml:space="preserve">Dolžina vozila: </w:t>
      </w:r>
      <w:r w:rsidR="00ED03F8" w:rsidRPr="00243648">
        <w:rPr>
          <w:rFonts w:ascii="Arial" w:hAnsi="Arial" w:cs="Arial"/>
          <w:sz w:val="20"/>
          <w:szCs w:val="20"/>
        </w:rPr>
        <w:t>min</w:t>
      </w:r>
      <w:r w:rsidRPr="00243648">
        <w:rPr>
          <w:rFonts w:ascii="Arial" w:hAnsi="Arial" w:cs="Arial"/>
          <w:sz w:val="20"/>
          <w:szCs w:val="20"/>
        </w:rPr>
        <w:t xml:space="preserve"> 4800 mm</w:t>
      </w:r>
    </w:p>
    <w:p w14:paraId="2DD4F09F" w14:textId="2A6DFADD" w:rsidR="00A80011" w:rsidRPr="00A80011" w:rsidRDefault="00A80011" w:rsidP="00A80011">
      <w:pPr>
        <w:numPr>
          <w:ilvl w:val="0"/>
          <w:numId w:val="28"/>
        </w:numPr>
        <w:contextualSpacing/>
        <w:jc w:val="both"/>
        <w:rPr>
          <w:rFonts w:ascii="Arial" w:hAnsi="Arial" w:cs="Arial"/>
          <w:sz w:val="20"/>
          <w:szCs w:val="20"/>
        </w:rPr>
      </w:pPr>
      <w:r w:rsidRPr="00243648">
        <w:rPr>
          <w:rFonts w:ascii="Arial" w:hAnsi="Arial" w:cs="Arial"/>
          <w:sz w:val="20"/>
          <w:szCs w:val="20"/>
        </w:rPr>
        <w:t xml:space="preserve">Medosna razdalja: </w:t>
      </w:r>
      <w:r w:rsidR="00ED03F8" w:rsidRPr="00243648">
        <w:rPr>
          <w:rFonts w:ascii="Arial" w:hAnsi="Arial" w:cs="Arial"/>
          <w:sz w:val="20"/>
          <w:szCs w:val="20"/>
        </w:rPr>
        <w:t xml:space="preserve">min </w:t>
      </w:r>
      <w:r w:rsidRPr="00243648">
        <w:rPr>
          <w:rFonts w:ascii="Arial" w:hAnsi="Arial" w:cs="Arial"/>
          <w:sz w:val="20"/>
          <w:szCs w:val="20"/>
        </w:rPr>
        <w:t>2890 mm</w:t>
      </w:r>
    </w:p>
    <w:p w14:paraId="5D1FCE17"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Menjalnik: avtomatski</w:t>
      </w:r>
    </w:p>
    <w:p w14:paraId="28322964"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Pogon: štirikolesni</w:t>
      </w:r>
    </w:p>
    <w:p w14:paraId="276A9D6C"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Število sedežev: 5</w:t>
      </w:r>
    </w:p>
    <w:p w14:paraId="402605A3"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Število vrat: 5</w:t>
      </w:r>
    </w:p>
    <w:p w14:paraId="0DB30A0C"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lastRenderedPageBreak/>
        <w:t>Avtomatska klimatska naprava z 4 conami in možnostjo upravljanja klime zadaj</w:t>
      </w:r>
    </w:p>
    <w:p w14:paraId="28951AF2" w14:textId="4E0CC08A"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Barva:</w:t>
      </w:r>
      <w:r w:rsidR="00A1430A">
        <w:rPr>
          <w:rFonts w:ascii="Arial" w:hAnsi="Arial" w:cs="Arial"/>
          <w:sz w:val="20"/>
          <w:szCs w:val="20"/>
        </w:rPr>
        <w:t xml:space="preserve"> </w:t>
      </w:r>
      <w:r w:rsidRPr="00A80011">
        <w:rPr>
          <w:rFonts w:ascii="Arial" w:hAnsi="Arial" w:cs="Arial"/>
          <w:sz w:val="20"/>
          <w:szCs w:val="20"/>
        </w:rPr>
        <w:t>črna,</w:t>
      </w:r>
      <w:r w:rsidR="00A1430A">
        <w:rPr>
          <w:rFonts w:ascii="Arial" w:hAnsi="Arial" w:cs="Arial"/>
          <w:sz w:val="20"/>
          <w:szCs w:val="20"/>
        </w:rPr>
        <w:t xml:space="preserve"> </w:t>
      </w:r>
      <w:r w:rsidRPr="00A80011">
        <w:rPr>
          <w:rFonts w:ascii="Arial" w:hAnsi="Arial" w:cs="Arial"/>
          <w:sz w:val="20"/>
          <w:szCs w:val="20"/>
        </w:rPr>
        <w:t xml:space="preserve">siva </w:t>
      </w:r>
    </w:p>
    <w:p w14:paraId="7B376C4F"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 xml:space="preserve">Notranjost: usnjeni sedeži </w:t>
      </w:r>
    </w:p>
    <w:p w14:paraId="18430DF6"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Parkirna asistenca</w:t>
      </w:r>
    </w:p>
    <w:p w14:paraId="5F7B4233" w14:textId="77777777" w:rsidR="00A80011" w:rsidRPr="00A1430A" w:rsidRDefault="00A80011" w:rsidP="00A80011">
      <w:pPr>
        <w:numPr>
          <w:ilvl w:val="0"/>
          <w:numId w:val="28"/>
        </w:numPr>
        <w:contextualSpacing/>
        <w:jc w:val="both"/>
        <w:rPr>
          <w:rFonts w:ascii="Arial" w:hAnsi="Arial"/>
          <w:sz w:val="20"/>
        </w:rPr>
      </w:pPr>
      <w:r w:rsidRPr="00A1430A">
        <w:rPr>
          <w:rFonts w:ascii="Arial" w:hAnsi="Arial"/>
          <w:sz w:val="20"/>
        </w:rPr>
        <w:t xml:space="preserve">Sistem za pomoč pri vožnji </w:t>
      </w:r>
    </w:p>
    <w:p w14:paraId="16A78256" w14:textId="77777777" w:rsidR="00A80011" w:rsidRPr="00A1430A" w:rsidRDefault="00A80011" w:rsidP="00A80011">
      <w:pPr>
        <w:numPr>
          <w:ilvl w:val="0"/>
          <w:numId w:val="28"/>
        </w:numPr>
        <w:contextualSpacing/>
        <w:jc w:val="both"/>
        <w:rPr>
          <w:rFonts w:ascii="Arial" w:hAnsi="Arial"/>
          <w:sz w:val="20"/>
        </w:rPr>
      </w:pPr>
      <w:r w:rsidRPr="00A1430A">
        <w:rPr>
          <w:rFonts w:ascii="Arial" w:hAnsi="Arial"/>
          <w:sz w:val="20"/>
        </w:rPr>
        <w:t xml:space="preserve">El. Nastavljivi in ogrevani zunanji gledali </w:t>
      </w:r>
    </w:p>
    <w:p w14:paraId="333FCE9F" w14:textId="77777777" w:rsidR="00A80011" w:rsidRPr="00A1430A" w:rsidRDefault="00A80011" w:rsidP="00A80011">
      <w:pPr>
        <w:numPr>
          <w:ilvl w:val="0"/>
          <w:numId w:val="28"/>
        </w:numPr>
        <w:contextualSpacing/>
        <w:jc w:val="both"/>
        <w:rPr>
          <w:rFonts w:ascii="Arial" w:hAnsi="Arial"/>
          <w:sz w:val="20"/>
        </w:rPr>
      </w:pPr>
      <w:r w:rsidRPr="00A1430A">
        <w:rPr>
          <w:rFonts w:ascii="Arial" w:hAnsi="Arial"/>
          <w:sz w:val="20"/>
        </w:rPr>
        <w:t>Električno nastavljivi prednji sedeži</w:t>
      </w:r>
    </w:p>
    <w:p w14:paraId="31E67823" w14:textId="77777777" w:rsidR="00A80011" w:rsidRPr="00A1430A" w:rsidRDefault="00A80011" w:rsidP="00A80011">
      <w:pPr>
        <w:numPr>
          <w:ilvl w:val="0"/>
          <w:numId w:val="28"/>
        </w:numPr>
        <w:contextualSpacing/>
        <w:jc w:val="both"/>
        <w:rPr>
          <w:rFonts w:ascii="Arial" w:hAnsi="Arial" w:cs="Arial"/>
          <w:sz w:val="20"/>
          <w:szCs w:val="20"/>
        </w:rPr>
      </w:pPr>
      <w:r w:rsidRPr="00A1430A">
        <w:rPr>
          <w:rFonts w:ascii="Arial" w:hAnsi="Arial" w:cs="Arial"/>
          <w:sz w:val="20"/>
          <w:szCs w:val="20"/>
        </w:rPr>
        <w:t>Aktivni informativni zaslon</w:t>
      </w:r>
    </w:p>
    <w:p w14:paraId="719BB067" w14:textId="77777777" w:rsidR="00A80011" w:rsidRPr="00A1430A" w:rsidRDefault="00A80011" w:rsidP="00A80011">
      <w:pPr>
        <w:numPr>
          <w:ilvl w:val="0"/>
          <w:numId w:val="28"/>
        </w:numPr>
        <w:contextualSpacing/>
        <w:jc w:val="both"/>
        <w:rPr>
          <w:rFonts w:ascii="Arial" w:hAnsi="Arial" w:cs="Arial"/>
          <w:sz w:val="20"/>
          <w:szCs w:val="20"/>
        </w:rPr>
      </w:pPr>
      <w:r w:rsidRPr="00A1430A">
        <w:rPr>
          <w:rFonts w:ascii="Arial" w:hAnsi="Arial" w:cs="Arial"/>
          <w:sz w:val="20"/>
          <w:szCs w:val="20"/>
        </w:rPr>
        <w:t>Električno zložljiva vlečna kljuka</w:t>
      </w:r>
    </w:p>
    <w:p w14:paraId="7CCB4983" w14:textId="77777777" w:rsidR="00A80011" w:rsidRPr="00A1430A" w:rsidRDefault="00A80011" w:rsidP="00A80011">
      <w:pPr>
        <w:numPr>
          <w:ilvl w:val="0"/>
          <w:numId w:val="28"/>
        </w:numPr>
        <w:contextualSpacing/>
        <w:jc w:val="both"/>
        <w:rPr>
          <w:rFonts w:ascii="Arial" w:hAnsi="Arial" w:cs="Arial"/>
          <w:sz w:val="20"/>
          <w:szCs w:val="20"/>
        </w:rPr>
      </w:pPr>
      <w:r w:rsidRPr="00A1430A">
        <w:rPr>
          <w:rFonts w:ascii="Arial" w:hAnsi="Arial" w:cs="Arial"/>
          <w:sz w:val="20"/>
          <w:szCs w:val="20"/>
        </w:rPr>
        <w:t>Rezervoar za gorivo min 85 l</w:t>
      </w:r>
    </w:p>
    <w:p w14:paraId="226CD8DD" w14:textId="77777777" w:rsidR="007D7C94" w:rsidRPr="007D7C94" w:rsidRDefault="007D7C94" w:rsidP="007D7C94">
      <w:pPr>
        <w:ind w:left="21" w:hanging="10"/>
        <w:contextualSpacing/>
        <w:jc w:val="both"/>
        <w:rPr>
          <w:rFonts w:ascii="Arial" w:hAnsi="Arial" w:cs="Arial"/>
          <w:sz w:val="20"/>
          <w:szCs w:val="22"/>
        </w:rPr>
      </w:pPr>
    </w:p>
    <w:p w14:paraId="44C869D5" w14:textId="77777777" w:rsidR="007D7C94" w:rsidRPr="007D7C94" w:rsidRDefault="007D7C94" w:rsidP="007D7C94">
      <w:pPr>
        <w:ind w:left="21" w:hanging="10"/>
        <w:jc w:val="both"/>
        <w:rPr>
          <w:rFonts w:ascii="Arial" w:hAnsi="Arial" w:cs="Arial"/>
          <w:b/>
          <w:sz w:val="20"/>
          <w:szCs w:val="22"/>
        </w:rPr>
      </w:pPr>
      <w:r w:rsidRPr="007D7C94">
        <w:rPr>
          <w:rFonts w:ascii="Arial" w:hAnsi="Arial" w:cs="Arial"/>
          <w:b/>
          <w:sz w:val="20"/>
          <w:szCs w:val="22"/>
        </w:rPr>
        <w:t>Dodatna oprema:</w:t>
      </w:r>
    </w:p>
    <w:p w14:paraId="66088012" w14:textId="53041155" w:rsidR="00A1430A" w:rsidRPr="00A1430A" w:rsidRDefault="00231445" w:rsidP="00A1430A">
      <w:pPr>
        <w:numPr>
          <w:ilvl w:val="0"/>
          <w:numId w:val="28"/>
        </w:numPr>
        <w:contextualSpacing/>
        <w:jc w:val="both"/>
        <w:rPr>
          <w:rFonts w:ascii="Arial" w:hAnsi="Arial" w:cs="Arial"/>
          <w:sz w:val="20"/>
          <w:szCs w:val="20"/>
        </w:rPr>
      </w:pPr>
      <w:r>
        <w:rPr>
          <w:rFonts w:ascii="Arial" w:hAnsi="Arial" w:cs="Arial"/>
          <w:sz w:val="20"/>
          <w:szCs w:val="20"/>
        </w:rPr>
        <w:t>m</w:t>
      </w:r>
      <w:r w:rsidR="00A1430A" w:rsidRPr="00A1430A">
        <w:rPr>
          <w:rFonts w:ascii="Arial" w:hAnsi="Arial" w:cs="Arial"/>
          <w:sz w:val="20"/>
          <w:szCs w:val="20"/>
        </w:rPr>
        <w:t>in 20'' platišča</w:t>
      </w:r>
    </w:p>
    <w:p w14:paraId="6AC1772E" w14:textId="1FA1028F" w:rsidR="007D7C94" w:rsidRPr="007D7C94" w:rsidRDefault="00231445" w:rsidP="007D7C94">
      <w:pPr>
        <w:numPr>
          <w:ilvl w:val="0"/>
          <w:numId w:val="28"/>
        </w:numPr>
        <w:spacing w:after="4" w:line="261" w:lineRule="auto"/>
        <w:contextualSpacing/>
        <w:jc w:val="both"/>
        <w:rPr>
          <w:rFonts w:ascii="Arial" w:hAnsi="Arial" w:cs="Arial"/>
          <w:sz w:val="20"/>
          <w:szCs w:val="22"/>
        </w:rPr>
      </w:pPr>
      <w:r>
        <w:rPr>
          <w:rFonts w:ascii="Arial" w:hAnsi="Arial" w:cs="Arial"/>
          <w:sz w:val="20"/>
          <w:szCs w:val="22"/>
        </w:rPr>
        <w:t>o</w:t>
      </w:r>
      <w:r w:rsidR="007D7C94" w:rsidRPr="007D7C94">
        <w:rPr>
          <w:rFonts w:ascii="Arial" w:hAnsi="Arial" w:cs="Arial"/>
          <w:sz w:val="20"/>
          <w:szCs w:val="22"/>
        </w:rPr>
        <w:t>bvezna oprema v skladu s slovensko zakonodajo (prva pomoč, varnostni trikotnik</w:t>
      </w:r>
      <w:r w:rsidR="00832DF1">
        <w:rPr>
          <w:rFonts w:ascii="Arial" w:hAnsi="Arial" w:cs="Arial"/>
          <w:sz w:val="20"/>
          <w:szCs w:val="22"/>
        </w:rPr>
        <w:t xml:space="preserve"> …</w:t>
      </w:r>
      <w:r w:rsidR="007D7C94" w:rsidRPr="007D7C94">
        <w:rPr>
          <w:rFonts w:ascii="Arial" w:hAnsi="Arial" w:cs="Arial"/>
          <w:sz w:val="20"/>
          <w:szCs w:val="22"/>
        </w:rPr>
        <w:t>)</w:t>
      </w:r>
    </w:p>
    <w:p w14:paraId="1B061B32" w14:textId="77777777" w:rsidR="007D7C94" w:rsidRPr="007D7C94" w:rsidRDefault="007D7C94" w:rsidP="007D7C94">
      <w:pPr>
        <w:ind w:left="21" w:hanging="10"/>
        <w:jc w:val="both"/>
        <w:rPr>
          <w:rFonts w:ascii="Arial" w:hAnsi="Arial" w:cs="Arial"/>
          <w:sz w:val="20"/>
          <w:szCs w:val="22"/>
        </w:rPr>
      </w:pPr>
    </w:p>
    <w:p w14:paraId="544E0DD4" w14:textId="77777777" w:rsidR="007D7C94" w:rsidRPr="007D7C94" w:rsidRDefault="007D7C94" w:rsidP="007D7C94">
      <w:pPr>
        <w:ind w:left="21" w:hanging="10"/>
        <w:jc w:val="both"/>
        <w:rPr>
          <w:rFonts w:ascii="Arial" w:hAnsi="Arial" w:cs="Arial"/>
          <w:b/>
          <w:sz w:val="20"/>
          <w:szCs w:val="22"/>
        </w:rPr>
      </w:pPr>
      <w:r w:rsidRPr="007D7C94">
        <w:rPr>
          <w:rFonts w:ascii="Arial" w:hAnsi="Arial" w:cs="Arial"/>
          <w:b/>
          <w:sz w:val="20"/>
          <w:szCs w:val="22"/>
        </w:rPr>
        <w:t>Dodatna zahteva:</w:t>
      </w:r>
    </w:p>
    <w:p w14:paraId="67D6827D" w14:textId="5EEC1CB1" w:rsidR="007D7C94" w:rsidRPr="007D7C94" w:rsidRDefault="007D7C94" w:rsidP="00A4615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prevoženi km/leto m</w:t>
      </w:r>
      <w:r w:rsidR="002D6A8B">
        <w:rPr>
          <w:rFonts w:ascii="Arial" w:hAnsi="Arial" w:cs="Arial"/>
          <w:sz w:val="20"/>
          <w:szCs w:val="22"/>
        </w:rPr>
        <w:t xml:space="preserve">aksimalno </w:t>
      </w:r>
      <w:r w:rsidRPr="007D7C94">
        <w:rPr>
          <w:rFonts w:ascii="Arial" w:hAnsi="Arial" w:cs="Arial"/>
          <w:sz w:val="20"/>
          <w:szCs w:val="22"/>
        </w:rPr>
        <w:t>30.000 km</w:t>
      </w:r>
    </w:p>
    <w:p w14:paraId="2B58E189" w14:textId="375D4DF0" w:rsidR="007D7C94" w:rsidRDefault="007D7C94" w:rsidP="007D7C94">
      <w:pPr>
        <w:ind w:left="21" w:hanging="10"/>
        <w:jc w:val="both"/>
        <w:rPr>
          <w:rFonts w:ascii="Arial" w:hAnsi="Arial" w:cs="Arial"/>
          <w:sz w:val="20"/>
          <w:szCs w:val="22"/>
        </w:rPr>
      </w:pPr>
    </w:p>
    <w:p w14:paraId="0BD0FC5F" w14:textId="0FF28D1F" w:rsidR="007D7C94" w:rsidRPr="007D7C94" w:rsidRDefault="007D7C94" w:rsidP="007D7C94">
      <w:pPr>
        <w:ind w:left="21" w:hanging="10"/>
        <w:jc w:val="both"/>
        <w:rPr>
          <w:rFonts w:ascii="Arial" w:hAnsi="Arial" w:cs="Arial"/>
          <w:b/>
          <w:sz w:val="20"/>
          <w:szCs w:val="22"/>
        </w:rPr>
      </w:pPr>
      <w:r w:rsidRPr="007D7C94">
        <w:rPr>
          <w:rFonts w:ascii="Arial" w:hAnsi="Arial" w:cs="Arial"/>
          <w:b/>
          <w:sz w:val="20"/>
          <w:szCs w:val="22"/>
        </w:rPr>
        <w:t>Vrednost vozila</w:t>
      </w:r>
      <w:r w:rsidR="00832DF1">
        <w:rPr>
          <w:rFonts w:ascii="Arial" w:hAnsi="Arial" w:cs="Arial"/>
          <w:b/>
          <w:sz w:val="20"/>
          <w:szCs w:val="22"/>
        </w:rPr>
        <w:t>:</w:t>
      </w:r>
      <w:r w:rsidRPr="007D7C94">
        <w:rPr>
          <w:rFonts w:ascii="Arial" w:hAnsi="Arial" w:cs="Arial"/>
          <w:b/>
          <w:sz w:val="20"/>
          <w:szCs w:val="22"/>
        </w:rPr>
        <w:t xml:space="preserve"> do </w:t>
      </w:r>
      <w:r w:rsidR="002D6A8B">
        <w:rPr>
          <w:rFonts w:ascii="Arial" w:hAnsi="Arial" w:cs="Arial"/>
          <w:b/>
          <w:sz w:val="20"/>
          <w:szCs w:val="22"/>
        </w:rPr>
        <w:t>7</w:t>
      </w:r>
      <w:r w:rsidRPr="007D7C94">
        <w:rPr>
          <w:rFonts w:ascii="Arial" w:hAnsi="Arial" w:cs="Arial"/>
          <w:b/>
          <w:sz w:val="20"/>
          <w:szCs w:val="22"/>
        </w:rPr>
        <w:t>0.000 EUR z DDV</w:t>
      </w:r>
    </w:p>
    <w:p w14:paraId="188587FC" w14:textId="77777777" w:rsidR="007D7C94" w:rsidRDefault="007D7C94" w:rsidP="00004C87">
      <w:pPr>
        <w:contextualSpacing/>
        <w:jc w:val="both"/>
        <w:rPr>
          <w:rFonts w:ascii="Arial" w:hAnsi="Arial" w:cs="Arial"/>
          <w:b/>
          <w:sz w:val="20"/>
        </w:rPr>
      </w:pPr>
    </w:p>
    <w:p w14:paraId="6F13EF8C" w14:textId="074FB954" w:rsidR="005F67C6" w:rsidRPr="005C1791" w:rsidRDefault="005F67C6" w:rsidP="00004C87">
      <w:pPr>
        <w:contextualSpacing/>
        <w:jc w:val="both"/>
        <w:rPr>
          <w:rFonts w:ascii="Arial" w:hAnsi="Arial" w:cs="Arial"/>
          <w:b/>
          <w:sz w:val="20"/>
        </w:rPr>
      </w:pPr>
      <w:r w:rsidRPr="005C1791">
        <w:rPr>
          <w:rFonts w:ascii="Arial" w:hAnsi="Arial" w:cs="Arial"/>
          <w:b/>
          <w:sz w:val="20"/>
        </w:rPr>
        <w:t>Način dokazovanja:</w:t>
      </w:r>
    </w:p>
    <w:p w14:paraId="45F0F512" w14:textId="5FD95897" w:rsidR="00F15143" w:rsidRPr="00F15143" w:rsidRDefault="00F15143" w:rsidP="00F15143">
      <w:pPr>
        <w:pStyle w:val="Odstavekseznama"/>
        <w:numPr>
          <w:ilvl w:val="0"/>
          <w:numId w:val="31"/>
        </w:numPr>
        <w:autoSpaceDE w:val="0"/>
        <w:autoSpaceDN w:val="0"/>
        <w:adjustRightInd w:val="0"/>
        <w:ind w:left="397" w:hanging="397"/>
        <w:jc w:val="both"/>
        <w:rPr>
          <w:rFonts w:ascii="Arial" w:hAnsi="Arial" w:cs="Arial"/>
          <w:sz w:val="20"/>
          <w:u w:val="single"/>
        </w:rPr>
      </w:pPr>
      <w:r w:rsidRPr="00F15143">
        <w:rPr>
          <w:rFonts w:ascii="Arial" w:hAnsi="Arial" w:cs="Arial"/>
          <w:sz w:val="20"/>
        </w:rPr>
        <w:t xml:space="preserve">Tehnična dokumentacija z vsemi tehničnimi podatki, iz katere je razvidno izpolnjevanje </w:t>
      </w:r>
      <w:r w:rsidR="0024606A">
        <w:rPr>
          <w:rFonts w:ascii="Arial" w:hAnsi="Arial" w:cs="Arial"/>
          <w:sz w:val="20"/>
        </w:rPr>
        <w:t xml:space="preserve">vseh </w:t>
      </w:r>
      <w:r w:rsidRPr="00F15143">
        <w:rPr>
          <w:rFonts w:ascii="Arial" w:hAnsi="Arial" w:cs="Arial"/>
          <w:sz w:val="20"/>
        </w:rPr>
        <w:t xml:space="preserve">tehničnih zahtev naročnika </w:t>
      </w:r>
      <w:r w:rsidR="0024606A" w:rsidRPr="0024606A">
        <w:rPr>
          <w:rFonts w:ascii="Arial" w:hAnsi="Arial" w:cs="Arial"/>
          <w:b/>
          <w:bCs/>
          <w:sz w:val="20"/>
          <w:u w:val="single"/>
        </w:rPr>
        <w:t xml:space="preserve">(relevantni </w:t>
      </w:r>
      <w:r w:rsidRPr="0024606A">
        <w:rPr>
          <w:rFonts w:ascii="Arial" w:hAnsi="Arial" w:cs="Arial"/>
          <w:b/>
          <w:bCs/>
          <w:sz w:val="20"/>
          <w:u w:val="single"/>
        </w:rPr>
        <w:t xml:space="preserve">tehnični podatki </w:t>
      </w:r>
      <w:r w:rsidR="0024606A" w:rsidRPr="0024606A">
        <w:rPr>
          <w:rFonts w:ascii="Arial" w:hAnsi="Arial" w:cs="Arial"/>
          <w:b/>
          <w:bCs/>
          <w:sz w:val="20"/>
          <w:u w:val="single"/>
        </w:rPr>
        <w:t xml:space="preserve">morajo biti </w:t>
      </w:r>
      <w:r w:rsidRPr="0024606A">
        <w:rPr>
          <w:rFonts w:ascii="Arial" w:hAnsi="Arial" w:cs="Arial"/>
          <w:b/>
          <w:bCs/>
          <w:sz w:val="20"/>
          <w:u w:val="single"/>
        </w:rPr>
        <w:t>jasno razvidni in označeni</w:t>
      </w:r>
      <w:r w:rsidR="0024606A" w:rsidRPr="0024606A">
        <w:rPr>
          <w:rFonts w:ascii="Arial" w:hAnsi="Arial" w:cs="Arial"/>
          <w:b/>
          <w:bCs/>
          <w:sz w:val="20"/>
          <w:u w:val="single"/>
        </w:rPr>
        <w:t>)</w:t>
      </w:r>
      <w:r w:rsidR="0024606A" w:rsidRPr="0024606A">
        <w:rPr>
          <w:rFonts w:ascii="Arial" w:hAnsi="Arial" w:cs="Arial"/>
          <w:sz w:val="20"/>
          <w:u w:val="single"/>
        </w:rPr>
        <w:t>;</w:t>
      </w:r>
    </w:p>
    <w:p w14:paraId="52422BA3" w14:textId="5A6284D7" w:rsidR="002F5F28" w:rsidRDefault="002F5F28" w:rsidP="00F15143">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Kopij</w:t>
      </w:r>
      <w:r w:rsidR="005C1791" w:rsidRPr="005C1791">
        <w:rPr>
          <w:rFonts w:ascii="Arial" w:hAnsi="Arial" w:cs="Arial"/>
          <w:sz w:val="20"/>
          <w:szCs w:val="20"/>
        </w:rPr>
        <w:t>a</w:t>
      </w:r>
      <w:r w:rsidRPr="005C1791">
        <w:rPr>
          <w:rFonts w:ascii="Arial" w:hAnsi="Arial" w:cs="Arial"/>
          <w:sz w:val="20"/>
          <w:szCs w:val="20"/>
        </w:rPr>
        <w:t xml:space="preserve"> </w:t>
      </w:r>
      <w:r w:rsidR="005C1791" w:rsidRPr="005C1791">
        <w:rPr>
          <w:rFonts w:ascii="Arial" w:hAnsi="Arial" w:cs="Arial"/>
          <w:sz w:val="20"/>
          <w:szCs w:val="20"/>
        </w:rPr>
        <w:t xml:space="preserve">kupoprodajne </w:t>
      </w:r>
      <w:r w:rsidRPr="005C1791">
        <w:rPr>
          <w:rFonts w:ascii="Arial" w:hAnsi="Arial" w:cs="Arial"/>
          <w:sz w:val="20"/>
          <w:szCs w:val="20"/>
        </w:rPr>
        <w:t xml:space="preserve">pogodbe ali računa </w:t>
      </w:r>
      <w:r w:rsidR="0044310B">
        <w:rPr>
          <w:rFonts w:ascii="Arial" w:hAnsi="Arial" w:cs="Arial"/>
          <w:sz w:val="20"/>
          <w:szCs w:val="20"/>
        </w:rPr>
        <w:t xml:space="preserve">ali ponudbe </w:t>
      </w:r>
      <w:r w:rsidRPr="005C1791">
        <w:rPr>
          <w:rFonts w:ascii="Arial" w:hAnsi="Arial" w:cs="Arial"/>
          <w:sz w:val="20"/>
          <w:szCs w:val="20"/>
        </w:rPr>
        <w:t>prodajalca, iz katere</w:t>
      </w:r>
      <w:r w:rsidR="005C1791" w:rsidRPr="005C1791">
        <w:rPr>
          <w:rFonts w:ascii="Arial" w:hAnsi="Arial" w:cs="Arial"/>
          <w:sz w:val="20"/>
          <w:szCs w:val="20"/>
        </w:rPr>
        <w:t>/</w:t>
      </w:r>
      <w:r w:rsidRPr="005C1791">
        <w:rPr>
          <w:rFonts w:ascii="Arial" w:hAnsi="Arial" w:cs="Arial"/>
          <w:sz w:val="20"/>
          <w:szCs w:val="20"/>
        </w:rPr>
        <w:t xml:space="preserve">ga </w:t>
      </w:r>
      <w:r w:rsidR="005C1791" w:rsidRPr="005C1791">
        <w:rPr>
          <w:rFonts w:ascii="Arial" w:hAnsi="Arial" w:cs="Arial"/>
          <w:sz w:val="20"/>
          <w:szCs w:val="20"/>
        </w:rPr>
        <w:t xml:space="preserve">je razvidna </w:t>
      </w:r>
      <w:r w:rsidRPr="005C1791">
        <w:rPr>
          <w:rFonts w:ascii="Arial" w:hAnsi="Arial" w:cs="Arial"/>
          <w:sz w:val="20"/>
          <w:szCs w:val="20"/>
        </w:rPr>
        <w:t xml:space="preserve">vrednost </w:t>
      </w:r>
      <w:r w:rsidR="005C1791" w:rsidRPr="005C1791">
        <w:rPr>
          <w:rFonts w:ascii="Arial" w:hAnsi="Arial" w:cs="Arial"/>
          <w:sz w:val="20"/>
          <w:szCs w:val="20"/>
        </w:rPr>
        <w:t>vozila brez oz. z DDV</w:t>
      </w:r>
      <w:r w:rsidR="007D25E5">
        <w:rPr>
          <w:rFonts w:ascii="Arial" w:hAnsi="Arial" w:cs="Arial"/>
          <w:sz w:val="20"/>
          <w:szCs w:val="20"/>
        </w:rPr>
        <w:t>.</w:t>
      </w:r>
    </w:p>
    <w:p w14:paraId="467ADE41" w14:textId="77777777" w:rsidR="00797A0A" w:rsidRDefault="00797A0A" w:rsidP="00797A0A">
      <w:pPr>
        <w:contextualSpacing/>
        <w:jc w:val="both"/>
        <w:rPr>
          <w:rFonts w:ascii="Arial" w:hAnsi="Arial" w:cs="Arial"/>
          <w:sz w:val="20"/>
        </w:rPr>
      </w:pPr>
    </w:p>
    <w:p w14:paraId="6276AB71" w14:textId="15FF79A3" w:rsidR="008C5454" w:rsidRDefault="001E42DD" w:rsidP="00004C87">
      <w:pPr>
        <w:contextualSpacing/>
        <w:jc w:val="both"/>
        <w:rPr>
          <w:rFonts w:ascii="Arial" w:hAnsi="Arial" w:cs="Arial"/>
          <w:sz w:val="20"/>
        </w:rPr>
      </w:pPr>
      <w:r>
        <w:rPr>
          <w:rFonts w:ascii="Arial" w:hAnsi="Arial" w:cs="Arial"/>
          <w:sz w:val="20"/>
        </w:rPr>
        <w:t>____________________________________________________________________________________</w:t>
      </w:r>
    </w:p>
    <w:p w14:paraId="6B5C0889" w14:textId="77777777" w:rsidR="001E42DD" w:rsidRDefault="001E42DD" w:rsidP="00004C87">
      <w:pPr>
        <w:contextualSpacing/>
        <w:jc w:val="both"/>
        <w:rPr>
          <w:rFonts w:ascii="Arial" w:hAnsi="Arial" w:cs="Arial"/>
          <w:sz w:val="20"/>
        </w:rPr>
      </w:pPr>
    </w:p>
    <w:p w14:paraId="103B4D2E" w14:textId="010FD5F4" w:rsidR="004A4FA5" w:rsidRPr="008C5454" w:rsidRDefault="00583EA7" w:rsidP="00DA0A39">
      <w:pPr>
        <w:shd w:val="clear" w:color="auto" w:fill="EEECE1" w:themeFill="background2"/>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8C5454" w:rsidRPr="008C5454">
        <w:rPr>
          <w:rFonts w:ascii="Arial" w:hAnsi="Arial" w:cs="Arial"/>
          <w:b/>
          <w:sz w:val="20"/>
        </w:rPr>
        <w:t xml:space="preserve">Najem </w:t>
      </w:r>
      <w:r w:rsidR="001E258D" w:rsidRPr="001E258D">
        <w:rPr>
          <w:rFonts w:ascii="Arial" w:hAnsi="Arial" w:cs="Arial"/>
          <w:b/>
          <w:sz w:val="20"/>
        </w:rPr>
        <w:t>novega osebnega vozila</w:t>
      </w:r>
      <w:r w:rsidR="00A80011">
        <w:rPr>
          <w:rFonts w:ascii="Arial" w:hAnsi="Arial" w:cs="Arial"/>
          <w:b/>
          <w:sz w:val="20"/>
        </w:rPr>
        <w:t xml:space="preserve"> (limuzina)</w:t>
      </w:r>
      <w:r w:rsidR="001E258D" w:rsidRPr="001E258D">
        <w:rPr>
          <w:rFonts w:ascii="Arial" w:hAnsi="Arial" w:cs="Arial"/>
          <w:b/>
          <w:sz w:val="20"/>
        </w:rPr>
        <w:t>,</w:t>
      </w:r>
      <w:r w:rsidR="00586749" w:rsidRPr="001E258D">
        <w:rPr>
          <w:rFonts w:ascii="Arial" w:hAnsi="Arial" w:cs="Arial"/>
          <w:b/>
          <w:sz w:val="20"/>
        </w:rPr>
        <w:t xml:space="preserve"> višjega</w:t>
      </w:r>
      <w:r w:rsidR="00586749">
        <w:rPr>
          <w:rFonts w:ascii="Arial" w:hAnsi="Arial" w:cs="Arial"/>
          <w:b/>
          <w:sz w:val="20"/>
        </w:rPr>
        <w:t xml:space="preserve"> cenovnega razreda</w:t>
      </w:r>
    </w:p>
    <w:p w14:paraId="57C10286" w14:textId="77777777" w:rsidR="008C5454" w:rsidRPr="00583EA7" w:rsidRDefault="008C5454" w:rsidP="008C5454">
      <w:pPr>
        <w:contextualSpacing/>
        <w:rPr>
          <w:rFonts w:ascii="Arial" w:hAnsi="Arial" w:cs="Arial"/>
          <w:b/>
          <w:sz w:val="20"/>
        </w:rPr>
      </w:pPr>
    </w:p>
    <w:p w14:paraId="159DCA75" w14:textId="43629BA2" w:rsidR="008C5454" w:rsidRPr="001E258D" w:rsidRDefault="001E258D" w:rsidP="001E258D">
      <w:pPr>
        <w:spacing w:after="4" w:line="261" w:lineRule="auto"/>
        <w:contextualSpacing/>
        <w:rPr>
          <w:rFonts w:ascii="Arial" w:hAnsi="Arial" w:cs="Arial"/>
          <w:b/>
          <w:sz w:val="20"/>
          <w:szCs w:val="22"/>
        </w:rPr>
      </w:pPr>
      <w:bookmarkStart w:id="102" w:name="_Hlk176348499"/>
      <w:r w:rsidRPr="001E258D">
        <w:rPr>
          <w:rFonts w:ascii="Arial" w:eastAsia="Arial" w:hAnsi="Arial" w:cs="Arial"/>
          <w:b/>
          <w:sz w:val="20"/>
          <w:szCs w:val="22"/>
        </w:rPr>
        <w:t>O</w:t>
      </w:r>
      <w:r w:rsidR="008C5454" w:rsidRPr="001E258D">
        <w:rPr>
          <w:rFonts w:ascii="Arial" w:eastAsia="Arial" w:hAnsi="Arial" w:cs="Arial"/>
          <w:b/>
          <w:sz w:val="20"/>
          <w:szCs w:val="22"/>
        </w:rPr>
        <w:t xml:space="preserve">sebno vozilo </w:t>
      </w:r>
      <w:r w:rsidR="00321798" w:rsidRPr="001E258D">
        <w:rPr>
          <w:rFonts w:ascii="Arial" w:eastAsia="Arial" w:hAnsi="Arial" w:cs="Arial"/>
          <w:b/>
          <w:sz w:val="20"/>
          <w:szCs w:val="22"/>
        </w:rPr>
        <w:t>(</w:t>
      </w:r>
      <w:r w:rsidR="00231445">
        <w:rPr>
          <w:rFonts w:ascii="Arial" w:eastAsia="Arial" w:hAnsi="Arial" w:cs="Arial"/>
          <w:b/>
          <w:sz w:val="20"/>
          <w:szCs w:val="22"/>
        </w:rPr>
        <w:t>limuzina</w:t>
      </w:r>
      <w:r w:rsidR="00321798" w:rsidRPr="001E258D">
        <w:rPr>
          <w:rFonts w:ascii="Arial" w:eastAsia="Arial" w:hAnsi="Arial" w:cs="Arial"/>
          <w:b/>
          <w:sz w:val="20"/>
          <w:szCs w:val="22"/>
        </w:rPr>
        <w:t xml:space="preserve">) </w:t>
      </w:r>
      <w:r w:rsidR="008C5454" w:rsidRPr="001E258D">
        <w:rPr>
          <w:rFonts w:ascii="Arial" w:eastAsia="Arial" w:hAnsi="Arial" w:cs="Arial"/>
          <w:b/>
          <w:sz w:val="20"/>
          <w:szCs w:val="22"/>
        </w:rPr>
        <w:t>mora izpolnjevati naslednje tehnične zahteve:</w:t>
      </w:r>
    </w:p>
    <w:bookmarkEnd w:id="102"/>
    <w:p w14:paraId="122899A4" w14:textId="77777777" w:rsidR="00231445" w:rsidRPr="00231445" w:rsidRDefault="00231445" w:rsidP="00231445">
      <w:pPr>
        <w:numPr>
          <w:ilvl w:val="0"/>
          <w:numId w:val="28"/>
        </w:numPr>
        <w:spacing w:after="4" w:line="261" w:lineRule="auto"/>
        <w:contextualSpacing/>
        <w:rPr>
          <w:rFonts w:ascii="Arial" w:hAnsi="Arial" w:cs="Arial"/>
          <w:sz w:val="20"/>
          <w:szCs w:val="22"/>
        </w:rPr>
      </w:pPr>
      <w:r w:rsidRPr="00231445">
        <w:rPr>
          <w:rFonts w:ascii="Arial" w:eastAsia="Arial" w:hAnsi="Arial" w:cs="Arial"/>
          <w:sz w:val="20"/>
          <w:szCs w:val="22"/>
        </w:rPr>
        <w:t>Novo vozilo</w:t>
      </w:r>
    </w:p>
    <w:p w14:paraId="3A9AEC2A"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Moč motorja: min 150 kW</w:t>
      </w:r>
    </w:p>
    <w:p w14:paraId="6462DAF3"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Motor: Bencinski</w:t>
      </w:r>
    </w:p>
    <w:p w14:paraId="3F76985C"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Delovna prostornina motorja: od 1950 do 2100 cm</w:t>
      </w:r>
      <w:r w:rsidRPr="00231445">
        <w:rPr>
          <w:rFonts w:ascii="Arial" w:hAnsi="Arial" w:cs="Arial"/>
          <w:sz w:val="20"/>
          <w:szCs w:val="22"/>
          <w:vertAlign w:val="superscript"/>
        </w:rPr>
        <w:t>3</w:t>
      </w:r>
    </w:p>
    <w:p w14:paraId="43BFD378" w14:textId="6CBDC696"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Dolžina vozila: min 4900 mm</w:t>
      </w:r>
    </w:p>
    <w:p w14:paraId="31207876"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Medosna razdalja min 2900 mm</w:t>
      </w:r>
    </w:p>
    <w:p w14:paraId="45BA26DA"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Menjalnik: avtomatski</w:t>
      </w:r>
    </w:p>
    <w:p w14:paraId="117146D3"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Število vrat: 4</w:t>
      </w:r>
    </w:p>
    <w:p w14:paraId="41B6C706"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Električno odpiranje in zapiranje pokrova prtljažnika</w:t>
      </w:r>
    </w:p>
    <w:p w14:paraId="1BFDF7C4"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Avtomatska klimatska naprava</w:t>
      </w:r>
    </w:p>
    <w:p w14:paraId="7916D1B9" w14:textId="77777777" w:rsidR="00231445" w:rsidRPr="00231445" w:rsidRDefault="00231445" w:rsidP="00231445">
      <w:pPr>
        <w:numPr>
          <w:ilvl w:val="0"/>
          <w:numId w:val="28"/>
        </w:numPr>
        <w:spacing w:after="4" w:line="261" w:lineRule="auto"/>
        <w:contextualSpacing/>
        <w:jc w:val="both"/>
        <w:rPr>
          <w:rFonts w:ascii="Arial" w:hAnsi="Arial" w:cs="Arial"/>
          <w:sz w:val="20"/>
          <w:szCs w:val="20"/>
        </w:rPr>
      </w:pPr>
      <w:r w:rsidRPr="00231445">
        <w:rPr>
          <w:rFonts w:ascii="Arial" w:hAnsi="Arial" w:cs="Arial"/>
          <w:sz w:val="20"/>
          <w:szCs w:val="20"/>
        </w:rPr>
        <w:t>Barva: črna, bela, siva, srebrna</w:t>
      </w:r>
    </w:p>
    <w:p w14:paraId="7B7896E5" w14:textId="77777777" w:rsidR="00231445" w:rsidRPr="00231445" w:rsidRDefault="00231445" w:rsidP="00231445">
      <w:pPr>
        <w:numPr>
          <w:ilvl w:val="0"/>
          <w:numId w:val="28"/>
        </w:numPr>
        <w:spacing w:after="4" w:line="261" w:lineRule="auto"/>
        <w:contextualSpacing/>
        <w:jc w:val="both"/>
        <w:rPr>
          <w:rFonts w:ascii="Arial" w:hAnsi="Arial" w:cs="Arial"/>
          <w:sz w:val="20"/>
          <w:szCs w:val="20"/>
        </w:rPr>
      </w:pPr>
      <w:r w:rsidRPr="00231445">
        <w:rPr>
          <w:rFonts w:ascii="Arial" w:hAnsi="Arial" w:cs="Arial"/>
          <w:sz w:val="20"/>
          <w:szCs w:val="20"/>
        </w:rPr>
        <w:t>Parkirna asistenca</w:t>
      </w:r>
    </w:p>
    <w:p w14:paraId="30E19ABD"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Kamera za vzvratno vožnjo</w:t>
      </w:r>
    </w:p>
    <w:p w14:paraId="59FA0F96"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Ogrevana prednja sedeža</w:t>
      </w:r>
    </w:p>
    <w:p w14:paraId="6934DFE8"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Sistem za prostoročno telefoniranje</w:t>
      </w:r>
    </w:p>
    <w:p w14:paraId="2C7EAF22"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Zaslon na dotik</w:t>
      </w:r>
    </w:p>
    <w:p w14:paraId="13117BC1"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Emisijski standard: EURO 6 EB</w:t>
      </w:r>
    </w:p>
    <w:p w14:paraId="3B02F0CF" w14:textId="77777777" w:rsidR="001E258D" w:rsidRDefault="001E258D" w:rsidP="001E258D">
      <w:pPr>
        <w:contextualSpacing/>
        <w:jc w:val="both"/>
        <w:rPr>
          <w:rFonts w:ascii="Arial" w:eastAsia="Arial" w:hAnsi="Arial" w:cs="Arial"/>
          <w:sz w:val="20"/>
          <w:szCs w:val="22"/>
        </w:rPr>
      </w:pPr>
    </w:p>
    <w:p w14:paraId="7ADCF5DC" w14:textId="77777777" w:rsidR="001E258D" w:rsidRPr="00756ED6" w:rsidRDefault="001E258D" w:rsidP="001E258D">
      <w:pPr>
        <w:contextualSpacing/>
        <w:jc w:val="both"/>
        <w:rPr>
          <w:rFonts w:ascii="Arial" w:eastAsia="Arial" w:hAnsi="Arial" w:cs="Arial"/>
          <w:b/>
          <w:sz w:val="20"/>
          <w:szCs w:val="22"/>
        </w:rPr>
      </w:pPr>
      <w:r w:rsidRPr="00756ED6">
        <w:rPr>
          <w:rFonts w:ascii="Arial" w:eastAsia="Arial" w:hAnsi="Arial" w:cs="Arial"/>
          <w:b/>
          <w:sz w:val="20"/>
          <w:szCs w:val="22"/>
        </w:rPr>
        <w:t>Dodatna oprema:</w:t>
      </w:r>
    </w:p>
    <w:p w14:paraId="09D0EFC3" w14:textId="07C7C408" w:rsidR="001E258D" w:rsidRPr="001E258D" w:rsidRDefault="001E258D" w:rsidP="001E258D">
      <w:pPr>
        <w:pStyle w:val="Odstavekseznama"/>
        <w:numPr>
          <w:ilvl w:val="0"/>
          <w:numId w:val="45"/>
        </w:numPr>
        <w:contextualSpacing/>
        <w:jc w:val="both"/>
        <w:rPr>
          <w:rFonts w:ascii="Arial" w:eastAsia="Arial" w:hAnsi="Arial" w:cs="Arial"/>
          <w:sz w:val="20"/>
          <w:szCs w:val="22"/>
        </w:rPr>
      </w:pPr>
      <w:r w:rsidRPr="001E258D">
        <w:rPr>
          <w:rFonts w:ascii="Arial" w:eastAsia="Arial" w:hAnsi="Arial" w:cs="Arial"/>
          <w:sz w:val="20"/>
          <w:szCs w:val="22"/>
        </w:rPr>
        <w:t xml:space="preserve">min </w:t>
      </w:r>
      <w:r w:rsidR="00832DF1">
        <w:rPr>
          <w:rFonts w:ascii="Arial" w:eastAsia="Arial" w:hAnsi="Arial" w:cs="Arial"/>
          <w:sz w:val="20"/>
          <w:szCs w:val="22"/>
        </w:rPr>
        <w:t>18</w:t>
      </w:r>
      <w:r w:rsidRPr="001E258D">
        <w:rPr>
          <w:rFonts w:ascii="Arial" w:eastAsia="Arial" w:hAnsi="Arial" w:cs="Arial"/>
          <w:sz w:val="20"/>
          <w:szCs w:val="22"/>
        </w:rPr>
        <w:t>'' platišča</w:t>
      </w:r>
    </w:p>
    <w:p w14:paraId="475324CF" w14:textId="170A2E77" w:rsidR="00832DF1" w:rsidRPr="00832DF1" w:rsidRDefault="00A25F1D" w:rsidP="00832DF1">
      <w:pPr>
        <w:pStyle w:val="Odstavekseznama"/>
        <w:numPr>
          <w:ilvl w:val="0"/>
          <w:numId w:val="45"/>
        </w:numPr>
        <w:rPr>
          <w:rFonts w:ascii="Arial" w:eastAsia="Arial" w:hAnsi="Arial" w:cs="Arial"/>
          <w:sz w:val="20"/>
          <w:szCs w:val="22"/>
        </w:rPr>
      </w:pPr>
      <w:r>
        <w:rPr>
          <w:rFonts w:ascii="Arial" w:eastAsia="Arial" w:hAnsi="Arial" w:cs="Arial"/>
          <w:sz w:val="20"/>
          <w:szCs w:val="22"/>
        </w:rPr>
        <w:t>o</w:t>
      </w:r>
      <w:r w:rsidR="00832DF1" w:rsidRPr="00832DF1">
        <w:rPr>
          <w:rFonts w:ascii="Arial" w:eastAsia="Arial" w:hAnsi="Arial" w:cs="Arial"/>
          <w:sz w:val="20"/>
          <w:szCs w:val="22"/>
        </w:rPr>
        <w:t xml:space="preserve">bvezna oprema v skladu s slovensko zakonodajo (prva pomoč, varnostni trikotnik </w:t>
      </w:r>
      <w:r w:rsidR="00832DF1">
        <w:rPr>
          <w:rFonts w:ascii="Arial" w:eastAsia="Arial" w:hAnsi="Arial" w:cs="Arial"/>
          <w:sz w:val="20"/>
          <w:szCs w:val="22"/>
        </w:rPr>
        <w:t>…</w:t>
      </w:r>
      <w:r w:rsidR="00832DF1" w:rsidRPr="00832DF1">
        <w:rPr>
          <w:rFonts w:ascii="Arial" w:eastAsia="Arial" w:hAnsi="Arial" w:cs="Arial"/>
          <w:sz w:val="20"/>
          <w:szCs w:val="22"/>
        </w:rPr>
        <w:t>)</w:t>
      </w:r>
    </w:p>
    <w:p w14:paraId="7958D267" w14:textId="77777777" w:rsidR="001E258D" w:rsidRPr="001E258D" w:rsidRDefault="001E258D" w:rsidP="001E258D">
      <w:pPr>
        <w:contextualSpacing/>
        <w:jc w:val="both"/>
        <w:rPr>
          <w:rFonts w:ascii="Arial" w:eastAsia="Arial" w:hAnsi="Arial" w:cs="Arial"/>
          <w:sz w:val="20"/>
          <w:szCs w:val="22"/>
        </w:rPr>
      </w:pPr>
    </w:p>
    <w:p w14:paraId="5F8CC3A9" w14:textId="77777777" w:rsidR="001E258D" w:rsidRPr="00756ED6" w:rsidRDefault="001E258D" w:rsidP="001E258D">
      <w:pPr>
        <w:contextualSpacing/>
        <w:jc w:val="both"/>
        <w:rPr>
          <w:rFonts w:ascii="Arial" w:eastAsia="Arial" w:hAnsi="Arial" w:cs="Arial"/>
          <w:b/>
          <w:sz w:val="20"/>
          <w:szCs w:val="22"/>
        </w:rPr>
      </w:pPr>
      <w:r w:rsidRPr="00756ED6">
        <w:rPr>
          <w:rFonts w:ascii="Arial" w:eastAsia="Arial" w:hAnsi="Arial" w:cs="Arial"/>
          <w:b/>
          <w:sz w:val="20"/>
          <w:szCs w:val="22"/>
        </w:rPr>
        <w:t>Dodatna zahteva:</w:t>
      </w:r>
    </w:p>
    <w:p w14:paraId="3F3678C4" w14:textId="09E650E0" w:rsidR="001E258D" w:rsidRPr="001E258D" w:rsidRDefault="001E258D" w:rsidP="001E258D">
      <w:pPr>
        <w:pStyle w:val="Odstavekseznama"/>
        <w:numPr>
          <w:ilvl w:val="0"/>
          <w:numId w:val="46"/>
        </w:numPr>
        <w:contextualSpacing/>
        <w:jc w:val="both"/>
        <w:rPr>
          <w:rFonts w:ascii="Arial" w:eastAsia="Arial" w:hAnsi="Arial" w:cs="Arial"/>
          <w:sz w:val="20"/>
          <w:szCs w:val="22"/>
        </w:rPr>
      </w:pPr>
      <w:r w:rsidRPr="001E258D">
        <w:rPr>
          <w:rFonts w:ascii="Arial" w:eastAsia="Arial" w:hAnsi="Arial" w:cs="Arial"/>
          <w:sz w:val="20"/>
          <w:szCs w:val="22"/>
        </w:rPr>
        <w:t>prevoženi km/leto m</w:t>
      </w:r>
      <w:r w:rsidR="000468EA">
        <w:rPr>
          <w:rFonts w:ascii="Arial" w:eastAsia="Arial" w:hAnsi="Arial" w:cs="Arial"/>
          <w:sz w:val="20"/>
          <w:szCs w:val="22"/>
        </w:rPr>
        <w:t xml:space="preserve">aksimalno </w:t>
      </w:r>
      <w:r w:rsidRPr="001E258D">
        <w:rPr>
          <w:rFonts w:ascii="Arial" w:eastAsia="Arial" w:hAnsi="Arial" w:cs="Arial"/>
          <w:sz w:val="20"/>
          <w:szCs w:val="22"/>
        </w:rPr>
        <w:t>45.000 km</w:t>
      </w:r>
    </w:p>
    <w:p w14:paraId="27C3DE28" w14:textId="174B9EC8" w:rsidR="001E258D" w:rsidRDefault="001E258D" w:rsidP="001E258D">
      <w:pPr>
        <w:contextualSpacing/>
        <w:jc w:val="both"/>
        <w:rPr>
          <w:rFonts w:ascii="Arial" w:eastAsia="Arial" w:hAnsi="Arial" w:cs="Arial"/>
          <w:sz w:val="20"/>
          <w:szCs w:val="22"/>
        </w:rPr>
      </w:pPr>
    </w:p>
    <w:p w14:paraId="1F9C31A9" w14:textId="77777777" w:rsidR="003203A0" w:rsidRPr="00832DF1" w:rsidRDefault="003203A0" w:rsidP="003203A0">
      <w:pPr>
        <w:contextualSpacing/>
        <w:jc w:val="both"/>
        <w:rPr>
          <w:rFonts w:ascii="Arial" w:hAnsi="Arial" w:cs="Arial"/>
          <w:b/>
          <w:sz w:val="20"/>
          <w:szCs w:val="22"/>
        </w:rPr>
      </w:pPr>
      <w:bookmarkStart w:id="103" w:name="_Hlk205528735"/>
      <w:r w:rsidRPr="00832DF1">
        <w:rPr>
          <w:rFonts w:ascii="Arial" w:hAnsi="Arial" w:cs="Arial"/>
          <w:b/>
          <w:sz w:val="20"/>
          <w:szCs w:val="22"/>
        </w:rPr>
        <w:t xml:space="preserve">Rok za predajo/prevzem vozila: </w:t>
      </w:r>
    </w:p>
    <w:p w14:paraId="4629D36C" w14:textId="6A049BB1" w:rsidR="003203A0" w:rsidRPr="00832DF1" w:rsidRDefault="00A25F1D" w:rsidP="003203A0">
      <w:pPr>
        <w:pStyle w:val="Odstavekseznama"/>
        <w:numPr>
          <w:ilvl w:val="0"/>
          <w:numId w:val="28"/>
        </w:numPr>
        <w:contextualSpacing/>
        <w:jc w:val="both"/>
        <w:rPr>
          <w:rFonts w:ascii="Arial" w:hAnsi="Arial" w:cs="Arial"/>
          <w:sz w:val="20"/>
        </w:rPr>
      </w:pPr>
      <w:bookmarkStart w:id="104" w:name="_Hlk206748102"/>
      <w:r>
        <w:rPr>
          <w:rFonts w:ascii="Arial" w:hAnsi="Arial" w:cs="Arial"/>
          <w:sz w:val="20"/>
          <w:szCs w:val="22"/>
        </w:rPr>
        <w:t>n</w:t>
      </w:r>
      <w:r w:rsidR="003203A0" w:rsidRPr="00832DF1">
        <w:rPr>
          <w:rFonts w:ascii="Arial" w:hAnsi="Arial" w:cs="Arial"/>
          <w:sz w:val="20"/>
          <w:szCs w:val="22"/>
        </w:rPr>
        <w:t>ajkasneje v 6 (šestih) mesecih, od obojestranskega podpisa pogodbe</w:t>
      </w:r>
    </w:p>
    <w:bookmarkEnd w:id="103"/>
    <w:bookmarkEnd w:id="104"/>
    <w:p w14:paraId="4B17222B" w14:textId="77777777" w:rsidR="003203A0" w:rsidRPr="001E258D" w:rsidRDefault="003203A0" w:rsidP="001E258D">
      <w:pPr>
        <w:contextualSpacing/>
        <w:jc w:val="both"/>
        <w:rPr>
          <w:rFonts w:ascii="Arial" w:eastAsia="Arial" w:hAnsi="Arial" w:cs="Arial"/>
          <w:sz w:val="20"/>
          <w:szCs w:val="22"/>
        </w:rPr>
      </w:pPr>
    </w:p>
    <w:p w14:paraId="202E6E0A" w14:textId="63B9621C" w:rsidR="001E258D" w:rsidRPr="001E258D" w:rsidRDefault="001E258D" w:rsidP="001E258D">
      <w:pPr>
        <w:contextualSpacing/>
        <w:jc w:val="both"/>
        <w:rPr>
          <w:rFonts w:ascii="Arial" w:eastAsia="Arial" w:hAnsi="Arial" w:cs="Arial"/>
          <w:b/>
          <w:sz w:val="20"/>
          <w:szCs w:val="22"/>
        </w:rPr>
      </w:pPr>
      <w:r w:rsidRPr="001E258D">
        <w:rPr>
          <w:rFonts w:ascii="Arial" w:eastAsia="Arial" w:hAnsi="Arial" w:cs="Arial"/>
          <w:b/>
          <w:sz w:val="20"/>
          <w:szCs w:val="22"/>
        </w:rPr>
        <w:lastRenderedPageBreak/>
        <w:t>Vrednost vozila</w:t>
      </w:r>
      <w:r w:rsidR="000468EA">
        <w:rPr>
          <w:rFonts w:ascii="Arial" w:eastAsia="Arial" w:hAnsi="Arial" w:cs="Arial"/>
          <w:b/>
          <w:sz w:val="20"/>
          <w:szCs w:val="22"/>
        </w:rPr>
        <w:t>:</w:t>
      </w:r>
      <w:r w:rsidRPr="001E258D">
        <w:rPr>
          <w:rFonts w:ascii="Arial" w:eastAsia="Arial" w:hAnsi="Arial" w:cs="Arial"/>
          <w:b/>
          <w:sz w:val="20"/>
          <w:szCs w:val="22"/>
        </w:rPr>
        <w:t xml:space="preserve"> do </w:t>
      </w:r>
      <w:r w:rsidR="00832DF1">
        <w:rPr>
          <w:rFonts w:ascii="Arial" w:eastAsia="Arial" w:hAnsi="Arial" w:cs="Arial"/>
          <w:b/>
          <w:sz w:val="20"/>
          <w:szCs w:val="22"/>
        </w:rPr>
        <w:t>50</w:t>
      </w:r>
      <w:r w:rsidRPr="001E258D">
        <w:rPr>
          <w:rFonts w:ascii="Arial" w:eastAsia="Arial" w:hAnsi="Arial" w:cs="Arial"/>
          <w:b/>
          <w:sz w:val="20"/>
          <w:szCs w:val="22"/>
        </w:rPr>
        <w:t>.000 EUR z DDV</w:t>
      </w:r>
    </w:p>
    <w:p w14:paraId="30403061" w14:textId="77777777" w:rsidR="001E258D" w:rsidRPr="001E258D" w:rsidRDefault="001E258D" w:rsidP="001E258D">
      <w:pPr>
        <w:contextualSpacing/>
        <w:jc w:val="both"/>
        <w:rPr>
          <w:rFonts w:ascii="Arial" w:eastAsia="Arial" w:hAnsi="Arial" w:cs="Arial"/>
          <w:sz w:val="20"/>
          <w:szCs w:val="22"/>
        </w:rPr>
      </w:pPr>
    </w:p>
    <w:p w14:paraId="3A01C2BC" w14:textId="77777777" w:rsidR="00B94237" w:rsidRPr="005C1791" w:rsidRDefault="00B94237" w:rsidP="00B94237">
      <w:pPr>
        <w:contextualSpacing/>
        <w:jc w:val="both"/>
        <w:rPr>
          <w:rFonts w:ascii="Arial" w:hAnsi="Arial" w:cs="Arial"/>
          <w:b/>
          <w:sz w:val="20"/>
        </w:rPr>
      </w:pPr>
      <w:r w:rsidRPr="005C1791">
        <w:rPr>
          <w:rFonts w:ascii="Arial" w:hAnsi="Arial" w:cs="Arial"/>
          <w:b/>
          <w:sz w:val="20"/>
        </w:rPr>
        <w:t>Način dokazovanja:</w:t>
      </w:r>
    </w:p>
    <w:p w14:paraId="7C02C161" w14:textId="5BF998C4" w:rsidR="0024606A" w:rsidRPr="0024606A" w:rsidRDefault="0024606A" w:rsidP="0024606A">
      <w:pPr>
        <w:pStyle w:val="Odstavekseznama"/>
        <w:numPr>
          <w:ilvl w:val="0"/>
          <w:numId w:val="33"/>
        </w:numPr>
        <w:rPr>
          <w:rFonts w:ascii="Arial" w:hAnsi="Arial" w:cs="Arial"/>
          <w:b/>
          <w:bCs/>
          <w:sz w:val="20"/>
        </w:rPr>
      </w:pPr>
      <w:r w:rsidRPr="0024606A">
        <w:rPr>
          <w:rFonts w:ascii="Arial" w:hAnsi="Arial" w:cs="Arial"/>
          <w:sz w:val="20"/>
        </w:rPr>
        <w:t xml:space="preserve">Tehnična dokumentacija z vsemi tehničnimi podatki, iz katere je razvidno izpolnjevanje vseh tehničnih zahtev naročnika </w:t>
      </w:r>
      <w:r w:rsidRPr="0024606A">
        <w:rPr>
          <w:rFonts w:ascii="Arial" w:hAnsi="Arial" w:cs="Arial"/>
          <w:b/>
          <w:bCs/>
          <w:sz w:val="20"/>
          <w:u w:val="single"/>
        </w:rPr>
        <w:t>(relevantni tehnični podatki morajo biti jasno razvidni in označeni)</w:t>
      </w:r>
      <w:r w:rsidRPr="0024606A">
        <w:rPr>
          <w:rFonts w:ascii="Arial" w:hAnsi="Arial" w:cs="Arial"/>
          <w:sz w:val="20"/>
          <w:u w:val="single"/>
        </w:rPr>
        <w:t>;</w:t>
      </w:r>
    </w:p>
    <w:p w14:paraId="21B87B95" w14:textId="5A933EB2" w:rsidR="00B94237" w:rsidRDefault="00B94237" w:rsidP="004B52DD">
      <w:pPr>
        <w:numPr>
          <w:ilvl w:val="0"/>
          <w:numId w:val="33"/>
        </w:numPr>
        <w:autoSpaceDE w:val="0"/>
        <w:autoSpaceDN w:val="0"/>
        <w:adjustRightInd w:val="0"/>
        <w:ind w:left="357" w:hanging="357"/>
        <w:jc w:val="both"/>
        <w:rPr>
          <w:rFonts w:ascii="Arial" w:hAnsi="Arial" w:cs="Arial"/>
          <w:sz w:val="20"/>
          <w:szCs w:val="20"/>
        </w:rPr>
      </w:pPr>
      <w:r w:rsidRPr="005C1791">
        <w:rPr>
          <w:rFonts w:ascii="Arial" w:hAnsi="Arial" w:cs="Arial"/>
          <w:sz w:val="20"/>
          <w:szCs w:val="20"/>
        </w:rPr>
        <w:t xml:space="preserve">Kopija kupoprodajne pogodbe ali računa </w:t>
      </w:r>
      <w:r w:rsidR="0044310B">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r w:rsidR="007D25E5">
        <w:rPr>
          <w:rFonts w:ascii="Arial" w:hAnsi="Arial" w:cs="Arial"/>
          <w:sz w:val="20"/>
          <w:szCs w:val="20"/>
        </w:rPr>
        <w:t>.</w:t>
      </w:r>
    </w:p>
    <w:p w14:paraId="577C29C9" w14:textId="433835C4" w:rsidR="00797A0A" w:rsidRPr="007D25E5" w:rsidRDefault="00797A0A" w:rsidP="00F016C5">
      <w:pPr>
        <w:pStyle w:val="Odstavekseznama"/>
        <w:ind w:left="360"/>
        <w:rPr>
          <w:rFonts w:ascii="Arial" w:hAnsi="Arial" w:cs="Arial"/>
          <w:strike/>
          <w:color w:val="EE0000"/>
          <w:sz w:val="20"/>
        </w:rPr>
      </w:pPr>
    </w:p>
    <w:p w14:paraId="0DB415F9" w14:textId="77777777" w:rsidR="00797A0A" w:rsidRDefault="00797A0A" w:rsidP="00797A0A">
      <w:pPr>
        <w:autoSpaceDE w:val="0"/>
        <w:autoSpaceDN w:val="0"/>
        <w:adjustRightInd w:val="0"/>
        <w:ind w:left="357"/>
        <w:jc w:val="both"/>
        <w:rPr>
          <w:rFonts w:ascii="Arial" w:hAnsi="Arial" w:cs="Arial"/>
          <w:sz w:val="20"/>
          <w:szCs w:val="20"/>
        </w:rPr>
      </w:pPr>
    </w:p>
    <w:p w14:paraId="6AD1EA4A" w14:textId="3BF42599" w:rsidR="001D4561" w:rsidRPr="005C1791" w:rsidRDefault="001D4561" w:rsidP="001D4561">
      <w:pPr>
        <w:autoSpaceDE w:val="0"/>
        <w:autoSpaceDN w:val="0"/>
        <w:adjustRightInd w:val="0"/>
        <w:jc w:val="both"/>
        <w:rPr>
          <w:rFonts w:ascii="Arial" w:hAnsi="Arial" w:cs="Arial"/>
          <w:sz w:val="20"/>
          <w:szCs w:val="20"/>
        </w:rPr>
      </w:pPr>
      <w:r>
        <w:rPr>
          <w:rFonts w:ascii="Arial" w:hAnsi="Arial" w:cs="Arial"/>
          <w:sz w:val="20"/>
          <w:szCs w:val="20"/>
        </w:rPr>
        <w:t>______________________________________________________________________________________</w:t>
      </w:r>
    </w:p>
    <w:p w14:paraId="56ACA032" w14:textId="3845B29E" w:rsidR="00321798" w:rsidRDefault="00321798" w:rsidP="004A4FA5">
      <w:pPr>
        <w:contextualSpacing/>
        <w:rPr>
          <w:rFonts w:ascii="Arial" w:hAnsi="Arial" w:cs="Arial"/>
          <w:b/>
          <w:sz w:val="20"/>
        </w:rPr>
      </w:pPr>
    </w:p>
    <w:p w14:paraId="64E2167C" w14:textId="77777777" w:rsidR="000405D0" w:rsidRDefault="000405D0" w:rsidP="004A4FA5">
      <w:pPr>
        <w:contextualSpacing/>
        <w:rPr>
          <w:rFonts w:ascii="Arial" w:hAnsi="Arial" w:cs="Arial"/>
          <w:b/>
          <w:sz w:val="20"/>
        </w:rPr>
      </w:pPr>
    </w:p>
    <w:p w14:paraId="747F0B79" w14:textId="0ED17130" w:rsidR="004A4FA5" w:rsidRPr="001D4561" w:rsidRDefault="004A4FA5" w:rsidP="00DA0A39">
      <w:pPr>
        <w:shd w:val="clear" w:color="auto" w:fill="EEECE1" w:themeFill="background2"/>
        <w:contextualSpacing/>
        <w:rPr>
          <w:rFonts w:ascii="Arial" w:hAnsi="Arial" w:cs="Arial"/>
          <w:b/>
          <w:sz w:val="20"/>
        </w:rPr>
      </w:pPr>
      <w:r w:rsidRPr="001D4561">
        <w:rPr>
          <w:rFonts w:ascii="Arial" w:hAnsi="Arial" w:cs="Arial"/>
          <w:b/>
          <w:sz w:val="20"/>
        </w:rPr>
        <w:t xml:space="preserve">SKLOP </w:t>
      </w:r>
      <w:r w:rsidR="00CC7E5C" w:rsidRPr="001D4561">
        <w:rPr>
          <w:rFonts w:ascii="Arial" w:hAnsi="Arial" w:cs="Arial"/>
          <w:b/>
          <w:sz w:val="20"/>
        </w:rPr>
        <w:t>3</w:t>
      </w:r>
      <w:r w:rsidRPr="001D4561">
        <w:rPr>
          <w:rFonts w:ascii="Arial" w:hAnsi="Arial" w:cs="Arial"/>
          <w:b/>
          <w:sz w:val="20"/>
        </w:rPr>
        <w:t xml:space="preserve">: </w:t>
      </w:r>
      <w:r w:rsidR="00A80011" w:rsidRPr="004A4FA5">
        <w:rPr>
          <w:rFonts w:ascii="Arial" w:hAnsi="Arial" w:cs="Arial"/>
          <w:b/>
          <w:sz w:val="20"/>
        </w:rPr>
        <w:t>Na</w:t>
      </w:r>
      <w:r w:rsidR="00A80011">
        <w:rPr>
          <w:rFonts w:ascii="Arial" w:hAnsi="Arial" w:cs="Arial"/>
          <w:b/>
          <w:sz w:val="20"/>
        </w:rPr>
        <w:t>kup</w:t>
      </w:r>
      <w:r w:rsidR="00A80011" w:rsidRPr="004A4FA5">
        <w:rPr>
          <w:rFonts w:ascii="Arial" w:hAnsi="Arial" w:cs="Arial"/>
          <w:b/>
          <w:sz w:val="20"/>
        </w:rPr>
        <w:t xml:space="preserve"> </w:t>
      </w:r>
      <w:r w:rsidR="00A80011" w:rsidRPr="007D7C94">
        <w:rPr>
          <w:rFonts w:ascii="Arial" w:hAnsi="Arial" w:cs="Arial"/>
          <w:b/>
          <w:sz w:val="20"/>
        </w:rPr>
        <w:t>2 (dveh) novih električnih osebnih vozil, višjega</w:t>
      </w:r>
      <w:r w:rsidR="00A80011">
        <w:rPr>
          <w:rFonts w:ascii="Arial" w:hAnsi="Arial" w:cs="Arial"/>
          <w:b/>
          <w:sz w:val="20"/>
        </w:rPr>
        <w:t xml:space="preserve"> cenovnega razreda</w:t>
      </w:r>
    </w:p>
    <w:p w14:paraId="27DC83E7" w14:textId="51BCF0B6" w:rsidR="00A31842" w:rsidRPr="00A31842" w:rsidRDefault="00A31842" w:rsidP="00164FFC">
      <w:pPr>
        <w:ind w:left="360"/>
        <w:rPr>
          <w:rFonts w:ascii="Arial" w:hAnsi="Arial" w:cs="Arial"/>
          <w:sz w:val="20"/>
          <w:u w:val="single"/>
        </w:rPr>
      </w:pPr>
    </w:p>
    <w:p w14:paraId="586B4E02" w14:textId="71395DC9" w:rsidR="00A31842" w:rsidRPr="001E42DD" w:rsidRDefault="000468EA" w:rsidP="001E42DD">
      <w:pPr>
        <w:rPr>
          <w:rFonts w:ascii="Arial" w:hAnsi="Arial" w:cs="Arial"/>
          <w:b/>
          <w:sz w:val="20"/>
        </w:rPr>
      </w:pPr>
      <w:r w:rsidRPr="000468EA">
        <w:rPr>
          <w:rFonts w:ascii="Arial" w:hAnsi="Arial" w:cs="Arial"/>
          <w:b/>
          <w:sz w:val="20"/>
          <w:szCs w:val="20"/>
        </w:rPr>
        <w:t xml:space="preserve">Električni osebni vozili (limuzina) </w:t>
      </w:r>
      <w:r w:rsidR="00D00B34" w:rsidRPr="000468EA">
        <w:rPr>
          <w:rFonts w:ascii="Arial" w:hAnsi="Arial" w:cs="Arial"/>
          <w:b/>
          <w:sz w:val="20"/>
        </w:rPr>
        <w:t>mora</w:t>
      </w:r>
      <w:r w:rsidRPr="000468EA">
        <w:rPr>
          <w:rFonts w:ascii="Arial" w:hAnsi="Arial" w:cs="Arial"/>
          <w:b/>
          <w:sz w:val="20"/>
        </w:rPr>
        <w:t>ta</w:t>
      </w:r>
      <w:r w:rsidR="00D00B34" w:rsidRPr="000468EA">
        <w:rPr>
          <w:rFonts w:ascii="Arial" w:hAnsi="Arial" w:cs="Arial"/>
          <w:b/>
          <w:sz w:val="20"/>
        </w:rPr>
        <w:t xml:space="preserve"> </w:t>
      </w:r>
      <w:r w:rsidR="00D00B34" w:rsidRPr="001E42DD">
        <w:rPr>
          <w:rFonts w:ascii="Arial" w:hAnsi="Arial" w:cs="Arial"/>
          <w:b/>
          <w:sz w:val="20"/>
        </w:rPr>
        <w:t>izpolnjevati naslednje tehnične zahteve:</w:t>
      </w:r>
    </w:p>
    <w:p w14:paraId="07CE3456" w14:textId="77777777" w:rsidR="00842C89" w:rsidRPr="00842C89" w:rsidRDefault="00842C89" w:rsidP="00842C89">
      <w:pPr>
        <w:numPr>
          <w:ilvl w:val="0"/>
          <w:numId w:val="28"/>
        </w:numPr>
        <w:spacing w:after="4" w:line="261" w:lineRule="auto"/>
        <w:contextualSpacing/>
        <w:rPr>
          <w:rFonts w:ascii="Arial" w:hAnsi="Arial" w:cs="Arial"/>
          <w:sz w:val="20"/>
          <w:szCs w:val="22"/>
        </w:rPr>
      </w:pPr>
      <w:r w:rsidRPr="00842C89">
        <w:rPr>
          <w:rFonts w:ascii="Arial" w:eastAsia="Arial" w:hAnsi="Arial" w:cs="Arial"/>
          <w:sz w:val="20"/>
          <w:szCs w:val="22"/>
        </w:rPr>
        <w:t>Novo vozilo</w:t>
      </w:r>
    </w:p>
    <w:p w14:paraId="0CBA8AD5"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Motor: Električni min 210 kW</w:t>
      </w:r>
    </w:p>
    <w:p w14:paraId="6B6CBAB5"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 xml:space="preserve">Doseg vožnje: </w:t>
      </w:r>
      <w:r w:rsidRPr="00842C89">
        <w:rPr>
          <w:rFonts w:ascii="Arial" w:hAnsi="Arial" w:cs="Arial"/>
          <w:b/>
          <w:sz w:val="20"/>
          <w:szCs w:val="22"/>
        </w:rPr>
        <w:t>min 520 km</w:t>
      </w:r>
      <w:r w:rsidRPr="00842C89">
        <w:rPr>
          <w:rFonts w:ascii="Arial" w:hAnsi="Arial" w:cs="Arial"/>
          <w:sz w:val="20"/>
          <w:szCs w:val="22"/>
        </w:rPr>
        <w:t xml:space="preserve"> </w:t>
      </w:r>
    </w:p>
    <w:p w14:paraId="4543ADD6"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Dolžina vozila: vsaj 4.900 mm</w:t>
      </w:r>
    </w:p>
    <w:p w14:paraId="5070BCCA"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Medosna razdalja min. 2.950 mm</w:t>
      </w:r>
    </w:p>
    <w:p w14:paraId="10076741"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Menjalnik: avtomatski</w:t>
      </w:r>
    </w:p>
    <w:p w14:paraId="0710E23D"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Število sedežev: 5</w:t>
      </w:r>
    </w:p>
    <w:p w14:paraId="2DC3E56D"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Število vrat: 5</w:t>
      </w:r>
    </w:p>
    <w:p w14:paraId="4F4540F7"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Avtomatska klimatska naprava</w:t>
      </w:r>
    </w:p>
    <w:p w14:paraId="2EDA30AD"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Barva: črna, bela, siva, srebrna,</w:t>
      </w:r>
    </w:p>
    <w:p w14:paraId="038A3ABD"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 xml:space="preserve">Parkirna asistenca </w:t>
      </w:r>
    </w:p>
    <w:p w14:paraId="68FC08A0"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Kamera za vzvratno vožnjo</w:t>
      </w:r>
    </w:p>
    <w:p w14:paraId="27E3C329"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 xml:space="preserve">LED žarometi </w:t>
      </w:r>
    </w:p>
    <w:p w14:paraId="67C2B7FC"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proofErr w:type="spellStart"/>
      <w:r w:rsidRPr="00842C89">
        <w:rPr>
          <w:rFonts w:ascii="Arial" w:hAnsi="Arial" w:cs="Arial"/>
          <w:sz w:val="20"/>
          <w:szCs w:val="22"/>
        </w:rPr>
        <w:t>Tempomat</w:t>
      </w:r>
      <w:proofErr w:type="spellEnd"/>
      <w:r w:rsidRPr="00842C89">
        <w:rPr>
          <w:rFonts w:ascii="Arial" w:hAnsi="Arial" w:cs="Arial"/>
          <w:sz w:val="20"/>
          <w:szCs w:val="22"/>
        </w:rPr>
        <w:t xml:space="preserve"> z nadzorom razdalje</w:t>
      </w:r>
    </w:p>
    <w:p w14:paraId="34193250"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Toplotna črpalka</w:t>
      </w:r>
    </w:p>
    <w:p w14:paraId="45ABF2E4"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Sistem za prostoročno telefoniranje</w:t>
      </w:r>
    </w:p>
    <w:p w14:paraId="7091E7C5"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 xml:space="preserve">Polnilni kabel za polnjenje </w:t>
      </w:r>
      <w:proofErr w:type="spellStart"/>
      <w:r w:rsidRPr="00842C89">
        <w:rPr>
          <w:rFonts w:ascii="Arial" w:hAnsi="Arial" w:cs="Arial"/>
          <w:sz w:val="20"/>
          <w:szCs w:val="22"/>
        </w:rPr>
        <w:t>Type</w:t>
      </w:r>
      <w:proofErr w:type="spellEnd"/>
      <w:r w:rsidRPr="00842C89">
        <w:rPr>
          <w:rFonts w:ascii="Arial" w:hAnsi="Arial" w:cs="Arial"/>
          <w:sz w:val="20"/>
          <w:szCs w:val="22"/>
        </w:rPr>
        <w:t xml:space="preserve"> 2</w:t>
      </w:r>
    </w:p>
    <w:p w14:paraId="287573B1"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El. Nastavljivi zunanji ogledali</w:t>
      </w:r>
    </w:p>
    <w:p w14:paraId="3CE42258"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Zaslon na dotik</w:t>
      </w:r>
    </w:p>
    <w:p w14:paraId="17066A08"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Ogrevanje prednjih sedežev</w:t>
      </w:r>
    </w:p>
    <w:p w14:paraId="6C1E6322"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Mehko zapiranje vrat</w:t>
      </w:r>
    </w:p>
    <w:p w14:paraId="64CE1253"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Emisijski razred AX</w:t>
      </w:r>
    </w:p>
    <w:p w14:paraId="39C27415" w14:textId="25FB691C" w:rsidR="00A31842" w:rsidRDefault="00A31842" w:rsidP="001E42DD">
      <w:pPr>
        <w:ind w:left="397"/>
        <w:rPr>
          <w:rFonts w:ascii="Arial" w:hAnsi="Arial" w:cs="Arial"/>
          <w:sz w:val="20"/>
        </w:rPr>
      </w:pPr>
    </w:p>
    <w:p w14:paraId="51AC45D5" w14:textId="77777777" w:rsidR="00247BFD" w:rsidRPr="00247BFD" w:rsidRDefault="00247BFD" w:rsidP="00247BFD">
      <w:pPr>
        <w:ind w:left="21" w:hanging="10"/>
        <w:jc w:val="both"/>
        <w:rPr>
          <w:rFonts w:ascii="Arial" w:hAnsi="Arial" w:cs="Arial"/>
          <w:b/>
          <w:sz w:val="20"/>
          <w:szCs w:val="22"/>
        </w:rPr>
      </w:pPr>
      <w:r w:rsidRPr="00247BFD">
        <w:rPr>
          <w:rFonts w:ascii="Arial" w:hAnsi="Arial" w:cs="Arial"/>
          <w:b/>
          <w:sz w:val="20"/>
          <w:szCs w:val="22"/>
        </w:rPr>
        <w:t>Dodatna oprema:</w:t>
      </w:r>
    </w:p>
    <w:p w14:paraId="58FFD398" w14:textId="7986653D"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 xml:space="preserve">min </w:t>
      </w:r>
      <w:r w:rsidR="00842C89">
        <w:rPr>
          <w:rFonts w:ascii="Arial" w:hAnsi="Arial" w:cs="Arial"/>
          <w:sz w:val="20"/>
          <w:szCs w:val="22"/>
        </w:rPr>
        <w:t>19</w:t>
      </w:r>
      <w:r w:rsidRPr="00247BFD">
        <w:rPr>
          <w:rFonts w:ascii="Arial" w:hAnsi="Arial" w:cs="Arial"/>
          <w:sz w:val="20"/>
          <w:szCs w:val="22"/>
        </w:rPr>
        <w:t xml:space="preserve">'' </w:t>
      </w:r>
      <w:r w:rsidR="00842C89">
        <w:rPr>
          <w:rFonts w:ascii="Arial" w:hAnsi="Arial" w:cs="Arial"/>
          <w:sz w:val="20"/>
          <w:szCs w:val="22"/>
        </w:rPr>
        <w:t xml:space="preserve">lita </w:t>
      </w:r>
      <w:r w:rsidRPr="00247BFD">
        <w:rPr>
          <w:rFonts w:ascii="Arial" w:hAnsi="Arial" w:cs="Arial"/>
          <w:sz w:val="20"/>
          <w:szCs w:val="22"/>
        </w:rPr>
        <w:t>platišča</w:t>
      </w:r>
    </w:p>
    <w:p w14:paraId="6965588A" w14:textId="49B27B8E" w:rsidR="00247BFD" w:rsidRDefault="00A25F1D" w:rsidP="00247BFD">
      <w:pPr>
        <w:numPr>
          <w:ilvl w:val="0"/>
          <w:numId w:val="28"/>
        </w:numPr>
        <w:spacing w:after="4" w:line="261" w:lineRule="auto"/>
        <w:contextualSpacing/>
        <w:jc w:val="both"/>
        <w:rPr>
          <w:rFonts w:ascii="Arial" w:hAnsi="Arial" w:cs="Arial"/>
          <w:sz w:val="20"/>
          <w:szCs w:val="22"/>
        </w:rPr>
      </w:pPr>
      <w:r>
        <w:rPr>
          <w:rFonts w:ascii="Arial" w:hAnsi="Arial" w:cs="Arial"/>
          <w:sz w:val="20"/>
          <w:szCs w:val="22"/>
        </w:rPr>
        <w:t>o</w:t>
      </w:r>
      <w:r w:rsidR="00247BFD" w:rsidRPr="00247BFD">
        <w:rPr>
          <w:rFonts w:ascii="Arial" w:hAnsi="Arial" w:cs="Arial"/>
          <w:sz w:val="20"/>
          <w:szCs w:val="22"/>
        </w:rPr>
        <w:t>bvezna oprema v skladu s slovensko zakonodajo (prva pomoč, varnostni trikotnik</w:t>
      </w:r>
      <w:r>
        <w:rPr>
          <w:rFonts w:ascii="Arial" w:hAnsi="Arial" w:cs="Arial"/>
          <w:sz w:val="20"/>
          <w:szCs w:val="22"/>
        </w:rPr>
        <w:t xml:space="preserve"> …</w:t>
      </w:r>
      <w:r w:rsidR="00247BFD" w:rsidRPr="00247BFD">
        <w:rPr>
          <w:rFonts w:ascii="Arial" w:hAnsi="Arial" w:cs="Arial"/>
          <w:sz w:val="20"/>
          <w:szCs w:val="22"/>
        </w:rPr>
        <w:t>)</w:t>
      </w:r>
    </w:p>
    <w:p w14:paraId="355CAF68" w14:textId="77777777" w:rsidR="00033320" w:rsidRDefault="00033320" w:rsidP="00033320">
      <w:pPr>
        <w:spacing w:after="4" w:line="261" w:lineRule="auto"/>
        <w:contextualSpacing/>
        <w:jc w:val="both"/>
        <w:rPr>
          <w:rFonts w:ascii="Arial" w:hAnsi="Arial" w:cs="Arial"/>
          <w:sz w:val="20"/>
          <w:szCs w:val="22"/>
        </w:rPr>
      </w:pPr>
    </w:p>
    <w:p w14:paraId="0D5388D2" w14:textId="4BA68CE4" w:rsidR="00033320" w:rsidRPr="00797A0A" w:rsidRDefault="00033320" w:rsidP="00033320">
      <w:pPr>
        <w:spacing w:after="4" w:line="261" w:lineRule="auto"/>
        <w:contextualSpacing/>
        <w:jc w:val="both"/>
        <w:rPr>
          <w:rFonts w:ascii="Arial" w:hAnsi="Arial" w:cs="Arial"/>
          <w:sz w:val="20"/>
          <w:szCs w:val="22"/>
        </w:rPr>
      </w:pPr>
      <w:r w:rsidRPr="00797A0A">
        <w:rPr>
          <w:rFonts w:ascii="Arial" w:hAnsi="Arial" w:cs="Arial"/>
          <w:b/>
          <w:bCs/>
          <w:sz w:val="20"/>
          <w:szCs w:val="22"/>
        </w:rPr>
        <w:t>Garancijski rok</w:t>
      </w:r>
      <w:r w:rsidR="00280406" w:rsidRPr="00797A0A">
        <w:rPr>
          <w:rFonts w:ascii="Arial" w:hAnsi="Arial" w:cs="Arial"/>
          <w:b/>
          <w:bCs/>
          <w:sz w:val="20"/>
          <w:szCs w:val="22"/>
        </w:rPr>
        <w:t xml:space="preserve"> za dobavljeno vozilo</w:t>
      </w:r>
      <w:r w:rsidRPr="00797A0A">
        <w:rPr>
          <w:rFonts w:ascii="Arial" w:hAnsi="Arial" w:cs="Arial"/>
          <w:b/>
          <w:bCs/>
          <w:sz w:val="20"/>
          <w:szCs w:val="22"/>
        </w:rPr>
        <w:t>:</w:t>
      </w:r>
      <w:r w:rsidRPr="00797A0A">
        <w:rPr>
          <w:rFonts w:ascii="Arial" w:hAnsi="Arial" w:cs="Arial"/>
          <w:sz w:val="20"/>
          <w:szCs w:val="22"/>
        </w:rPr>
        <w:t xml:space="preserve"> </w:t>
      </w:r>
      <w:r w:rsidR="003C7507" w:rsidRPr="00797A0A">
        <w:rPr>
          <w:rFonts w:ascii="Arial" w:hAnsi="Arial" w:cs="Arial"/>
          <w:sz w:val="20"/>
          <w:szCs w:val="22"/>
        </w:rPr>
        <w:t>najmanj 4 (štiri) leta od dneva prevzema vozila</w:t>
      </w:r>
      <w:r w:rsidR="002E5B0F" w:rsidRPr="00797A0A">
        <w:rPr>
          <w:rFonts w:ascii="Arial" w:hAnsi="Arial" w:cs="Arial"/>
          <w:sz w:val="20"/>
          <w:szCs w:val="22"/>
        </w:rPr>
        <w:t xml:space="preserve">. </w:t>
      </w:r>
    </w:p>
    <w:p w14:paraId="141D7507" w14:textId="77777777" w:rsidR="003C7507" w:rsidRPr="00797A0A" w:rsidRDefault="003C7507" w:rsidP="004B52DD">
      <w:pPr>
        <w:spacing w:after="4" w:line="261" w:lineRule="auto"/>
        <w:contextualSpacing/>
        <w:jc w:val="both"/>
        <w:rPr>
          <w:rFonts w:ascii="Arial" w:hAnsi="Arial" w:cs="Arial"/>
          <w:b/>
          <w:bCs/>
          <w:sz w:val="20"/>
          <w:szCs w:val="22"/>
        </w:rPr>
      </w:pPr>
    </w:p>
    <w:p w14:paraId="5EE0549C" w14:textId="027315F1" w:rsidR="00280406" w:rsidRPr="00797A0A" w:rsidRDefault="00280406" w:rsidP="004B52DD">
      <w:pPr>
        <w:spacing w:after="4" w:line="261" w:lineRule="auto"/>
        <w:contextualSpacing/>
        <w:jc w:val="both"/>
        <w:rPr>
          <w:rFonts w:ascii="Arial" w:hAnsi="Arial" w:cs="Arial"/>
          <w:sz w:val="20"/>
          <w:szCs w:val="22"/>
        </w:rPr>
      </w:pPr>
      <w:r w:rsidRPr="00797A0A">
        <w:rPr>
          <w:rFonts w:ascii="Arial" w:hAnsi="Arial" w:cs="Arial"/>
          <w:b/>
          <w:bCs/>
          <w:sz w:val="20"/>
          <w:szCs w:val="22"/>
        </w:rPr>
        <w:t xml:space="preserve">Garancijski rok za baterijo vozila: </w:t>
      </w:r>
      <w:r w:rsidR="003C7507" w:rsidRPr="00797A0A">
        <w:rPr>
          <w:rFonts w:ascii="Arial" w:hAnsi="Arial" w:cs="Arial"/>
          <w:sz w:val="20"/>
          <w:szCs w:val="22"/>
        </w:rPr>
        <w:t>najmanj 8 (osem) let od dneva prevzema vozila ali do najmanj 160.000 prevoženih kilometrov.</w:t>
      </w:r>
    </w:p>
    <w:p w14:paraId="46DB7BCF" w14:textId="77777777" w:rsidR="002E5B0F" w:rsidRDefault="002E5B0F" w:rsidP="004B52DD">
      <w:pPr>
        <w:spacing w:after="4" w:line="261" w:lineRule="auto"/>
        <w:contextualSpacing/>
        <w:jc w:val="both"/>
        <w:rPr>
          <w:rFonts w:ascii="Arial" w:hAnsi="Arial" w:cs="Arial"/>
          <w:color w:val="EE0000"/>
          <w:sz w:val="20"/>
          <w:szCs w:val="22"/>
        </w:rPr>
      </w:pPr>
    </w:p>
    <w:p w14:paraId="35CD1EA1" w14:textId="3E7B2471" w:rsidR="00033320" w:rsidRPr="003C7507" w:rsidRDefault="00033320" w:rsidP="00033320">
      <w:pPr>
        <w:contextualSpacing/>
        <w:jc w:val="both"/>
        <w:rPr>
          <w:rFonts w:ascii="Arial" w:hAnsi="Arial" w:cs="Arial"/>
          <w:b/>
          <w:bCs/>
          <w:sz w:val="20"/>
        </w:rPr>
      </w:pPr>
      <w:r w:rsidRPr="003C7507">
        <w:rPr>
          <w:rFonts w:ascii="Arial" w:hAnsi="Arial" w:cs="Arial"/>
          <w:b/>
          <w:bCs/>
          <w:sz w:val="20"/>
        </w:rPr>
        <w:t>Zahtevana dokumentacija ob dobavi vozila:</w:t>
      </w:r>
    </w:p>
    <w:p w14:paraId="3672374D" w14:textId="1B8C7B89" w:rsidR="00033320" w:rsidRPr="003C7507" w:rsidRDefault="00033320" w:rsidP="00033320">
      <w:pPr>
        <w:pStyle w:val="Odstavekseznama"/>
        <w:numPr>
          <w:ilvl w:val="0"/>
          <w:numId w:val="28"/>
        </w:numPr>
        <w:contextualSpacing/>
        <w:jc w:val="both"/>
        <w:rPr>
          <w:rFonts w:ascii="Arial" w:hAnsi="Arial" w:cs="Arial"/>
          <w:sz w:val="20"/>
        </w:rPr>
      </w:pPr>
      <w:r w:rsidRPr="003C7507">
        <w:rPr>
          <w:rFonts w:ascii="Arial" w:hAnsi="Arial" w:cs="Arial"/>
          <w:sz w:val="20"/>
        </w:rPr>
        <w:t>Homologacijski dokument,</w:t>
      </w:r>
    </w:p>
    <w:p w14:paraId="065612E7" w14:textId="787A8F00" w:rsidR="00033320" w:rsidRPr="003C7507" w:rsidRDefault="00033320" w:rsidP="00033320">
      <w:pPr>
        <w:pStyle w:val="Odstavekseznama"/>
        <w:numPr>
          <w:ilvl w:val="0"/>
          <w:numId w:val="28"/>
        </w:numPr>
        <w:contextualSpacing/>
        <w:jc w:val="both"/>
        <w:rPr>
          <w:rFonts w:ascii="Arial" w:hAnsi="Arial" w:cs="Arial"/>
          <w:sz w:val="20"/>
        </w:rPr>
      </w:pPr>
      <w:r w:rsidRPr="003C7507">
        <w:rPr>
          <w:rFonts w:ascii="Arial" w:hAnsi="Arial" w:cs="Arial"/>
          <w:sz w:val="20"/>
        </w:rPr>
        <w:t>Podpisani in potrjeni garancijski listi,</w:t>
      </w:r>
    </w:p>
    <w:p w14:paraId="1DBB3055" w14:textId="1B55A386" w:rsidR="00033320" w:rsidRPr="003C7507" w:rsidRDefault="00033320" w:rsidP="00033320">
      <w:pPr>
        <w:pStyle w:val="Odstavekseznama"/>
        <w:numPr>
          <w:ilvl w:val="0"/>
          <w:numId w:val="28"/>
        </w:numPr>
        <w:contextualSpacing/>
        <w:jc w:val="both"/>
        <w:rPr>
          <w:rFonts w:ascii="Arial" w:hAnsi="Arial" w:cs="Arial"/>
          <w:sz w:val="20"/>
        </w:rPr>
      </w:pPr>
      <w:r w:rsidRPr="003C7507">
        <w:rPr>
          <w:rFonts w:ascii="Arial" w:hAnsi="Arial" w:cs="Arial"/>
          <w:sz w:val="20"/>
        </w:rPr>
        <w:t>Navodila za uporabo in vzdrževanje v slovenskem jeziku,</w:t>
      </w:r>
    </w:p>
    <w:p w14:paraId="244D2485" w14:textId="559D00D5" w:rsidR="00033320" w:rsidRPr="0023738F" w:rsidRDefault="00033320" w:rsidP="00033320">
      <w:pPr>
        <w:pStyle w:val="Odstavekseznama"/>
        <w:numPr>
          <w:ilvl w:val="0"/>
          <w:numId w:val="28"/>
        </w:numPr>
        <w:contextualSpacing/>
        <w:jc w:val="both"/>
        <w:rPr>
          <w:rFonts w:ascii="Arial" w:hAnsi="Arial" w:cs="Arial"/>
          <w:color w:val="EE0000"/>
          <w:sz w:val="20"/>
        </w:rPr>
      </w:pPr>
      <w:r w:rsidRPr="003C7507">
        <w:rPr>
          <w:rFonts w:ascii="Arial" w:hAnsi="Arial" w:cs="Arial"/>
          <w:sz w:val="20"/>
        </w:rPr>
        <w:t>Račun z vsemi podatki, potrebnimi za registracijo.</w:t>
      </w:r>
    </w:p>
    <w:p w14:paraId="5E879EDC" w14:textId="77777777" w:rsidR="00A25F1D" w:rsidRPr="0023738F" w:rsidRDefault="00A25F1D" w:rsidP="00247BFD">
      <w:pPr>
        <w:ind w:left="21" w:hanging="10"/>
        <w:contextualSpacing/>
        <w:jc w:val="both"/>
        <w:rPr>
          <w:rFonts w:ascii="Arial" w:hAnsi="Arial" w:cs="Arial"/>
          <w:color w:val="EE0000"/>
          <w:sz w:val="20"/>
          <w:szCs w:val="22"/>
        </w:rPr>
      </w:pPr>
    </w:p>
    <w:p w14:paraId="6E2FB3E4" w14:textId="69F0B156" w:rsidR="00247BFD" w:rsidRPr="00247BFD" w:rsidRDefault="00247BFD" w:rsidP="00247BFD">
      <w:pPr>
        <w:ind w:left="21" w:hanging="10"/>
        <w:jc w:val="both"/>
        <w:rPr>
          <w:rFonts w:ascii="Arial" w:hAnsi="Arial" w:cs="Arial"/>
          <w:b/>
          <w:sz w:val="20"/>
          <w:szCs w:val="22"/>
        </w:rPr>
      </w:pPr>
      <w:r w:rsidRPr="00247BFD">
        <w:rPr>
          <w:rFonts w:ascii="Arial" w:hAnsi="Arial" w:cs="Arial"/>
          <w:b/>
          <w:sz w:val="20"/>
          <w:szCs w:val="22"/>
        </w:rPr>
        <w:t>Vrednost vozila</w:t>
      </w:r>
      <w:r w:rsidR="00842C89">
        <w:rPr>
          <w:rFonts w:ascii="Arial" w:hAnsi="Arial" w:cs="Arial"/>
          <w:b/>
          <w:sz w:val="20"/>
          <w:szCs w:val="22"/>
        </w:rPr>
        <w:t>:</w:t>
      </w:r>
      <w:r w:rsidRPr="00247BFD">
        <w:rPr>
          <w:rFonts w:ascii="Arial" w:hAnsi="Arial" w:cs="Arial"/>
          <w:b/>
          <w:sz w:val="20"/>
          <w:szCs w:val="22"/>
        </w:rPr>
        <w:t xml:space="preserve"> do </w:t>
      </w:r>
      <w:r w:rsidR="00842C89">
        <w:rPr>
          <w:rFonts w:ascii="Arial" w:hAnsi="Arial" w:cs="Arial"/>
          <w:b/>
          <w:sz w:val="20"/>
          <w:szCs w:val="22"/>
        </w:rPr>
        <w:t>6</w:t>
      </w:r>
      <w:r w:rsidRPr="00247BFD">
        <w:rPr>
          <w:rFonts w:ascii="Arial" w:hAnsi="Arial" w:cs="Arial"/>
          <w:b/>
          <w:sz w:val="20"/>
          <w:szCs w:val="22"/>
        </w:rPr>
        <w:t>0.000 EUR z DDV</w:t>
      </w:r>
    </w:p>
    <w:p w14:paraId="38DD048E" w14:textId="77777777" w:rsidR="00247BFD" w:rsidRDefault="00247BFD" w:rsidP="00D00B34">
      <w:pPr>
        <w:contextualSpacing/>
        <w:jc w:val="both"/>
        <w:rPr>
          <w:rFonts w:ascii="Arial" w:hAnsi="Arial" w:cs="Arial"/>
          <w:b/>
          <w:sz w:val="20"/>
        </w:rPr>
      </w:pPr>
    </w:p>
    <w:p w14:paraId="6A19AA20" w14:textId="5DA90977" w:rsidR="00D00B34" w:rsidRPr="005C1791" w:rsidRDefault="00D00B34" w:rsidP="00D00B34">
      <w:pPr>
        <w:contextualSpacing/>
        <w:jc w:val="both"/>
        <w:rPr>
          <w:rFonts w:ascii="Arial" w:hAnsi="Arial" w:cs="Arial"/>
          <w:b/>
          <w:sz w:val="20"/>
        </w:rPr>
      </w:pPr>
      <w:r w:rsidRPr="005C1791">
        <w:rPr>
          <w:rFonts w:ascii="Arial" w:hAnsi="Arial" w:cs="Arial"/>
          <w:b/>
          <w:sz w:val="20"/>
        </w:rPr>
        <w:t>Način dokazovanja:</w:t>
      </w:r>
    </w:p>
    <w:p w14:paraId="0ED77BE9" w14:textId="51899AEC" w:rsidR="0024606A" w:rsidRDefault="0024606A" w:rsidP="0024606A">
      <w:pPr>
        <w:pStyle w:val="Odstavekseznama"/>
        <w:numPr>
          <w:ilvl w:val="0"/>
          <w:numId w:val="33"/>
        </w:numPr>
        <w:rPr>
          <w:rFonts w:ascii="Arial" w:hAnsi="Arial" w:cs="Arial"/>
          <w:b/>
          <w:bCs/>
          <w:sz w:val="20"/>
        </w:rPr>
      </w:pPr>
      <w:r w:rsidRPr="0024606A">
        <w:rPr>
          <w:rFonts w:ascii="Arial" w:hAnsi="Arial" w:cs="Arial"/>
          <w:sz w:val="20"/>
        </w:rPr>
        <w:t xml:space="preserve">Tehnična dokumentacija z vsemi tehničnimi podatki, iz katere je razvidno izpolnjevanje vseh tehničnih zahtev naročnika </w:t>
      </w:r>
      <w:r w:rsidRPr="0024606A">
        <w:rPr>
          <w:rFonts w:ascii="Arial" w:hAnsi="Arial" w:cs="Arial"/>
          <w:b/>
          <w:bCs/>
          <w:sz w:val="20"/>
        </w:rPr>
        <w:t>(</w:t>
      </w:r>
      <w:r>
        <w:rPr>
          <w:rFonts w:ascii="Arial" w:hAnsi="Arial" w:cs="Arial"/>
          <w:b/>
          <w:bCs/>
          <w:sz w:val="20"/>
        </w:rPr>
        <w:t xml:space="preserve">relevantni </w:t>
      </w:r>
      <w:r w:rsidRPr="0024606A">
        <w:rPr>
          <w:rFonts w:ascii="Arial" w:hAnsi="Arial" w:cs="Arial"/>
          <w:b/>
          <w:bCs/>
          <w:sz w:val="20"/>
        </w:rPr>
        <w:t>tehnični podatki morajo biti jasno razvidni in označeni)</w:t>
      </w:r>
      <w:r w:rsidR="007D25E5">
        <w:rPr>
          <w:rFonts w:ascii="Arial" w:hAnsi="Arial" w:cs="Arial"/>
          <w:b/>
          <w:bCs/>
          <w:sz w:val="20"/>
        </w:rPr>
        <w:t>.</w:t>
      </w:r>
    </w:p>
    <w:p w14:paraId="7E3BC9E0" w14:textId="77777777" w:rsidR="00797A0A" w:rsidRDefault="00797A0A" w:rsidP="00797A0A">
      <w:pPr>
        <w:pStyle w:val="Odstavekseznama"/>
        <w:ind w:left="360"/>
        <w:rPr>
          <w:rFonts w:ascii="Arial" w:hAnsi="Arial" w:cs="Arial"/>
          <w:b/>
          <w:bCs/>
          <w:sz w:val="20"/>
        </w:rPr>
      </w:pPr>
    </w:p>
    <w:p w14:paraId="75046AA7" w14:textId="7BB953A3" w:rsidR="00D00B34" w:rsidRPr="0024606A" w:rsidRDefault="00F15143" w:rsidP="0024606A">
      <w:pPr>
        <w:rPr>
          <w:rFonts w:ascii="Arial" w:hAnsi="Arial" w:cs="Arial"/>
          <w:sz w:val="20"/>
        </w:rPr>
      </w:pPr>
      <w:r w:rsidRPr="0024606A">
        <w:rPr>
          <w:rFonts w:ascii="Arial" w:hAnsi="Arial" w:cs="Arial"/>
          <w:sz w:val="20"/>
        </w:rPr>
        <w:t xml:space="preserve"> </w:t>
      </w:r>
      <w:r w:rsidR="00D00B34" w:rsidRPr="0024606A">
        <w:rPr>
          <w:rFonts w:ascii="Arial" w:hAnsi="Arial" w:cs="Arial"/>
          <w:sz w:val="20"/>
        </w:rPr>
        <w:t>___________________________________________________________________________________</w:t>
      </w:r>
    </w:p>
    <w:p w14:paraId="47AF0604" w14:textId="184D686E" w:rsidR="001D4561" w:rsidRPr="00D824B7" w:rsidRDefault="001D4561" w:rsidP="00D824B7">
      <w:pPr>
        <w:shd w:val="clear" w:color="auto" w:fill="EEECE1" w:themeFill="background2"/>
        <w:contextualSpacing/>
        <w:jc w:val="both"/>
        <w:rPr>
          <w:rFonts w:ascii="Arial" w:hAnsi="Arial" w:cs="Arial"/>
          <w:b/>
          <w:sz w:val="20"/>
        </w:rPr>
      </w:pPr>
      <w:r w:rsidRPr="00D824B7">
        <w:rPr>
          <w:rFonts w:ascii="Arial" w:hAnsi="Arial" w:cs="Arial"/>
          <w:b/>
          <w:sz w:val="20"/>
        </w:rPr>
        <w:t>SKLOP 4: Na</w:t>
      </w:r>
      <w:r w:rsidR="001E42DD">
        <w:rPr>
          <w:rFonts w:ascii="Arial" w:hAnsi="Arial" w:cs="Arial"/>
          <w:b/>
          <w:sz w:val="20"/>
        </w:rPr>
        <w:t>kup</w:t>
      </w:r>
      <w:r w:rsidRPr="00D824B7">
        <w:rPr>
          <w:rFonts w:ascii="Arial" w:hAnsi="Arial" w:cs="Arial"/>
          <w:b/>
          <w:sz w:val="20"/>
        </w:rPr>
        <w:t xml:space="preserve"> rabljen</w:t>
      </w:r>
      <w:r w:rsidR="001E42DD">
        <w:rPr>
          <w:rFonts w:ascii="Arial" w:hAnsi="Arial" w:cs="Arial"/>
          <w:b/>
          <w:sz w:val="20"/>
        </w:rPr>
        <w:t>ega</w:t>
      </w:r>
      <w:r w:rsidRPr="00D824B7">
        <w:rPr>
          <w:rFonts w:ascii="Arial" w:hAnsi="Arial" w:cs="Arial"/>
          <w:b/>
          <w:sz w:val="20"/>
        </w:rPr>
        <w:t xml:space="preserve"> osebn</w:t>
      </w:r>
      <w:r w:rsidR="001E42DD">
        <w:rPr>
          <w:rFonts w:ascii="Arial" w:hAnsi="Arial" w:cs="Arial"/>
          <w:b/>
          <w:sz w:val="20"/>
        </w:rPr>
        <w:t>ega</w:t>
      </w:r>
      <w:r w:rsidRPr="00D824B7">
        <w:rPr>
          <w:rFonts w:ascii="Arial" w:hAnsi="Arial" w:cs="Arial"/>
          <w:b/>
          <w:sz w:val="20"/>
        </w:rPr>
        <w:t xml:space="preserve"> vozil</w:t>
      </w:r>
      <w:r w:rsidR="001E42DD">
        <w:rPr>
          <w:rFonts w:ascii="Arial" w:hAnsi="Arial" w:cs="Arial"/>
          <w:b/>
          <w:sz w:val="20"/>
        </w:rPr>
        <w:t>a</w:t>
      </w:r>
      <w:r w:rsidRPr="00D824B7">
        <w:rPr>
          <w:rFonts w:ascii="Arial" w:hAnsi="Arial" w:cs="Arial"/>
          <w:b/>
          <w:sz w:val="20"/>
        </w:rPr>
        <w:t xml:space="preserve"> (limuzina), višjega cenovnega razreda</w:t>
      </w:r>
    </w:p>
    <w:p w14:paraId="28943318" w14:textId="77777777" w:rsidR="00247BFD" w:rsidRDefault="00247BFD" w:rsidP="00D824B7">
      <w:pPr>
        <w:contextualSpacing/>
        <w:jc w:val="both"/>
        <w:rPr>
          <w:rFonts w:ascii="Arial" w:hAnsi="Arial" w:cs="Arial"/>
          <w:sz w:val="20"/>
        </w:rPr>
      </w:pPr>
    </w:p>
    <w:p w14:paraId="4CA8F7F1" w14:textId="61CA9EAC" w:rsidR="00D824B7" w:rsidRPr="009A3936" w:rsidRDefault="00D824B7" w:rsidP="009A3936">
      <w:pPr>
        <w:contextualSpacing/>
        <w:jc w:val="both"/>
        <w:rPr>
          <w:rFonts w:ascii="Arial" w:hAnsi="Arial" w:cs="Arial"/>
          <w:b/>
          <w:sz w:val="20"/>
        </w:rPr>
      </w:pPr>
      <w:bookmarkStart w:id="105" w:name="_Hlk176355330"/>
      <w:r w:rsidRPr="009A3936">
        <w:rPr>
          <w:rFonts w:ascii="Arial" w:hAnsi="Arial" w:cs="Arial"/>
          <w:b/>
          <w:sz w:val="20"/>
        </w:rPr>
        <w:t xml:space="preserve">Osebno </w:t>
      </w:r>
      <w:r w:rsidRPr="007267A1">
        <w:rPr>
          <w:rFonts w:ascii="Arial" w:hAnsi="Arial" w:cs="Arial"/>
          <w:b/>
          <w:sz w:val="20"/>
        </w:rPr>
        <w:t>vozilo (</w:t>
      </w:r>
      <w:r w:rsidR="000C2425" w:rsidRPr="007267A1">
        <w:rPr>
          <w:rFonts w:ascii="Arial" w:hAnsi="Arial" w:cs="Arial"/>
          <w:b/>
          <w:sz w:val="20"/>
        </w:rPr>
        <w:t>limuzina</w:t>
      </w:r>
      <w:r w:rsidRPr="007267A1">
        <w:rPr>
          <w:rFonts w:ascii="Arial" w:hAnsi="Arial" w:cs="Arial"/>
          <w:b/>
          <w:sz w:val="20"/>
        </w:rPr>
        <w:t xml:space="preserve">), višjega </w:t>
      </w:r>
      <w:r w:rsidRPr="009A3936">
        <w:rPr>
          <w:rFonts w:ascii="Arial" w:hAnsi="Arial" w:cs="Arial"/>
          <w:b/>
          <w:sz w:val="20"/>
        </w:rPr>
        <w:t>cenovnega razreda mora izpolnjevati naslednje tehnične zahteve:</w:t>
      </w:r>
    </w:p>
    <w:bookmarkEnd w:id="105"/>
    <w:p w14:paraId="13A1647D" w14:textId="09CEA829" w:rsidR="00842C89" w:rsidRPr="0023738F" w:rsidRDefault="00247BFD" w:rsidP="00BF5EB6">
      <w:pPr>
        <w:numPr>
          <w:ilvl w:val="0"/>
          <w:numId w:val="28"/>
        </w:numPr>
        <w:contextualSpacing/>
        <w:rPr>
          <w:rFonts w:ascii="Arial" w:hAnsi="Arial" w:cs="Arial"/>
          <w:sz w:val="20"/>
          <w:szCs w:val="20"/>
        </w:rPr>
      </w:pPr>
      <w:r w:rsidRPr="0023738F">
        <w:rPr>
          <w:rFonts w:ascii="Arial" w:eastAsia="Arial" w:hAnsi="Arial" w:cs="Arial"/>
          <w:sz w:val="20"/>
          <w:szCs w:val="22"/>
        </w:rPr>
        <w:t>Starost vozila</w:t>
      </w:r>
      <w:r w:rsidR="008D1132" w:rsidRPr="0023738F">
        <w:rPr>
          <w:rFonts w:ascii="Arial" w:eastAsia="Arial" w:hAnsi="Arial" w:cs="Arial"/>
          <w:sz w:val="20"/>
          <w:szCs w:val="22"/>
        </w:rPr>
        <w:t>:</w:t>
      </w:r>
      <w:r w:rsidRPr="0023738F">
        <w:rPr>
          <w:rFonts w:ascii="Arial" w:eastAsia="Arial" w:hAnsi="Arial" w:cs="Arial"/>
          <w:sz w:val="20"/>
          <w:szCs w:val="22"/>
        </w:rPr>
        <w:t xml:space="preserve"> do največ </w:t>
      </w:r>
      <w:r w:rsidR="00A25F1D" w:rsidRPr="0023738F">
        <w:rPr>
          <w:rFonts w:ascii="Arial" w:eastAsia="Arial" w:hAnsi="Arial" w:cs="Arial"/>
          <w:sz w:val="20"/>
          <w:szCs w:val="22"/>
        </w:rPr>
        <w:t>84</w:t>
      </w:r>
      <w:r w:rsidRPr="0023738F">
        <w:rPr>
          <w:rFonts w:ascii="Arial" w:eastAsia="Arial" w:hAnsi="Arial" w:cs="Arial"/>
          <w:sz w:val="20"/>
          <w:szCs w:val="22"/>
        </w:rPr>
        <w:t xml:space="preserve"> </w:t>
      </w:r>
      <w:r w:rsidRPr="008F7E59">
        <w:rPr>
          <w:rFonts w:ascii="Arial" w:eastAsia="Arial" w:hAnsi="Arial" w:cs="Arial"/>
          <w:sz w:val="20"/>
          <w:szCs w:val="22"/>
        </w:rPr>
        <w:t xml:space="preserve">mesecev </w:t>
      </w:r>
      <w:r w:rsidR="00842C89" w:rsidRPr="008F7E59">
        <w:rPr>
          <w:rFonts w:ascii="Arial" w:hAnsi="Arial" w:cs="Arial"/>
          <w:sz w:val="20"/>
          <w:szCs w:val="20"/>
        </w:rPr>
        <w:t>do skrajnega roka</w:t>
      </w:r>
      <w:r w:rsidR="0023738F" w:rsidRPr="008F7E59">
        <w:rPr>
          <w:rFonts w:ascii="Arial" w:hAnsi="Arial" w:cs="Arial"/>
          <w:sz w:val="20"/>
          <w:szCs w:val="20"/>
        </w:rPr>
        <w:t xml:space="preserve"> </w:t>
      </w:r>
      <w:r w:rsidR="00842C89" w:rsidRPr="008F7E59">
        <w:rPr>
          <w:rFonts w:ascii="Arial" w:hAnsi="Arial" w:cs="Arial"/>
          <w:sz w:val="20"/>
          <w:szCs w:val="20"/>
        </w:rPr>
        <w:t>za oddajo ponudb</w:t>
      </w:r>
    </w:p>
    <w:p w14:paraId="4AB35C30" w14:textId="528CB8F8" w:rsidR="00247BFD" w:rsidRPr="00247BFD" w:rsidRDefault="00247BFD" w:rsidP="00247BFD">
      <w:pPr>
        <w:numPr>
          <w:ilvl w:val="0"/>
          <w:numId w:val="28"/>
        </w:numPr>
        <w:spacing w:after="4" w:line="261" w:lineRule="auto"/>
        <w:contextualSpacing/>
        <w:rPr>
          <w:rFonts w:ascii="Arial" w:hAnsi="Arial" w:cs="Arial"/>
          <w:sz w:val="20"/>
          <w:szCs w:val="22"/>
        </w:rPr>
      </w:pPr>
      <w:r w:rsidRPr="00247BFD">
        <w:rPr>
          <w:rFonts w:ascii="Arial" w:hAnsi="Arial" w:cs="Arial"/>
          <w:sz w:val="20"/>
          <w:szCs w:val="22"/>
        </w:rPr>
        <w:t>Prevoženih do maksimalno 1</w:t>
      </w:r>
      <w:r w:rsidR="00A25F1D">
        <w:rPr>
          <w:rFonts w:ascii="Arial" w:hAnsi="Arial" w:cs="Arial"/>
          <w:sz w:val="20"/>
          <w:szCs w:val="22"/>
        </w:rPr>
        <w:t>7</w:t>
      </w:r>
      <w:r w:rsidRPr="00247BFD">
        <w:rPr>
          <w:rFonts w:ascii="Arial" w:hAnsi="Arial" w:cs="Arial"/>
          <w:sz w:val="20"/>
          <w:szCs w:val="22"/>
        </w:rPr>
        <w:t>0.000 km</w:t>
      </w:r>
    </w:p>
    <w:p w14:paraId="5DE47673"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Moč motorja: od 140 do 180 kW</w:t>
      </w:r>
    </w:p>
    <w:p w14:paraId="20A111E4"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 xml:space="preserve">Motor: </w:t>
      </w:r>
      <w:proofErr w:type="spellStart"/>
      <w:r w:rsidRPr="00247BFD">
        <w:rPr>
          <w:rFonts w:ascii="Arial" w:hAnsi="Arial" w:cs="Arial"/>
          <w:sz w:val="20"/>
          <w:szCs w:val="22"/>
        </w:rPr>
        <w:t>diesel</w:t>
      </w:r>
      <w:proofErr w:type="spellEnd"/>
    </w:p>
    <w:p w14:paraId="5E3811D2"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Norma:  EURO 6</w:t>
      </w:r>
    </w:p>
    <w:p w14:paraId="281095C2"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Delovna prostornina motorja: od 2550 do 3189 cm</w:t>
      </w:r>
      <w:r w:rsidRPr="00247BFD">
        <w:rPr>
          <w:rFonts w:ascii="Arial" w:hAnsi="Arial" w:cs="Arial"/>
          <w:sz w:val="20"/>
          <w:szCs w:val="22"/>
          <w:vertAlign w:val="superscript"/>
        </w:rPr>
        <w:t>3</w:t>
      </w:r>
    </w:p>
    <w:p w14:paraId="1F4DFF9B"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Dolžina vozila: vsaj 4900 mm</w:t>
      </w:r>
    </w:p>
    <w:p w14:paraId="0E53A5C5"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Menjalnik: avtomatski</w:t>
      </w:r>
    </w:p>
    <w:p w14:paraId="3A0B1C7B"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Število sedežev: 5</w:t>
      </w:r>
    </w:p>
    <w:p w14:paraId="57507113"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Število vrat: min 4</w:t>
      </w:r>
    </w:p>
    <w:p w14:paraId="440ED04D"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Avtomatska klimatska naprava</w:t>
      </w:r>
    </w:p>
    <w:p w14:paraId="10BDDBD2"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El. nastavljivi in ogrevani zunanji ogledali</w:t>
      </w:r>
    </w:p>
    <w:p w14:paraId="5EA6D344"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Ogrevanje sprednjih sedežev</w:t>
      </w:r>
    </w:p>
    <w:p w14:paraId="4103B896" w14:textId="77777777" w:rsidR="00A25F1D" w:rsidRPr="00A25F1D" w:rsidRDefault="00A25F1D" w:rsidP="00A25F1D">
      <w:pPr>
        <w:pStyle w:val="Odstavekseznama"/>
        <w:numPr>
          <w:ilvl w:val="0"/>
          <w:numId w:val="28"/>
        </w:numPr>
        <w:contextualSpacing/>
        <w:jc w:val="both"/>
        <w:rPr>
          <w:rFonts w:ascii="Arial" w:hAnsi="Arial" w:cs="Arial"/>
          <w:sz w:val="20"/>
          <w:szCs w:val="22"/>
        </w:rPr>
      </w:pPr>
      <w:proofErr w:type="spellStart"/>
      <w:r w:rsidRPr="00A25F1D">
        <w:rPr>
          <w:rFonts w:ascii="Arial" w:hAnsi="Arial" w:cs="Arial"/>
          <w:sz w:val="20"/>
          <w:szCs w:val="22"/>
        </w:rPr>
        <w:t>Tempomat</w:t>
      </w:r>
      <w:proofErr w:type="spellEnd"/>
      <w:r w:rsidRPr="00A25F1D">
        <w:rPr>
          <w:rFonts w:ascii="Arial" w:hAnsi="Arial" w:cs="Arial"/>
          <w:sz w:val="20"/>
          <w:szCs w:val="22"/>
        </w:rPr>
        <w:t xml:space="preserve"> z avtomatskim uravnavanjem hitrosti </w:t>
      </w:r>
    </w:p>
    <w:p w14:paraId="46CD2703"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Parkirni sistem Plus (senzorji spredaj in zadaj)</w:t>
      </w:r>
    </w:p>
    <w:p w14:paraId="475E73BC"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Sistem za nadzor mrtvega kota</w:t>
      </w:r>
    </w:p>
    <w:p w14:paraId="0D8ABE61"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Pogon na vsa 4 kolesa</w:t>
      </w:r>
    </w:p>
    <w:p w14:paraId="1EB642DE"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Matrični LED žarometi in LED zadnje luči z dinamičnim smernikom ter sistemom za pranje žarometov</w:t>
      </w:r>
    </w:p>
    <w:p w14:paraId="512FF7E5"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Prepoznavanje prometnih znakov</w:t>
      </w:r>
    </w:p>
    <w:p w14:paraId="7CE099B7" w14:textId="77777777" w:rsidR="00247BFD" w:rsidRPr="00247BFD" w:rsidRDefault="00247BFD" w:rsidP="00247BFD">
      <w:pPr>
        <w:ind w:left="21" w:hanging="10"/>
        <w:contextualSpacing/>
        <w:jc w:val="both"/>
        <w:rPr>
          <w:rFonts w:ascii="Arial" w:hAnsi="Arial" w:cs="Arial"/>
          <w:sz w:val="20"/>
          <w:szCs w:val="22"/>
        </w:rPr>
      </w:pPr>
    </w:p>
    <w:p w14:paraId="08DE67C3"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oprema:</w:t>
      </w:r>
    </w:p>
    <w:p w14:paraId="573F5CEF" w14:textId="31BB5D5B" w:rsidR="00D824B7" w:rsidRPr="00D824B7" w:rsidRDefault="00D824B7" w:rsidP="00247BFD">
      <w:pPr>
        <w:pStyle w:val="Odstavekseznama"/>
        <w:numPr>
          <w:ilvl w:val="0"/>
          <w:numId w:val="39"/>
        </w:numPr>
        <w:contextualSpacing/>
        <w:jc w:val="both"/>
        <w:rPr>
          <w:rFonts w:ascii="Arial" w:hAnsi="Arial" w:cs="Arial"/>
          <w:sz w:val="20"/>
        </w:rPr>
      </w:pPr>
      <w:r w:rsidRPr="00D824B7">
        <w:rPr>
          <w:rFonts w:ascii="Arial" w:hAnsi="Arial" w:cs="Arial"/>
          <w:sz w:val="20"/>
        </w:rPr>
        <w:t xml:space="preserve">min 19'' </w:t>
      </w:r>
      <w:r w:rsidR="00A25F1D">
        <w:rPr>
          <w:rFonts w:ascii="Arial" w:hAnsi="Arial" w:cs="Arial"/>
          <w:sz w:val="20"/>
        </w:rPr>
        <w:t>lit</w:t>
      </w:r>
      <w:r w:rsidRPr="00D824B7">
        <w:rPr>
          <w:rFonts w:ascii="Arial" w:hAnsi="Arial" w:cs="Arial"/>
          <w:sz w:val="20"/>
        </w:rPr>
        <w:t>a platišča</w:t>
      </w:r>
    </w:p>
    <w:p w14:paraId="34DD2666" w14:textId="6D102624" w:rsidR="00D824B7" w:rsidRPr="00D824B7" w:rsidRDefault="00A25F1D" w:rsidP="00247BFD">
      <w:pPr>
        <w:pStyle w:val="Odstavekseznama"/>
        <w:numPr>
          <w:ilvl w:val="0"/>
          <w:numId w:val="39"/>
        </w:numPr>
        <w:contextualSpacing/>
        <w:jc w:val="both"/>
        <w:rPr>
          <w:rFonts w:ascii="Arial" w:hAnsi="Arial" w:cs="Arial"/>
          <w:sz w:val="20"/>
        </w:rPr>
      </w:pPr>
      <w:r>
        <w:rPr>
          <w:rFonts w:ascii="Arial" w:hAnsi="Arial" w:cs="Arial"/>
          <w:sz w:val="20"/>
        </w:rPr>
        <w:t>o</w:t>
      </w:r>
      <w:r w:rsidR="00D824B7" w:rsidRPr="00D824B7">
        <w:rPr>
          <w:rFonts w:ascii="Arial" w:hAnsi="Arial" w:cs="Arial"/>
          <w:sz w:val="20"/>
        </w:rPr>
        <w:t>bvezna oprema v skladu s slovensko zakonodajo (prva pomoč, varnostni trikotnik</w:t>
      </w:r>
      <w:r>
        <w:rPr>
          <w:rFonts w:ascii="Arial" w:hAnsi="Arial" w:cs="Arial"/>
          <w:sz w:val="20"/>
        </w:rPr>
        <w:t xml:space="preserve"> …</w:t>
      </w:r>
      <w:r w:rsidR="00D824B7" w:rsidRPr="00D824B7">
        <w:rPr>
          <w:rFonts w:ascii="Arial" w:hAnsi="Arial" w:cs="Arial"/>
          <w:sz w:val="20"/>
        </w:rPr>
        <w:t>)</w:t>
      </w:r>
    </w:p>
    <w:p w14:paraId="21B8F4CA" w14:textId="77777777" w:rsidR="00900E3F" w:rsidRDefault="00900E3F" w:rsidP="00D824B7">
      <w:pPr>
        <w:contextualSpacing/>
        <w:jc w:val="both"/>
        <w:rPr>
          <w:rFonts w:ascii="Arial" w:hAnsi="Arial" w:cs="Arial"/>
          <w:sz w:val="20"/>
        </w:rPr>
      </w:pPr>
    </w:p>
    <w:p w14:paraId="6D98BD67" w14:textId="77777777" w:rsidR="00247BFD" w:rsidRPr="005C1791" w:rsidRDefault="00247BFD" w:rsidP="00247BFD">
      <w:pPr>
        <w:contextualSpacing/>
        <w:jc w:val="both"/>
        <w:rPr>
          <w:rFonts w:ascii="Arial" w:hAnsi="Arial" w:cs="Arial"/>
          <w:b/>
          <w:sz w:val="20"/>
        </w:rPr>
      </w:pPr>
      <w:r w:rsidRPr="005C1791">
        <w:rPr>
          <w:rFonts w:ascii="Arial" w:hAnsi="Arial" w:cs="Arial"/>
          <w:b/>
          <w:sz w:val="20"/>
        </w:rPr>
        <w:t>Način dokazovanja:</w:t>
      </w:r>
    </w:p>
    <w:p w14:paraId="68D6497E" w14:textId="77777777" w:rsidR="0024606A" w:rsidRPr="0024606A" w:rsidRDefault="0024606A" w:rsidP="0024606A">
      <w:pPr>
        <w:pStyle w:val="Odstavekseznama"/>
        <w:numPr>
          <w:ilvl w:val="0"/>
          <w:numId w:val="33"/>
        </w:numPr>
        <w:rPr>
          <w:rFonts w:ascii="Arial" w:hAnsi="Arial" w:cs="Arial"/>
          <w:b/>
          <w:bCs/>
          <w:sz w:val="20"/>
        </w:rPr>
      </w:pPr>
      <w:r w:rsidRPr="0024606A">
        <w:rPr>
          <w:rFonts w:ascii="Arial" w:hAnsi="Arial" w:cs="Arial"/>
          <w:sz w:val="20"/>
        </w:rPr>
        <w:t xml:space="preserve">Tehnična dokumentacija z vsemi tehničnimi podatki, iz katere je razvidno izpolnjevanje vseh tehničnih zahtev naročnika </w:t>
      </w:r>
      <w:r w:rsidRPr="0024606A">
        <w:rPr>
          <w:rFonts w:ascii="Arial" w:hAnsi="Arial" w:cs="Arial"/>
          <w:b/>
          <w:bCs/>
          <w:sz w:val="20"/>
        </w:rPr>
        <w:t>(</w:t>
      </w:r>
      <w:r>
        <w:rPr>
          <w:rFonts w:ascii="Arial" w:hAnsi="Arial" w:cs="Arial"/>
          <w:b/>
          <w:bCs/>
          <w:sz w:val="20"/>
        </w:rPr>
        <w:t xml:space="preserve">relevantni </w:t>
      </w:r>
      <w:r w:rsidRPr="0024606A">
        <w:rPr>
          <w:rFonts w:ascii="Arial" w:hAnsi="Arial" w:cs="Arial"/>
          <w:b/>
          <w:bCs/>
          <w:sz w:val="20"/>
        </w:rPr>
        <w:t>tehnični podatki morajo biti jasno razvidni in označeni).</w:t>
      </w:r>
    </w:p>
    <w:p w14:paraId="357019E3" w14:textId="77777777" w:rsidR="006460C9" w:rsidRDefault="006460C9" w:rsidP="00D824B7">
      <w:pPr>
        <w:contextualSpacing/>
        <w:jc w:val="both"/>
        <w:rPr>
          <w:rFonts w:ascii="Arial" w:hAnsi="Arial" w:cs="Arial"/>
          <w:sz w:val="20"/>
        </w:rPr>
      </w:pPr>
    </w:p>
    <w:p w14:paraId="2D36F9E9" w14:textId="77777777" w:rsidR="00DC5883" w:rsidRPr="00513FBA" w:rsidRDefault="00DC5883" w:rsidP="002859E1">
      <w:pPr>
        <w:pStyle w:val="Naslov2"/>
        <w:numPr>
          <w:ilvl w:val="0"/>
          <w:numId w:val="19"/>
        </w:numPr>
        <w:ind w:left="357" w:hanging="357"/>
        <w:rPr>
          <w:i w:val="0"/>
          <w:sz w:val="20"/>
          <w:szCs w:val="20"/>
        </w:rPr>
      </w:pPr>
      <w:bookmarkStart w:id="106" w:name="_Toc176763886"/>
      <w:r w:rsidRPr="00513FBA">
        <w:rPr>
          <w:i w:val="0"/>
          <w:sz w:val="20"/>
          <w:szCs w:val="20"/>
        </w:rPr>
        <w:t>Merilo za ocenjevanje ponudb</w:t>
      </w:r>
      <w:bookmarkEnd w:id="84"/>
      <w:bookmarkEnd w:id="85"/>
      <w:bookmarkEnd w:id="106"/>
    </w:p>
    <w:p w14:paraId="311E32F7" w14:textId="77777777" w:rsidR="00DC5883" w:rsidRPr="00513FBA" w:rsidRDefault="00DC5883" w:rsidP="00DC5883">
      <w:pPr>
        <w:widowControl w:val="0"/>
        <w:ind w:left="360"/>
        <w:jc w:val="both"/>
        <w:rPr>
          <w:rFonts w:ascii="Arial" w:hAnsi="Arial" w:cs="Arial"/>
          <w:sz w:val="20"/>
          <w:szCs w:val="20"/>
        </w:rPr>
      </w:pPr>
    </w:p>
    <w:p w14:paraId="0A33A7C1" w14:textId="7AB75FB7"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za vse sklope določena na podlagi najnižje cene. Naročnik bo za vsak posamezni sklop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07" w:name="_Toc509672638"/>
      <w:bookmarkStart w:id="108" w:name="_Toc10194649"/>
      <w:bookmarkStart w:id="109" w:name="_Toc176763887"/>
      <w:r w:rsidRPr="00513FBA">
        <w:rPr>
          <w:i w:val="0"/>
          <w:sz w:val="20"/>
          <w:szCs w:val="20"/>
        </w:rPr>
        <w:t>Ponudba</w:t>
      </w:r>
      <w:bookmarkStart w:id="110" w:name="_Toc336851746"/>
      <w:bookmarkStart w:id="111" w:name="_Toc336851794"/>
      <w:bookmarkStart w:id="112" w:name="_Toc509672639"/>
      <w:bookmarkEnd w:id="107"/>
      <w:bookmarkEnd w:id="108"/>
      <w:bookmarkEnd w:id="109"/>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3" w:name="_Toc511388773"/>
      <w:bookmarkStart w:id="114" w:name="_Toc512246093"/>
      <w:bookmarkStart w:id="115" w:name="_Toc533063565"/>
      <w:bookmarkStart w:id="116" w:name="_Toc10194650"/>
      <w:bookmarkStart w:id="117" w:name="_Toc21506079"/>
      <w:bookmarkStart w:id="118" w:name="_Toc55901908"/>
      <w:bookmarkStart w:id="119" w:name="_Toc108010593"/>
      <w:bookmarkStart w:id="120" w:name="_Toc128743290"/>
      <w:bookmarkStart w:id="121" w:name="_Toc128743901"/>
      <w:bookmarkStart w:id="122" w:name="_Toc160440586"/>
      <w:bookmarkStart w:id="123" w:name="_Toc161399776"/>
      <w:bookmarkStart w:id="124" w:name="_Toc176763888"/>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5" w:name="_Toc533063566"/>
      <w:bookmarkStart w:id="126" w:name="_Toc10194651"/>
      <w:bookmarkStart w:id="127" w:name="_Toc21506080"/>
      <w:bookmarkStart w:id="128" w:name="_Toc27134344"/>
      <w:bookmarkStart w:id="129" w:name="_Toc55479351"/>
      <w:bookmarkStart w:id="130" w:name="_Toc55479695"/>
      <w:bookmarkStart w:id="131" w:name="_Toc55480053"/>
      <w:bookmarkStart w:id="132" w:name="_Toc64529993"/>
      <w:bookmarkStart w:id="133" w:name="_Toc89345069"/>
      <w:bookmarkStart w:id="134" w:name="_Toc108010594"/>
      <w:bookmarkStart w:id="135" w:name="_Toc128743291"/>
      <w:bookmarkStart w:id="136" w:name="_Toc128743902"/>
      <w:bookmarkStart w:id="137" w:name="_Toc160440587"/>
      <w:bookmarkStart w:id="138" w:name="_Toc161399777"/>
      <w:bookmarkStart w:id="139" w:name="_Toc176763889"/>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lastRenderedPageBreak/>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0" w:name="_Toc533063567"/>
      <w:bookmarkStart w:id="141" w:name="_Toc10194652"/>
      <w:bookmarkStart w:id="142" w:name="_Toc21506081"/>
      <w:bookmarkStart w:id="143" w:name="_Toc27134345"/>
      <w:bookmarkStart w:id="144" w:name="_Toc55479352"/>
      <w:bookmarkStart w:id="145" w:name="_Toc55479696"/>
      <w:bookmarkStart w:id="146" w:name="_Toc55480054"/>
      <w:bookmarkStart w:id="147" w:name="_Toc64529994"/>
      <w:bookmarkStart w:id="148" w:name="_Toc89345070"/>
      <w:bookmarkStart w:id="149" w:name="_Toc108010595"/>
      <w:bookmarkStart w:id="150" w:name="_Toc128743292"/>
      <w:bookmarkStart w:id="151" w:name="_Toc128743903"/>
      <w:bookmarkStart w:id="152" w:name="_Toc160440588"/>
      <w:bookmarkStart w:id="153" w:name="_Toc161399778"/>
      <w:bookmarkStart w:id="154" w:name="_Toc176763890"/>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5" w:name="_Toc55479353"/>
      <w:bookmarkStart w:id="156" w:name="_Toc55479697"/>
      <w:bookmarkStart w:id="157" w:name="_Toc55480055"/>
      <w:bookmarkStart w:id="158" w:name="_Toc64529995"/>
      <w:bookmarkStart w:id="159" w:name="_Toc89345071"/>
      <w:bookmarkStart w:id="160" w:name="_Toc108010596"/>
      <w:bookmarkStart w:id="161" w:name="_Toc128743293"/>
      <w:bookmarkStart w:id="162" w:name="_Toc128743904"/>
      <w:bookmarkStart w:id="163" w:name="_Toc160440589"/>
      <w:bookmarkStart w:id="164" w:name="_Toc161399779"/>
      <w:bookmarkStart w:id="165" w:name="_Toc176763891"/>
      <w:r w:rsidRPr="00513FBA">
        <w:rPr>
          <w:rFonts w:ascii="Arial" w:eastAsia="SimSun" w:hAnsi="Arial" w:cs="Arial"/>
          <w:b/>
          <w:spacing w:val="4"/>
          <w:sz w:val="20"/>
          <w:szCs w:val="20"/>
          <w:lang w:val="x-none" w:eastAsia="x-none"/>
        </w:rPr>
        <w:t>Obrazec »ESPD« za vse gospodarske subjekte</w:t>
      </w:r>
      <w:bookmarkEnd w:id="155"/>
      <w:bookmarkEnd w:id="156"/>
      <w:bookmarkEnd w:id="157"/>
      <w:bookmarkEnd w:id="158"/>
      <w:bookmarkEnd w:id="159"/>
      <w:bookmarkEnd w:id="160"/>
      <w:bookmarkEnd w:id="161"/>
      <w:bookmarkEnd w:id="162"/>
      <w:bookmarkEnd w:id="163"/>
      <w:bookmarkEnd w:id="164"/>
      <w:bookmarkEnd w:id="165"/>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6" w:name="_Toc533063569"/>
      <w:bookmarkStart w:id="167" w:name="_Toc10194654"/>
      <w:bookmarkStart w:id="168" w:name="_Toc21506083"/>
      <w:bookmarkStart w:id="169" w:name="_Toc27134347"/>
      <w:bookmarkStart w:id="170" w:name="_Toc55479354"/>
      <w:bookmarkStart w:id="171" w:name="_Toc55479698"/>
      <w:bookmarkStart w:id="172" w:name="_Toc55480056"/>
      <w:bookmarkStart w:id="173" w:name="_Toc64529996"/>
      <w:bookmarkStart w:id="174" w:name="_Toc89345072"/>
      <w:bookmarkStart w:id="175" w:name="_Toc108010597"/>
      <w:bookmarkStart w:id="176" w:name="_Toc128743294"/>
      <w:bookmarkStart w:id="177" w:name="_Toc128743905"/>
      <w:bookmarkStart w:id="178" w:name="_Toc160440590"/>
      <w:bookmarkStart w:id="179" w:name="_Toc161399780"/>
      <w:bookmarkStart w:id="180" w:name="_Toc176763892"/>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1" w:name="_Toc533063570"/>
      <w:bookmarkStart w:id="182" w:name="_Toc10194655"/>
      <w:bookmarkStart w:id="183"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4" w:name="_Toc27134348"/>
      <w:bookmarkStart w:id="185" w:name="_Toc55479355"/>
      <w:bookmarkStart w:id="186" w:name="_Toc55479699"/>
      <w:bookmarkStart w:id="187" w:name="_Toc55480057"/>
      <w:bookmarkStart w:id="188" w:name="_Toc64529997"/>
      <w:bookmarkStart w:id="189" w:name="_Toc89345073"/>
      <w:bookmarkStart w:id="190" w:name="_Toc108010598"/>
      <w:bookmarkStart w:id="191" w:name="_Toc128743295"/>
      <w:bookmarkStart w:id="192" w:name="_Toc128743906"/>
      <w:bookmarkStart w:id="193" w:name="_Toc160440591"/>
      <w:bookmarkStart w:id="194" w:name="_Toc161399781"/>
      <w:bookmarkStart w:id="195" w:name="_Toc176763893"/>
      <w:r w:rsidRPr="00513FBA">
        <w:rPr>
          <w:rFonts w:ascii="Arial" w:eastAsia="SimSun" w:hAnsi="Arial" w:cs="Arial"/>
          <w:spacing w:val="4"/>
          <w:sz w:val="20"/>
          <w:szCs w:val="20"/>
          <w:lang w:val="x-none" w:eastAsia="x-none"/>
        </w:rPr>
        <w:t>Navedbe v ESPD in/ali dokazila, ki ji predloži gospodarski subjekt, morajo biti veljavni.</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6" w:name="_Toc533063571"/>
      <w:bookmarkStart w:id="197" w:name="_Toc10194656"/>
      <w:bookmarkStart w:id="198" w:name="_Toc21506085"/>
      <w:bookmarkStart w:id="199" w:name="_Toc27134349"/>
      <w:bookmarkStart w:id="200" w:name="_Toc55479356"/>
      <w:bookmarkStart w:id="201" w:name="_Toc55479700"/>
      <w:bookmarkStart w:id="202" w:name="_Toc55480058"/>
      <w:bookmarkStart w:id="203" w:name="_Toc64529998"/>
      <w:bookmarkStart w:id="204" w:name="_Toc89345074"/>
      <w:bookmarkStart w:id="205" w:name="_Toc108010599"/>
      <w:bookmarkStart w:id="206" w:name="_Toc128743296"/>
      <w:bookmarkStart w:id="207" w:name="_Toc128743907"/>
      <w:bookmarkStart w:id="208" w:name="_Toc160440592"/>
      <w:bookmarkStart w:id="209" w:name="_Toc161399782"/>
      <w:bookmarkStart w:id="210" w:name="_Toc176763894"/>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6"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1" w:name="_Toc533063572"/>
      <w:bookmarkStart w:id="212" w:name="_Toc10194657"/>
      <w:bookmarkStart w:id="213" w:name="_Toc21506086"/>
      <w:bookmarkStart w:id="214" w:name="_Toc27134350"/>
      <w:bookmarkStart w:id="215" w:name="_Toc55479357"/>
      <w:bookmarkStart w:id="216" w:name="_Toc55479701"/>
      <w:bookmarkStart w:id="217" w:name="_Toc55480059"/>
      <w:bookmarkStart w:id="218" w:name="_Toc64529999"/>
      <w:bookmarkStart w:id="219" w:name="_Toc89345075"/>
      <w:bookmarkStart w:id="220" w:name="_Toc108010600"/>
      <w:bookmarkStart w:id="221" w:name="_Toc128743297"/>
      <w:bookmarkStart w:id="222" w:name="_Toc128743908"/>
      <w:bookmarkStart w:id="223" w:name="_Toc160440593"/>
      <w:bookmarkStart w:id="224" w:name="_Toc161399783"/>
      <w:bookmarkStart w:id="225" w:name="_Toc176763895"/>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6" w:name="_Toc533063573"/>
      <w:bookmarkStart w:id="227" w:name="_Toc10194658"/>
      <w:bookmarkStart w:id="228" w:name="_Toc21506087"/>
      <w:bookmarkStart w:id="229" w:name="_Toc27134351"/>
      <w:bookmarkStart w:id="230" w:name="_Toc55479358"/>
      <w:bookmarkStart w:id="231" w:name="_Toc55479702"/>
      <w:bookmarkStart w:id="232" w:name="_Toc55480060"/>
      <w:bookmarkStart w:id="233" w:name="_Toc64530000"/>
      <w:bookmarkStart w:id="234" w:name="_Toc89345076"/>
      <w:bookmarkStart w:id="235" w:name="_Toc108010601"/>
      <w:bookmarkStart w:id="236" w:name="_Toc128743298"/>
      <w:bookmarkStart w:id="237" w:name="_Toc128743909"/>
      <w:bookmarkStart w:id="238" w:name="_Toc160440594"/>
      <w:bookmarkStart w:id="239" w:name="_Toc161399784"/>
      <w:bookmarkStart w:id="240" w:name="_Toc176763896"/>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1" w:name="_Toc533063574"/>
      <w:bookmarkStart w:id="242" w:name="_Toc10194659"/>
      <w:bookmarkStart w:id="243" w:name="_Toc21506088"/>
      <w:bookmarkStart w:id="244" w:name="_Toc27134352"/>
      <w:bookmarkStart w:id="245" w:name="_Toc55479359"/>
      <w:bookmarkStart w:id="246" w:name="_Toc55479703"/>
      <w:bookmarkStart w:id="247" w:name="_Toc55480061"/>
      <w:bookmarkStart w:id="248" w:name="_Toc64530001"/>
      <w:bookmarkStart w:id="249" w:name="_Toc89345077"/>
      <w:bookmarkStart w:id="250" w:name="_Toc108010602"/>
      <w:bookmarkStart w:id="251" w:name="_Toc128743299"/>
      <w:bookmarkStart w:id="252" w:name="_Toc128743910"/>
      <w:bookmarkStart w:id="253" w:name="_Toc160440595"/>
      <w:bookmarkStart w:id="254" w:name="_Toc161399785"/>
      <w:bookmarkStart w:id="255" w:name="_Toc176763897"/>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56" w:name="_Toc533063575"/>
      <w:bookmarkStart w:id="257" w:name="_Toc10194660"/>
      <w:bookmarkStart w:id="258" w:name="_Toc21506089"/>
      <w:bookmarkStart w:id="259" w:name="_Toc27134353"/>
      <w:bookmarkStart w:id="260" w:name="_Toc55479360"/>
      <w:bookmarkStart w:id="261" w:name="_Toc55479704"/>
      <w:bookmarkStart w:id="262" w:name="_Toc55480062"/>
      <w:bookmarkStart w:id="263" w:name="_Toc64530002"/>
      <w:bookmarkStart w:id="264" w:name="_Toc89345078"/>
      <w:bookmarkStart w:id="265" w:name="_Toc108010603"/>
      <w:bookmarkStart w:id="266" w:name="_Toc128743300"/>
      <w:bookmarkStart w:id="267" w:name="_Toc128743911"/>
      <w:bookmarkStart w:id="268" w:name="_Toc160440596"/>
      <w:bookmarkStart w:id="269" w:name="_Toc161399786"/>
      <w:bookmarkStart w:id="270" w:name="_Toc176763898"/>
      <w:r w:rsidRPr="00513FBA">
        <w:rPr>
          <w:rFonts w:ascii="Arial" w:eastAsia="SimSun" w:hAnsi="Arial" w:cs="Arial"/>
          <w:b/>
          <w:spacing w:val="4"/>
          <w:sz w:val="20"/>
          <w:szCs w:val="20"/>
          <w:lang w:val="x-none" w:eastAsia="x-none"/>
        </w:rPr>
        <w:t>Obrazec »Ponudbeni predračun«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6C38663E" w14:textId="77777777" w:rsidR="00694661" w:rsidRPr="009F5353" w:rsidRDefault="00694661" w:rsidP="00694661">
      <w:pPr>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p>
    <w:p w14:paraId="26BDA38F" w14:textId="77777777" w:rsidR="005B1CDD" w:rsidRPr="00513FBA" w:rsidRDefault="005B1CDD" w:rsidP="005B1CDD">
      <w:pPr>
        <w:jc w:val="both"/>
        <w:rPr>
          <w:rFonts w:ascii="Arial" w:hAnsi="Arial" w:cs="Arial"/>
          <w:sz w:val="20"/>
          <w:szCs w:val="20"/>
        </w:rPr>
      </w:pPr>
    </w:p>
    <w:p w14:paraId="425528A1" w14:textId="06434AAA" w:rsidR="00754D82" w:rsidRPr="00754D82" w:rsidRDefault="00754D82" w:rsidP="00754D82">
      <w:pPr>
        <w:autoSpaceDE w:val="0"/>
        <w:autoSpaceDN w:val="0"/>
        <w:adjustRightInd w:val="0"/>
        <w:jc w:val="both"/>
        <w:rPr>
          <w:rFonts w:ascii="Arial" w:hAnsi="Arial" w:cs="Arial"/>
          <w:sz w:val="20"/>
          <w:szCs w:val="20"/>
        </w:rPr>
      </w:pPr>
      <w:r w:rsidRPr="00754D82">
        <w:rPr>
          <w:rFonts w:ascii="Arial" w:hAnsi="Arial" w:cs="Arial"/>
          <w:color w:val="000000"/>
          <w:sz w:val="20"/>
          <w:szCs w:val="20"/>
        </w:rPr>
        <w:t xml:space="preserve">V končni ponudbeni ceni morajo biti zajeti vsi stroški za izvedbo </w:t>
      </w:r>
      <w:r w:rsidR="00442287">
        <w:rPr>
          <w:rFonts w:ascii="Arial" w:hAnsi="Arial" w:cs="Arial"/>
          <w:color w:val="000000"/>
          <w:sz w:val="20"/>
          <w:szCs w:val="20"/>
        </w:rPr>
        <w:t>naročila</w:t>
      </w:r>
      <w:r w:rsidRPr="00754D82">
        <w:rPr>
          <w:rFonts w:ascii="Arial" w:hAnsi="Arial" w:cs="Arial"/>
          <w:color w:val="000000"/>
          <w:sz w:val="20"/>
          <w:szCs w:val="20"/>
        </w:rPr>
        <w:t>, predvideni, pa tudi tisti, ki niso predviden</w:t>
      </w:r>
      <w:r w:rsidR="00442287">
        <w:rPr>
          <w:rFonts w:ascii="Arial" w:hAnsi="Arial" w:cs="Arial"/>
          <w:color w:val="000000"/>
          <w:sz w:val="20"/>
          <w:szCs w:val="20"/>
        </w:rPr>
        <w:t>i</w:t>
      </w:r>
      <w:r w:rsidRPr="00754D82">
        <w:rPr>
          <w:rFonts w:ascii="Arial" w:hAnsi="Arial" w:cs="Arial"/>
          <w:color w:val="000000"/>
          <w:sz w:val="20"/>
          <w:szCs w:val="20"/>
        </w:rPr>
        <w:t>, so pa predpisan</w:t>
      </w:r>
      <w:r w:rsidR="00442287">
        <w:rPr>
          <w:rFonts w:ascii="Arial" w:hAnsi="Arial" w:cs="Arial"/>
          <w:color w:val="000000"/>
          <w:sz w:val="20"/>
          <w:szCs w:val="20"/>
        </w:rPr>
        <w:t>i</w:t>
      </w:r>
      <w:r w:rsidRPr="00754D82">
        <w:rPr>
          <w:rFonts w:ascii="Arial" w:hAnsi="Arial" w:cs="Arial"/>
          <w:color w:val="000000"/>
          <w:sz w:val="20"/>
          <w:szCs w:val="20"/>
        </w:rPr>
        <w:t xml:space="preserve"> (z veljavnimi predpisi, soglasji in pravili stroke) in nujno potrebn</w:t>
      </w:r>
      <w:r w:rsidR="00442287">
        <w:rPr>
          <w:rFonts w:ascii="Arial" w:hAnsi="Arial" w:cs="Arial"/>
          <w:color w:val="000000"/>
          <w:sz w:val="20"/>
          <w:szCs w:val="20"/>
        </w:rPr>
        <w:t>i</w:t>
      </w:r>
      <w:r w:rsidRPr="00754D82">
        <w:rPr>
          <w:rFonts w:ascii="Arial" w:hAnsi="Arial" w:cs="Arial"/>
          <w:color w:val="000000"/>
          <w:sz w:val="20"/>
          <w:szCs w:val="20"/>
        </w:rPr>
        <w:t xml:space="preserve"> za izvedbo predmeta tega javnega naročila. </w:t>
      </w:r>
    </w:p>
    <w:p w14:paraId="79B57BA4" w14:textId="77777777" w:rsidR="00754D82" w:rsidRDefault="00754D82" w:rsidP="005B1CDD">
      <w:pPr>
        <w:jc w:val="both"/>
        <w:rPr>
          <w:rFonts w:ascii="Arial" w:hAnsi="Arial" w:cs="Arial"/>
          <w:sz w:val="20"/>
          <w:szCs w:val="20"/>
        </w:rPr>
      </w:pPr>
    </w:p>
    <w:p w14:paraId="0EA8E673" w14:textId="1864EB81"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77777777"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Ponudba se mora nanašati na posamezen ali več sklopov.</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71" w:name="_Toc55479705"/>
      <w:bookmarkStart w:id="272" w:name="_Toc55480063"/>
      <w:bookmarkStart w:id="273" w:name="_Toc64530003"/>
      <w:r w:rsidRPr="00513FBA">
        <w:rPr>
          <w:rFonts w:ascii="Arial" w:eastAsia="SimSun" w:hAnsi="Arial" w:cs="Arial"/>
          <w:b/>
          <w:bCs/>
          <w:sz w:val="20"/>
          <w:lang w:eastAsia="x-none"/>
        </w:rPr>
        <w:t xml:space="preserve"> </w:t>
      </w:r>
      <w:bookmarkStart w:id="274" w:name="_Toc89345079"/>
      <w:bookmarkStart w:id="275" w:name="_Toc176763899"/>
      <w:r w:rsidRPr="00513FBA">
        <w:rPr>
          <w:rFonts w:ascii="Arial" w:eastAsia="SimSun" w:hAnsi="Arial" w:cs="Arial"/>
          <w:b/>
          <w:bCs/>
          <w:sz w:val="20"/>
          <w:lang w:val="x-none" w:eastAsia="x-none"/>
        </w:rPr>
        <w:t>Skupna ponudba</w:t>
      </w:r>
      <w:bookmarkEnd w:id="271"/>
      <w:bookmarkEnd w:id="272"/>
      <w:bookmarkEnd w:id="273"/>
      <w:bookmarkEnd w:id="274"/>
      <w:bookmarkEnd w:id="275"/>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76" w:name="_Toc461782176"/>
      <w:bookmarkStart w:id="277" w:name="_Toc10194663"/>
      <w:bookmarkStart w:id="278" w:name="_Toc21506091"/>
      <w:r w:rsidRPr="00513FBA">
        <w:rPr>
          <w:rFonts w:ascii="Arial" w:eastAsia="SimSun" w:hAnsi="Arial" w:cs="Arial"/>
          <w:b/>
          <w:bCs/>
          <w:sz w:val="20"/>
          <w:szCs w:val="20"/>
          <w:lang w:eastAsia="x-none"/>
        </w:rPr>
        <w:t xml:space="preserve"> </w:t>
      </w:r>
      <w:bookmarkStart w:id="279" w:name="_Toc55479706"/>
      <w:bookmarkStart w:id="280" w:name="_Toc55480064"/>
      <w:bookmarkStart w:id="281" w:name="_Toc64530004"/>
      <w:bookmarkStart w:id="282" w:name="_Toc89345080"/>
      <w:bookmarkStart w:id="283" w:name="_Toc176763900"/>
      <w:r w:rsidRPr="00513FBA">
        <w:rPr>
          <w:rFonts w:ascii="Arial" w:eastAsia="SimSun" w:hAnsi="Arial" w:cs="Arial"/>
          <w:b/>
          <w:bCs/>
          <w:sz w:val="20"/>
          <w:szCs w:val="20"/>
          <w:lang w:val="x-none" w:eastAsia="x-none"/>
        </w:rPr>
        <w:t>Ponudba s podizvajalci</w:t>
      </w:r>
      <w:bookmarkEnd w:id="276"/>
      <w:bookmarkEnd w:id="277"/>
      <w:bookmarkEnd w:id="278"/>
      <w:bookmarkEnd w:id="279"/>
      <w:bookmarkEnd w:id="280"/>
      <w:bookmarkEnd w:id="281"/>
      <w:bookmarkEnd w:id="282"/>
      <w:bookmarkEnd w:id="283"/>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lastRenderedPageBreak/>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84" w:name="_Toc10194664"/>
      <w:bookmarkStart w:id="285" w:name="_Toc21506092"/>
      <w:bookmarkStart w:id="286" w:name="_Toc55479707"/>
      <w:bookmarkStart w:id="287" w:name="_Toc55480065"/>
      <w:bookmarkStart w:id="288" w:name="_Toc64530005"/>
      <w:bookmarkStart w:id="289" w:name="_Toc89345081"/>
      <w:bookmarkStart w:id="290" w:name="_Toc176763901"/>
      <w:bookmarkStart w:id="291" w:name="_Toc462320999"/>
      <w:bookmarkStart w:id="292" w:name="_Toc522712045"/>
      <w:bookmarkStart w:id="293" w:name="_Toc522712162"/>
      <w:bookmarkStart w:id="294" w:name="_Toc522712318"/>
      <w:bookmarkStart w:id="295" w:name="_Toc522712382"/>
      <w:bookmarkStart w:id="296" w:name="_Toc522878590"/>
      <w:bookmarkStart w:id="297" w:name="_Toc522879556"/>
      <w:r w:rsidRPr="00513FBA">
        <w:rPr>
          <w:rFonts w:ascii="Arial" w:eastAsia="SimSun" w:hAnsi="Arial" w:cs="Arial"/>
          <w:b/>
          <w:bCs/>
          <w:sz w:val="20"/>
          <w:szCs w:val="20"/>
          <w:lang w:val="x-none" w:eastAsia="x-none"/>
        </w:rPr>
        <w:t>Tuji ponudnik</w:t>
      </w:r>
      <w:bookmarkEnd w:id="284"/>
      <w:bookmarkEnd w:id="285"/>
      <w:bookmarkEnd w:id="286"/>
      <w:bookmarkEnd w:id="287"/>
      <w:bookmarkEnd w:id="288"/>
      <w:bookmarkEnd w:id="289"/>
      <w:bookmarkEnd w:id="290"/>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8" w:name="_Toc462320995"/>
      <w:bookmarkStart w:id="299" w:name="_Toc10194665"/>
      <w:r w:rsidRPr="00513FBA">
        <w:rPr>
          <w:rFonts w:ascii="Arial" w:eastAsia="SimSun" w:hAnsi="Arial" w:cs="Arial"/>
          <w:b/>
          <w:bCs/>
          <w:sz w:val="20"/>
          <w:szCs w:val="20"/>
          <w:lang w:val="x-none" w:eastAsia="x-none"/>
        </w:rPr>
        <w:t xml:space="preserve"> </w:t>
      </w:r>
      <w:bookmarkStart w:id="300" w:name="_Toc21506093"/>
      <w:bookmarkStart w:id="301" w:name="_Toc55479708"/>
      <w:bookmarkStart w:id="302" w:name="_Toc55480066"/>
      <w:bookmarkStart w:id="303" w:name="_Toc64530006"/>
      <w:bookmarkStart w:id="304" w:name="_Toc89345082"/>
      <w:bookmarkStart w:id="305" w:name="_Toc176763902"/>
      <w:r w:rsidRPr="00513FBA">
        <w:rPr>
          <w:rFonts w:ascii="Arial" w:eastAsia="SimSun" w:hAnsi="Arial" w:cs="Arial"/>
          <w:b/>
          <w:bCs/>
          <w:sz w:val="20"/>
          <w:szCs w:val="20"/>
          <w:lang w:val="x-none" w:eastAsia="x-none"/>
        </w:rPr>
        <w:t>Neobičajno nizka ponudba</w:t>
      </w:r>
      <w:bookmarkEnd w:id="298"/>
      <w:bookmarkEnd w:id="299"/>
      <w:bookmarkEnd w:id="300"/>
      <w:bookmarkEnd w:id="301"/>
      <w:bookmarkEnd w:id="302"/>
      <w:bookmarkEnd w:id="303"/>
      <w:bookmarkEnd w:id="304"/>
      <w:bookmarkEnd w:id="305"/>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616AD03" w14:textId="77777777" w:rsidR="00086C43" w:rsidRDefault="00086C43" w:rsidP="005B1CDD">
      <w:pPr>
        <w:jc w:val="both"/>
        <w:rPr>
          <w:rFonts w:ascii="Arial" w:hAnsi="Arial" w:cs="Arial"/>
          <w:sz w:val="20"/>
          <w:szCs w:val="20"/>
        </w:rPr>
      </w:pPr>
    </w:p>
    <w:p w14:paraId="65269B57" w14:textId="77777777" w:rsidR="00086C43" w:rsidRPr="00513FBA" w:rsidRDefault="00086C43"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06" w:name="_Toc462320998"/>
      <w:bookmarkStart w:id="307" w:name="_Toc10194666"/>
      <w:r w:rsidRPr="00513FBA">
        <w:rPr>
          <w:rFonts w:ascii="Arial" w:eastAsia="SimSun" w:hAnsi="Arial" w:cs="Arial"/>
          <w:b/>
          <w:bCs/>
          <w:sz w:val="20"/>
          <w:szCs w:val="20"/>
          <w:shd w:val="clear" w:color="auto" w:fill="FFFFFF"/>
          <w:lang w:val="x-none" w:eastAsia="x-none"/>
        </w:rPr>
        <w:t xml:space="preserve"> </w:t>
      </w:r>
      <w:bookmarkStart w:id="308" w:name="_Toc21506094"/>
      <w:bookmarkStart w:id="309" w:name="_Toc55479709"/>
      <w:bookmarkStart w:id="310" w:name="_Toc55480067"/>
      <w:bookmarkStart w:id="311" w:name="_Toc64530007"/>
      <w:bookmarkStart w:id="312" w:name="_Toc89345083"/>
      <w:bookmarkStart w:id="313" w:name="_Toc176763903"/>
      <w:r w:rsidRPr="00513FBA">
        <w:rPr>
          <w:rFonts w:ascii="Arial" w:eastAsia="SimSun" w:hAnsi="Arial" w:cs="Arial"/>
          <w:b/>
          <w:bCs/>
          <w:sz w:val="20"/>
          <w:szCs w:val="20"/>
          <w:shd w:val="clear" w:color="auto" w:fill="FFFFFF"/>
          <w:lang w:val="x-none" w:eastAsia="x-none"/>
        </w:rPr>
        <w:t>Pregled ponudb</w:t>
      </w:r>
      <w:bookmarkEnd w:id="306"/>
      <w:bookmarkEnd w:id="307"/>
      <w:bookmarkEnd w:id="308"/>
      <w:bookmarkEnd w:id="309"/>
      <w:bookmarkEnd w:id="310"/>
      <w:bookmarkEnd w:id="311"/>
      <w:bookmarkEnd w:id="312"/>
      <w:bookmarkEnd w:id="313"/>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364A1BE2"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najprej razvrstil vse pravočasne ponudbe</w:t>
      </w:r>
      <w:r w:rsidR="00FD145B">
        <w:rPr>
          <w:rFonts w:ascii="Arial" w:hAnsi="Arial" w:cs="Arial"/>
          <w:iCs/>
          <w:sz w:val="20"/>
          <w:szCs w:val="20"/>
        </w:rPr>
        <w:t xml:space="preserve"> </w:t>
      </w:r>
      <w:r w:rsidR="00FD145B" w:rsidRPr="008F7E59">
        <w:rPr>
          <w:rFonts w:ascii="Arial" w:hAnsi="Arial" w:cs="Arial"/>
          <w:iCs/>
          <w:sz w:val="20"/>
          <w:szCs w:val="20"/>
        </w:rPr>
        <w:t>po sklopih</w:t>
      </w:r>
      <w:r w:rsidRPr="008F7E59">
        <w:rPr>
          <w:rFonts w:ascii="Arial" w:hAnsi="Arial" w:cs="Arial"/>
          <w:iCs/>
          <w:sz w:val="20"/>
          <w:szCs w:val="20"/>
        </w:rPr>
        <w:t xml:space="preserve"> glede </w:t>
      </w:r>
      <w:r w:rsidRPr="00513FBA">
        <w:rPr>
          <w:rFonts w:ascii="Arial" w:hAnsi="Arial" w:cs="Arial"/>
          <w:iCs/>
          <w:sz w:val="20"/>
          <w:szCs w:val="20"/>
        </w:rPr>
        <w:t xml:space="preserve">na merilo ekonomsko najugodnejša ponudba, določena na podlagi najnižje cene. V nadaljevanju bo nato naročnik po razvrstitvi pravočasnih ponudb glede na merilo, preveril ekonomsko najugodnejšo ponudbo z vidika ustreznosti zagotavljanja </w:t>
      </w:r>
      <w:r w:rsidRPr="00513FBA">
        <w:rPr>
          <w:rFonts w:ascii="Arial" w:hAnsi="Arial" w:cs="Arial"/>
          <w:iCs/>
          <w:sz w:val="20"/>
          <w:szCs w:val="20"/>
        </w:rPr>
        <w:lastRenderedPageBreak/>
        <w:t xml:space="preserve">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14" w:name="_Toc55479710"/>
      <w:bookmarkStart w:id="315" w:name="_Toc55480068"/>
      <w:bookmarkStart w:id="316" w:name="_Toc64530008"/>
      <w:bookmarkStart w:id="317" w:name="_Toc89345084"/>
      <w:bookmarkStart w:id="318" w:name="_Toc176763904"/>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91"/>
      <w:bookmarkEnd w:id="292"/>
      <w:bookmarkEnd w:id="293"/>
      <w:bookmarkEnd w:id="294"/>
      <w:bookmarkEnd w:id="295"/>
      <w:bookmarkEnd w:id="296"/>
      <w:bookmarkEnd w:id="297"/>
      <w:bookmarkEnd w:id="314"/>
      <w:bookmarkEnd w:id="315"/>
      <w:bookmarkEnd w:id="316"/>
      <w:bookmarkEnd w:id="317"/>
      <w:bookmarkEnd w:id="318"/>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19" w:name="_Toc21506096"/>
      <w:r w:rsidRPr="00513FBA">
        <w:rPr>
          <w:rFonts w:ascii="Arial" w:eastAsia="SimSun" w:hAnsi="Arial" w:cs="Arial"/>
          <w:b/>
          <w:bCs/>
          <w:sz w:val="20"/>
          <w:szCs w:val="20"/>
          <w:lang w:eastAsia="x-none"/>
        </w:rPr>
        <w:t xml:space="preserve"> </w:t>
      </w:r>
      <w:bookmarkStart w:id="320" w:name="_Toc55479711"/>
      <w:bookmarkStart w:id="321" w:name="_Toc55480069"/>
      <w:bookmarkStart w:id="322" w:name="_Toc64530009"/>
      <w:bookmarkStart w:id="323" w:name="_Toc89345085"/>
      <w:bookmarkStart w:id="324" w:name="_Toc176763905"/>
      <w:r w:rsidRPr="00513FBA">
        <w:rPr>
          <w:rFonts w:ascii="Arial" w:eastAsia="SimSun" w:hAnsi="Arial" w:cs="Arial"/>
          <w:b/>
          <w:bCs/>
          <w:sz w:val="20"/>
          <w:szCs w:val="20"/>
          <w:lang w:val="x-none" w:eastAsia="x-none"/>
        </w:rPr>
        <w:t>Oddaja javnega naročila</w:t>
      </w:r>
      <w:bookmarkEnd w:id="319"/>
      <w:bookmarkEnd w:id="320"/>
      <w:bookmarkEnd w:id="321"/>
      <w:bookmarkEnd w:id="322"/>
      <w:bookmarkEnd w:id="323"/>
      <w:bookmarkEnd w:id="324"/>
    </w:p>
    <w:p w14:paraId="1CC9928E" w14:textId="77777777" w:rsidR="004B52DD" w:rsidRDefault="004B52DD" w:rsidP="004B52DD">
      <w:pPr>
        <w:widowControl w:val="0"/>
        <w:jc w:val="both"/>
        <w:rPr>
          <w:rFonts w:ascii="Arial" w:hAnsi="Arial" w:cs="Arial"/>
          <w:sz w:val="20"/>
          <w:szCs w:val="20"/>
        </w:rPr>
      </w:pPr>
    </w:p>
    <w:p w14:paraId="054EFDB8" w14:textId="1090C45B" w:rsidR="005B1CDD" w:rsidRPr="00513FBA" w:rsidRDefault="005B1CDD" w:rsidP="004B52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Naročnik lahko do pravnomočnosti odločitve o oddaji javnega naročila z namenom odprave nezakonitosti po predhodni ugotovitvi utemeljenosti, svojo odločitev na lastno pobudo spremeni in sprejme novo odločitev, s </w:t>
      </w:r>
      <w:r w:rsidRPr="00513FBA">
        <w:rPr>
          <w:rFonts w:ascii="Arial" w:hAnsi="Arial" w:cs="Arial"/>
          <w:sz w:val="20"/>
          <w:szCs w:val="20"/>
        </w:rPr>
        <w:lastRenderedPageBreak/>
        <w:t>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25" w:name="_Toc130197590"/>
      <w:bookmarkStart w:id="326" w:name="_Toc130198091"/>
      <w:bookmarkStart w:id="327" w:name="_Toc130198151"/>
      <w:bookmarkStart w:id="328" w:name="_Toc130799612"/>
      <w:bookmarkStart w:id="329" w:name="_Toc132106383"/>
      <w:bookmarkStart w:id="330" w:name="_Toc132424997"/>
      <w:bookmarkStart w:id="331" w:name="_Toc132432246"/>
      <w:bookmarkStart w:id="332" w:name="_Toc157334783"/>
      <w:bookmarkStart w:id="333" w:name="_Toc462321001"/>
      <w:bookmarkStart w:id="334" w:name="_Toc10194669"/>
      <w:r w:rsidRPr="00513FBA">
        <w:rPr>
          <w:rFonts w:ascii="Arial" w:eastAsia="SimSun" w:hAnsi="Arial" w:cs="Arial"/>
          <w:b/>
          <w:bCs/>
          <w:sz w:val="20"/>
          <w:szCs w:val="20"/>
          <w:lang w:val="x-none" w:eastAsia="x-none"/>
        </w:rPr>
        <w:t xml:space="preserve"> </w:t>
      </w:r>
      <w:bookmarkStart w:id="335" w:name="_Toc21506097"/>
      <w:bookmarkStart w:id="336" w:name="_Toc55479712"/>
      <w:bookmarkStart w:id="337" w:name="_Toc55480070"/>
      <w:bookmarkStart w:id="338" w:name="_Toc64530010"/>
      <w:bookmarkStart w:id="339" w:name="_Toc89345086"/>
      <w:bookmarkStart w:id="340" w:name="_Toc176763906"/>
      <w:r w:rsidRPr="00513FBA">
        <w:rPr>
          <w:rFonts w:ascii="Arial" w:eastAsia="SimSun" w:hAnsi="Arial" w:cs="Arial"/>
          <w:b/>
          <w:bCs/>
          <w:sz w:val="20"/>
          <w:szCs w:val="20"/>
          <w:lang w:val="x-none" w:eastAsia="x-none"/>
        </w:rPr>
        <w:t>Sklenitev pogodbe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41" w:name="_Toc462321002"/>
      <w:bookmarkStart w:id="342" w:name="_Toc10194670"/>
      <w:r w:rsidRPr="00513FBA">
        <w:rPr>
          <w:rFonts w:ascii="Arial" w:eastAsia="SimSun" w:hAnsi="Arial" w:cs="Arial"/>
          <w:b/>
          <w:bCs/>
          <w:sz w:val="20"/>
          <w:szCs w:val="20"/>
          <w:lang w:val="x-none" w:eastAsia="x-none"/>
        </w:rPr>
        <w:t xml:space="preserve"> </w:t>
      </w:r>
      <w:bookmarkStart w:id="343" w:name="_Toc21506098"/>
      <w:bookmarkStart w:id="344" w:name="_Toc55479713"/>
      <w:bookmarkStart w:id="345" w:name="_Toc55480071"/>
      <w:bookmarkStart w:id="346" w:name="_Toc64530011"/>
      <w:bookmarkStart w:id="347" w:name="_Toc89345087"/>
      <w:bookmarkStart w:id="348" w:name="_Toc176763907"/>
      <w:r w:rsidRPr="00513FBA">
        <w:rPr>
          <w:rFonts w:ascii="Arial" w:eastAsia="SimSun" w:hAnsi="Arial" w:cs="Arial"/>
          <w:b/>
          <w:bCs/>
          <w:sz w:val="20"/>
          <w:szCs w:val="20"/>
          <w:lang w:val="x-none" w:eastAsia="x-none"/>
        </w:rPr>
        <w:t>Ustavitev postopka, zavrnitev vseh ponudb, odstop od izvedbe javnega naročila</w:t>
      </w:r>
      <w:bookmarkEnd w:id="341"/>
      <w:bookmarkEnd w:id="342"/>
      <w:bookmarkEnd w:id="343"/>
      <w:bookmarkEnd w:id="344"/>
      <w:bookmarkEnd w:id="345"/>
      <w:bookmarkEnd w:id="346"/>
      <w:bookmarkEnd w:id="347"/>
      <w:bookmarkEnd w:id="348"/>
    </w:p>
    <w:p w14:paraId="184C44C3" w14:textId="77777777" w:rsidR="004B52DD" w:rsidRDefault="004B52DD" w:rsidP="004B52DD">
      <w:pPr>
        <w:jc w:val="both"/>
        <w:rPr>
          <w:rFonts w:ascii="Arial" w:hAnsi="Arial" w:cs="Arial"/>
          <w:sz w:val="20"/>
          <w:szCs w:val="20"/>
        </w:rPr>
      </w:pPr>
    </w:p>
    <w:p w14:paraId="7FBCDD35" w14:textId="3276F2C5" w:rsidR="005B1CDD" w:rsidRPr="00513FBA" w:rsidRDefault="005B1CDD" w:rsidP="004B52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346DF3C9" w14:textId="77777777" w:rsidR="00E31BD5" w:rsidRDefault="00E31BD5" w:rsidP="005B1CDD">
      <w:pPr>
        <w:jc w:val="both"/>
        <w:rPr>
          <w:rFonts w:ascii="Arial" w:hAnsi="Arial" w:cs="Arial"/>
          <w:sz w:val="20"/>
          <w:szCs w:val="20"/>
        </w:rPr>
      </w:pPr>
    </w:p>
    <w:p w14:paraId="14AFB909" w14:textId="77777777" w:rsidR="00E31BD5" w:rsidRPr="00E31BD5" w:rsidRDefault="00E31BD5" w:rsidP="008F7E59">
      <w:pPr>
        <w:widowControl w:val="0"/>
        <w:jc w:val="both"/>
        <w:rPr>
          <w:rFonts w:ascii="Arial" w:hAnsi="Arial" w:cs="Arial"/>
          <w:color w:val="00B050"/>
          <w:sz w:val="20"/>
          <w:szCs w:val="20"/>
        </w:rPr>
      </w:pPr>
      <w:r w:rsidRPr="008F7E59">
        <w:rPr>
          <w:rFonts w:ascii="Arial" w:hAnsi="Arial" w:cs="Arial"/>
          <w:sz w:val="20"/>
          <w:szCs w:val="20"/>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50B8DA76" w14:textId="77777777" w:rsidR="005B1CDD" w:rsidRPr="00513FBA" w:rsidRDefault="005B1CDD" w:rsidP="008F7E59">
      <w:pPr>
        <w:jc w:val="both"/>
        <w:rPr>
          <w:rFonts w:ascii="Arial" w:hAnsi="Arial" w:cs="Arial"/>
          <w:sz w:val="20"/>
          <w:szCs w:val="20"/>
        </w:rPr>
      </w:pPr>
    </w:p>
    <w:p w14:paraId="5EA1C9D7" w14:textId="77777777" w:rsidR="005B1CDD" w:rsidRPr="00513FBA" w:rsidRDefault="005B1CDD" w:rsidP="008F7E59">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11A0EA8D" w14:textId="77777777" w:rsidR="004B52DD" w:rsidRDefault="004B52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49" w:name="_Toc522712049"/>
      <w:bookmarkStart w:id="350" w:name="_Toc522712166"/>
      <w:bookmarkStart w:id="351" w:name="_Toc522712322"/>
      <w:bookmarkStart w:id="352" w:name="_Toc522712386"/>
      <w:bookmarkStart w:id="353" w:name="_Toc522878594"/>
      <w:bookmarkStart w:id="354" w:name="_Toc522879560"/>
      <w:bookmarkStart w:id="355" w:name="_Toc55479714"/>
      <w:bookmarkStart w:id="356" w:name="_Toc55480072"/>
      <w:bookmarkStart w:id="357" w:name="_Toc64530012"/>
      <w:bookmarkStart w:id="358" w:name="_Toc89345088"/>
      <w:bookmarkStart w:id="359" w:name="_Toc108010613"/>
      <w:r>
        <w:rPr>
          <w:rFonts w:ascii="Arial" w:eastAsia="SimSun" w:hAnsi="Arial" w:cs="Arial"/>
          <w:b/>
          <w:bCs/>
          <w:sz w:val="20"/>
          <w:szCs w:val="20"/>
          <w:lang w:eastAsia="x-none"/>
        </w:rPr>
        <w:t xml:space="preserve"> </w:t>
      </w:r>
      <w:bookmarkStart w:id="360" w:name="_Toc176763908"/>
      <w:r w:rsidRPr="00F2744D">
        <w:rPr>
          <w:rFonts w:ascii="Arial" w:eastAsia="SimSun" w:hAnsi="Arial" w:cs="Arial"/>
          <w:b/>
          <w:bCs/>
          <w:sz w:val="20"/>
          <w:szCs w:val="20"/>
          <w:lang w:eastAsia="x-none"/>
        </w:rPr>
        <w:t>Zaupnost</w:t>
      </w:r>
      <w:bookmarkEnd w:id="349"/>
      <w:bookmarkEnd w:id="350"/>
      <w:bookmarkEnd w:id="351"/>
      <w:bookmarkEnd w:id="352"/>
      <w:bookmarkEnd w:id="353"/>
      <w:bookmarkEnd w:id="354"/>
      <w:bookmarkEnd w:id="355"/>
      <w:bookmarkEnd w:id="356"/>
      <w:bookmarkEnd w:id="357"/>
      <w:bookmarkEnd w:id="358"/>
      <w:bookmarkEnd w:id="359"/>
      <w:bookmarkEnd w:id="360"/>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511472D9"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aročnik bo</w:t>
      </w:r>
      <w:r w:rsidR="00E31BD5">
        <w:rPr>
          <w:rFonts w:ascii="Arial" w:hAnsi="Arial" w:cs="Arial"/>
          <w:sz w:val="20"/>
          <w:szCs w:val="20"/>
        </w:rPr>
        <w:t xml:space="preserve"> </w:t>
      </w:r>
      <w:r w:rsidRPr="00ED2DDF">
        <w:rPr>
          <w:rFonts w:ascii="Arial" w:hAnsi="Arial" w:cs="Arial"/>
          <w:sz w:val="20"/>
          <w:szCs w:val="20"/>
        </w:rPr>
        <w:t>ponudniku, ki</w:t>
      </w:r>
      <w:r w:rsidR="00E31BD5" w:rsidRPr="008F7E59">
        <w:rPr>
          <w:rFonts w:ascii="Arial" w:hAnsi="Arial" w:cs="Arial"/>
          <w:sz w:val="20"/>
          <w:szCs w:val="20"/>
        </w:rPr>
        <w:t xml:space="preserve"> bo</w:t>
      </w:r>
      <w:r w:rsidR="008F7E59">
        <w:rPr>
          <w:rFonts w:ascii="Arial" w:hAnsi="Arial" w:cs="Arial"/>
          <w:color w:val="00B050"/>
          <w:sz w:val="20"/>
          <w:szCs w:val="20"/>
        </w:rPr>
        <w:t xml:space="preserve"> </w:t>
      </w:r>
      <w:r w:rsidRPr="00ED2DDF">
        <w:rPr>
          <w:rFonts w:ascii="Arial" w:hAnsi="Arial" w:cs="Arial"/>
          <w:sz w:val="20"/>
          <w:szCs w:val="20"/>
        </w:rPr>
        <w:t xml:space="preserve">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51972FA0" w14:textId="77777777" w:rsidR="0024606A" w:rsidRPr="00F2744D" w:rsidRDefault="0024606A" w:rsidP="00DF2392">
      <w:pPr>
        <w:jc w:val="both"/>
        <w:rPr>
          <w:rFonts w:ascii="Arial" w:hAnsi="Arial" w:cs="Arial"/>
          <w:color w:val="000000"/>
          <w:sz w:val="20"/>
          <w:szCs w:val="20"/>
        </w:rPr>
      </w:pPr>
    </w:p>
    <w:p w14:paraId="26C16AFC" w14:textId="77777777" w:rsidR="00DF2392" w:rsidRPr="00F2744D" w:rsidRDefault="00DF2392" w:rsidP="004B52DD">
      <w:pPr>
        <w:keepNext/>
        <w:keepLines/>
        <w:numPr>
          <w:ilvl w:val="0"/>
          <w:numId w:val="19"/>
        </w:numPr>
        <w:ind w:left="357" w:hanging="357"/>
        <w:jc w:val="both"/>
        <w:outlineLvl w:val="1"/>
        <w:rPr>
          <w:rFonts w:ascii="Arial" w:eastAsia="SimSun" w:hAnsi="Arial" w:cs="Arial"/>
          <w:b/>
          <w:bCs/>
          <w:sz w:val="20"/>
          <w:szCs w:val="20"/>
          <w:lang w:eastAsia="x-none"/>
        </w:rPr>
      </w:pPr>
      <w:bookmarkStart w:id="361" w:name="_Toc522712050"/>
      <w:bookmarkStart w:id="362" w:name="_Toc522712167"/>
      <w:bookmarkStart w:id="363" w:name="_Toc522712323"/>
      <w:bookmarkStart w:id="364" w:name="_Toc522712387"/>
      <w:bookmarkStart w:id="365" w:name="_Toc522878595"/>
      <w:bookmarkStart w:id="366" w:name="_Toc522879561"/>
      <w:bookmarkStart w:id="367" w:name="_Toc55479715"/>
      <w:bookmarkStart w:id="368" w:name="_Toc55480073"/>
      <w:bookmarkStart w:id="369" w:name="_Toc64530013"/>
      <w:r w:rsidRPr="00F2744D">
        <w:rPr>
          <w:rFonts w:ascii="Arial" w:eastAsia="SimSun" w:hAnsi="Arial" w:cs="Arial"/>
          <w:b/>
          <w:bCs/>
          <w:sz w:val="20"/>
          <w:szCs w:val="20"/>
          <w:lang w:eastAsia="x-none"/>
        </w:rPr>
        <w:t xml:space="preserve"> </w:t>
      </w:r>
      <w:bookmarkStart w:id="370" w:name="_Toc89345089"/>
      <w:bookmarkStart w:id="371" w:name="_Toc108010614"/>
      <w:bookmarkStart w:id="372" w:name="_Toc176763909"/>
      <w:r w:rsidRPr="00F2744D">
        <w:rPr>
          <w:rFonts w:ascii="Arial" w:eastAsia="SimSun" w:hAnsi="Arial" w:cs="Arial"/>
          <w:b/>
          <w:bCs/>
          <w:sz w:val="20"/>
          <w:szCs w:val="20"/>
          <w:lang w:eastAsia="x-none"/>
        </w:rPr>
        <w:t>Pravno varstvo</w:t>
      </w:r>
      <w:bookmarkEnd w:id="361"/>
      <w:bookmarkEnd w:id="362"/>
      <w:bookmarkEnd w:id="363"/>
      <w:bookmarkEnd w:id="364"/>
      <w:bookmarkEnd w:id="365"/>
      <w:bookmarkEnd w:id="366"/>
      <w:bookmarkEnd w:id="367"/>
      <w:bookmarkEnd w:id="368"/>
      <w:bookmarkEnd w:id="369"/>
      <w:bookmarkEnd w:id="370"/>
      <w:bookmarkEnd w:id="371"/>
      <w:bookmarkEnd w:id="372"/>
    </w:p>
    <w:p w14:paraId="04026CF6" w14:textId="77777777" w:rsidR="004B52DD" w:rsidRDefault="004B52DD" w:rsidP="004B52DD">
      <w:pPr>
        <w:jc w:val="both"/>
        <w:rPr>
          <w:rFonts w:ascii="Arial" w:hAnsi="Arial" w:cs="Arial"/>
          <w:sz w:val="20"/>
          <w:szCs w:val="20"/>
        </w:rPr>
      </w:pPr>
    </w:p>
    <w:p w14:paraId="4A955C8E" w14:textId="460D36F7" w:rsidR="00DF2392" w:rsidRPr="00F2744D" w:rsidRDefault="00DF2392" w:rsidP="004B52DD">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17"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73" w:name="_Toc176763910"/>
      <w:r w:rsidR="0038490F" w:rsidRPr="00BF0F70">
        <w:rPr>
          <w:i w:val="0"/>
          <w:sz w:val="22"/>
          <w:szCs w:val="22"/>
        </w:rPr>
        <w:lastRenderedPageBreak/>
        <w:t>RAZPISNI OBRAZCI</w:t>
      </w:r>
      <w:bookmarkEnd w:id="373"/>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6567AB50" w14:textId="77777777" w:rsidR="003D5612" w:rsidRPr="003D5612" w:rsidRDefault="003D5612" w:rsidP="003D5612">
      <w:pPr>
        <w:autoSpaceDE w:val="0"/>
        <w:autoSpaceDN w:val="0"/>
        <w:adjustRightInd w:val="0"/>
        <w:spacing w:after="160" w:line="252" w:lineRule="auto"/>
        <w:jc w:val="both"/>
        <w:rPr>
          <w:rFonts w:ascii="Arial" w:hAnsi="Arial" w:cs="Arial"/>
          <w:b/>
          <w:sz w:val="20"/>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3D5612" w:rsidRPr="003D5612" w14:paraId="450D2DA6" w14:textId="77777777" w:rsidTr="00C1601C">
        <w:tc>
          <w:tcPr>
            <w:tcW w:w="4820" w:type="dxa"/>
            <w:tcBorders>
              <w:bottom w:val="single" w:sz="4" w:space="0" w:color="auto"/>
              <w:right w:val="single" w:sz="4" w:space="0" w:color="auto"/>
            </w:tcBorders>
          </w:tcPr>
          <w:p w14:paraId="5524105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NAZIV PONUDNIKA:</w:t>
            </w:r>
          </w:p>
        </w:tc>
        <w:tc>
          <w:tcPr>
            <w:tcW w:w="4241" w:type="dxa"/>
            <w:tcBorders>
              <w:left w:val="single" w:sz="4" w:space="0" w:color="auto"/>
              <w:bottom w:val="single" w:sz="4" w:space="0" w:color="auto"/>
            </w:tcBorders>
          </w:tcPr>
          <w:p w14:paraId="639422F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74081D6" w14:textId="77777777" w:rsidTr="00C1601C">
        <w:tc>
          <w:tcPr>
            <w:tcW w:w="4820" w:type="dxa"/>
            <w:tcBorders>
              <w:top w:val="single" w:sz="4" w:space="0" w:color="auto"/>
              <w:bottom w:val="single" w:sz="4" w:space="0" w:color="auto"/>
              <w:right w:val="single" w:sz="4" w:space="0" w:color="auto"/>
            </w:tcBorders>
          </w:tcPr>
          <w:p w14:paraId="259D18B1"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NASLOV PONUDNIKA:</w:t>
            </w:r>
            <w:r w:rsidRPr="003D5612">
              <w:rPr>
                <w:rFonts w:ascii="Arial" w:hAnsi="Arial" w:cs="Arial"/>
                <w:sz w:val="20"/>
                <w:szCs w:val="20"/>
              </w:rPr>
              <w:tab/>
            </w:r>
          </w:p>
        </w:tc>
        <w:tc>
          <w:tcPr>
            <w:tcW w:w="4241" w:type="dxa"/>
            <w:tcBorders>
              <w:top w:val="single" w:sz="4" w:space="0" w:color="auto"/>
              <w:left w:val="single" w:sz="4" w:space="0" w:color="auto"/>
              <w:bottom w:val="single" w:sz="4" w:space="0" w:color="auto"/>
            </w:tcBorders>
          </w:tcPr>
          <w:p w14:paraId="16C8FA8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8B3155" w14:textId="77777777" w:rsidTr="00C1601C">
        <w:tc>
          <w:tcPr>
            <w:tcW w:w="4820" w:type="dxa"/>
            <w:tcBorders>
              <w:top w:val="single" w:sz="4" w:space="0" w:color="auto"/>
              <w:bottom w:val="single" w:sz="4" w:space="0" w:color="auto"/>
              <w:right w:val="single" w:sz="4" w:space="0" w:color="auto"/>
            </w:tcBorders>
          </w:tcPr>
          <w:p w14:paraId="40C1B25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MATIČNA ŠTEVILKA PONUDNIKA:</w:t>
            </w:r>
          </w:p>
        </w:tc>
        <w:tc>
          <w:tcPr>
            <w:tcW w:w="4241" w:type="dxa"/>
            <w:tcBorders>
              <w:top w:val="single" w:sz="4" w:space="0" w:color="auto"/>
              <w:left w:val="single" w:sz="4" w:space="0" w:color="auto"/>
              <w:bottom w:val="single" w:sz="4" w:space="0" w:color="auto"/>
            </w:tcBorders>
          </w:tcPr>
          <w:p w14:paraId="61E3143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4BB273E2" w14:textId="77777777" w:rsidTr="00C1601C">
        <w:tc>
          <w:tcPr>
            <w:tcW w:w="4820" w:type="dxa"/>
            <w:tcBorders>
              <w:top w:val="single" w:sz="4" w:space="0" w:color="auto"/>
              <w:bottom w:val="single" w:sz="4" w:space="0" w:color="auto"/>
              <w:right w:val="single" w:sz="4" w:space="0" w:color="auto"/>
            </w:tcBorders>
          </w:tcPr>
          <w:p w14:paraId="79F0824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1AC326C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2C6A895" w14:textId="77777777" w:rsidTr="00C1601C">
        <w:tc>
          <w:tcPr>
            <w:tcW w:w="4820" w:type="dxa"/>
            <w:tcBorders>
              <w:top w:val="single" w:sz="4" w:space="0" w:color="auto"/>
              <w:bottom w:val="single" w:sz="4" w:space="0" w:color="auto"/>
              <w:right w:val="single" w:sz="4" w:space="0" w:color="auto"/>
            </w:tcBorders>
          </w:tcPr>
          <w:p w14:paraId="181480AB"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ZAKONITI ZASTOPNIK/I PONUDNIKA:</w:t>
            </w:r>
          </w:p>
        </w:tc>
        <w:tc>
          <w:tcPr>
            <w:tcW w:w="4241" w:type="dxa"/>
            <w:tcBorders>
              <w:top w:val="single" w:sz="4" w:space="0" w:color="auto"/>
              <w:left w:val="single" w:sz="4" w:space="0" w:color="auto"/>
              <w:bottom w:val="single" w:sz="4" w:space="0" w:color="auto"/>
            </w:tcBorders>
          </w:tcPr>
          <w:p w14:paraId="6598D23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2F8C78F8" w14:textId="77777777" w:rsidTr="00C1601C">
        <w:tc>
          <w:tcPr>
            <w:tcW w:w="4820" w:type="dxa"/>
            <w:tcBorders>
              <w:top w:val="single" w:sz="4" w:space="0" w:color="auto"/>
              <w:bottom w:val="single" w:sz="4" w:space="0" w:color="auto"/>
              <w:right w:val="single" w:sz="4" w:space="0" w:color="auto"/>
            </w:tcBorders>
          </w:tcPr>
          <w:p w14:paraId="0A3E32F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SPLETNI NASLOV:</w:t>
            </w:r>
          </w:p>
        </w:tc>
        <w:tc>
          <w:tcPr>
            <w:tcW w:w="4241" w:type="dxa"/>
            <w:tcBorders>
              <w:top w:val="single" w:sz="4" w:space="0" w:color="auto"/>
              <w:left w:val="single" w:sz="4" w:space="0" w:color="auto"/>
              <w:bottom w:val="single" w:sz="4" w:space="0" w:color="auto"/>
            </w:tcBorders>
          </w:tcPr>
          <w:p w14:paraId="0F3641F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2B9757" w14:textId="77777777" w:rsidTr="00C1601C">
        <w:tc>
          <w:tcPr>
            <w:tcW w:w="4820" w:type="dxa"/>
            <w:tcBorders>
              <w:top w:val="single" w:sz="4" w:space="0" w:color="auto"/>
              <w:bottom w:val="single" w:sz="4" w:space="0" w:color="auto"/>
              <w:right w:val="single" w:sz="4" w:space="0" w:color="auto"/>
            </w:tcBorders>
          </w:tcPr>
          <w:p w14:paraId="3B0981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KONTAKTNA OSEBA PONUDNIKA:</w:t>
            </w:r>
          </w:p>
        </w:tc>
        <w:tc>
          <w:tcPr>
            <w:tcW w:w="4241" w:type="dxa"/>
            <w:tcBorders>
              <w:top w:val="single" w:sz="4" w:space="0" w:color="auto"/>
              <w:left w:val="single" w:sz="4" w:space="0" w:color="auto"/>
              <w:bottom w:val="single" w:sz="4" w:space="0" w:color="auto"/>
            </w:tcBorders>
          </w:tcPr>
          <w:p w14:paraId="76B37F6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5F4E143" w14:textId="77777777" w:rsidTr="00C1601C">
        <w:tc>
          <w:tcPr>
            <w:tcW w:w="4820" w:type="dxa"/>
            <w:tcBorders>
              <w:top w:val="single" w:sz="4" w:space="0" w:color="auto"/>
              <w:bottom w:val="single" w:sz="4" w:space="0" w:color="auto"/>
              <w:right w:val="single" w:sz="4" w:space="0" w:color="auto"/>
            </w:tcBorders>
          </w:tcPr>
          <w:p w14:paraId="2659C770"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ELEKTR. NASLOV KONTAKTNE OSEBE:</w:t>
            </w:r>
          </w:p>
        </w:tc>
        <w:tc>
          <w:tcPr>
            <w:tcW w:w="4241" w:type="dxa"/>
            <w:tcBorders>
              <w:top w:val="single" w:sz="4" w:space="0" w:color="auto"/>
              <w:left w:val="single" w:sz="4" w:space="0" w:color="auto"/>
              <w:bottom w:val="single" w:sz="4" w:space="0" w:color="auto"/>
            </w:tcBorders>
          </w:tcPr>
          <w:p w14:paraId="5D44DD9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9B85952" w14:textId="77777777" w:rsidTr="00C1601C">
        <w:tc>
          <w:tcPr>
            <w:tcW w:w="4820" w:type="dxa"/>
            <w:tcBorders>
              <w:top w:val="single" w:sz="4" w:space="0" w:color="auto"/>
              <w:bottom w:val="single" w:sz="4" w:space="0" w:color="auto"/>
              <w:right w:val="single" w:sz="4" w:space="0" w:color="auto"/>
            </w:tcBorders>
          </w:tcPr>
          <w:p w14:paraId="0E729C2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TELEFON KONTAKTNE OSEBE:</w:t>
            </w:r>
          </w:p>
        </w:tc>
        <w:tc>
          <w:tcPr>
            <w:tcW w:w="4241" w:type="dxa"/>
            <w:tcBorders>
              <w:top w:val="single" w:sz="4" w:space="0" w:color="auto"/>
              <w:left w:val="single" w:sz="4" w:space="0" w:color="auto"/>
              <w:bottom w:val="single" w:sz="4" w:space="0" w:color="auto"/>
            </w:tcBorders>
          </w:tcPr>
          <w:p w14:paraId="5DDD9C0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45971DC" w14:textId="77777777" w:rsidTr="00C1601C">
        <w:tc>
          <w:tcPr>
            <w:tcW w:w="4820" w:type="dxa"/>
            <w:tcBorders>
              <w:top w:val="single" w:sz="4" w:space="0" w:color="auto"/>
              <w:bottom w:val="single" w:sz="4" w:space="0" w:color="auto"/>
              <w:right w:val="single" w:sz="4" w:space="0" w:color="auto"/>
            </w:tcBorders>
          </w:tcPr>
          <w:p w14:paraId="504753E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OSNOVNI KAPITAL:  </w:t>
            </w:r>
          </w:p>
        </w:tc>
        <w:tc>
          <w:tcPr>
            <w:tcW w:w="4241" w:type="dxa"/>
            <w:tcBorders>
              <w:top w:val="single" w:sz="4" w:space="0" w:color="auto"/>
              <w:left w:val="single" w:sz="4" w:space="0" w:color="auto"/>
              <w:bottom w:val="single" w:sz="4" w:space="0" w:color="auto"/>
            </w:tcBorders>
          </w:tcPr>
          <w:p w14:paraId="5B6B098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76BDD448" w14:textId="77777777" w:rsidTr="00C1601C">
        <w:tc>
          <w:tcPr>
            <w:tcW w:w="4820" w:type="dxa"/>
            <w:tcBorders>
              <w:top w:val="single" w:sz="4" w:space="0" w:color="auto"/>
              <w:bottom w:val="single" w:sz="4" w:space="0" w:color="auto"/>
              <w:right w:val="single" w:sz="4" w:space="0" w:color="auto"/>
            </w:tcBorders>
          </w:tcPr>
          <w:p w14:paraId="6671DB63"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ŠT. TRANSAKCIJSKEGA RAČUNA:</w:t>
            </w:r>
          </w:p>
          <w:p w14:paraId="38FA56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pri banki:</w:t>
            </w:r>
          </w:p>
        </w:tc>
        <w:tc>
          <w:tcPr>
            <w:tcW w:w="4241" w:type="dxa"/>
            <w:tcBorders>
              <w:top w:val="single" w:sz="4" w:space="0" w:color="auto"/>
              <w:left w:val="single" w:sz="4" w:space="0" w:color="auto"/>
              <w:bottom w:val="single" w:sz="4" w:space="0" w:color="auto"/>
            </w:tcBorders>
          </w:tcPr>
          <w:p w14:paraId="76CECDE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CE2BC2D" w14:textId="77777777" w:rsidTr="00C1601C">
        <w:tc>
          <w:tcPr>
            <w:tcW w:w="4820" w:type="dxa"/>
            <w:tcBorders>
              <w:top w:val="single" w:sz="4" w:space="0" w:color="auto"/>
              <w:bottom w:val="single" w:sz="4" w:space="0" w:color="auto"/>
              <w:right w:val="single" w:sz="4" w:space="0" w:color="auto"/>
            </w:tcBorders>
          </w:tcPr>
          <w:p w14:paraId="0C3A2D52" w14:textId="3D624C59" w:rsidR="00280406" w:rsidRPr="00280406" w:rsidRDefault="00280406" w:rsidP="00280406">
            <w:pPr>
              <w:spacing w:line="256" w:lineRule="auto"/>
              <w:rPr>
                <w:rFonts w:ascii="Arial" w:eastAsia="Calibri" w:hAnsi="Arial" w:cs="Arial"/>
                <w:sz w:val="20"/>
                <w:szCs w:val="20"/>
                <w:lang w:eastAsia="en-US"/>
              </w:rPr>
            </w:pPr>
            <w:r w:rsidRPr="00280406">
              <w:rPr>
                <w:rFonts w:ascii="Arial" w:eastAsia="Calibri" w:hAnsi="Arial" w:cs="Arial"/>
                <w:sz w:val="20"/>
                <w:szCs w:val="20"/>
                <w:lang w:eastAsia="en-US"/>
              </w:rPr>
              <w:t xml:space="preserve">SKRBNIK POGODBE NA STRANI </w:t>
            </w:r>
            <w:r>
              <w:rPr>
                <w:rFonts w:ascii="Arial" w:eastAsia="Calibri" w:hAnsi="Arial" w:cs="Arial"/>
                <w:sz w:val="20"/>
                <w:szCs w:val="20"/>
                <w:lang w:eastAsia="en-US"/>
              </w:rPr>
              <w:t>NAJEMODAJALCA / PRODAJALCA</w:t>
            </w:r>
            <w:r w:rsidRPr="00280406">
              <w:rPr>
                <w:rFonts w:ascii="Arial" w:eastAsia="Calibri" w:hAnsi="Arial" w:cs="Arial"/>
                <w:sz w:val="20"/>
                <w:szCs w:val="20"/>
                <w:lang w:eastAsia="en-US"/>
              </w:rPr>
              <w:t xml:space="preserve"> (</w:t>
            </w:r>
            <w:r>
              <w:rPr>
                <w:rFonts w:ascii="Arial" w:eastAsia="Calibri" w:hAnsi="Arial" w:cs="Arial"/>
                <w:sz w:val="20"/>
                <w:szCs w:val="20"/>
                <w:lang w:eastAsia="en-US"/>
              </w:rPr>
              <w:t>6. oz.</w:t>
            </w:r>
            <w:r w:rsidRPr="00280406">
              <w:rPr>
                <w:rFonts w:ascii="Arial" w:eastAsia="Calibri" w:hAnsi="Arial" w:cs="Arial"/>
                <w:sz w:val="20"/>
                <w:szCs w:val="20"/>
                <w:lang w:eastAsia="en-US"/>
              </w:rPr>
              <w:t>1</w:t>
            </w:r>
            <w:r>
              <w:rPr>
                <w:rFonts w:ascii="Arial" w:eastAsia="Calibri" w:hAnsi="Arial" w:cs="Arial"/>
                <w:sz w:val="20"/>
                <w:szCs w:val="20"/>
                <w:lang w:eastAsia="en-US"/>
              </w:rPr>
              <w:t xml:space="preserve">1. </w:t>
            </w:r>
            <w:r w:rsidRPr="00280406">
              <w:rPr>
                <w:rFonts w:ascii="Arial" w:eastAsia="Calibri" w:hAnsi="Arial" w:cs="Arial"/>
                <w:sz w:val="20"/>
                <w:szCs w:val="20"/>
                <w:lang w:eastAsia="en-US"/>
              </w:rPr>
              <w:t>člen pogodbe):</w:t>
            </w:r>
          </w:p>
          <w:p w14:paraId="6B85C55D" w14:textId="6C78E94B" w:rsidR="003D5612" w:rsidRPr="003D5612" w:rsidRDefault="00280406" w:rsidP="00280406">
            <w:pPr>
              <w:autoSpaceDE w:val="0"/>
              <w:autoSpaceDN w:val="0"/>
              <w:adjustRightInd w:val="0"/>
              <w:spacing w:after="160" w:line="252" w:lineRule="auto"/>
              <w:rPr>
                <w:rFonts w:ascii="Arial" w:hAnsi="Arial" w:cs="Arial"/>
                <w:sz w:val="20"/>
                <w:szCs w:val="20"/>
              </w:rPr>
            </w:pPr>
            <w:r>
              <w:rPr>
                <w:rFonts w:ascii="Arial" w:eastAsia="Calibri" w:hAnsi="Arial" w:cs="Arial"/>
                <w:sz w:val="20"/>
                <w:szCs w:val="20"/>
                <w:lang w:eastAsia="en-US"/>
              </w:rPr>
              <w:t>TELEFON</w:t>
            </w:r>
            <w:r w:rsidRPr="00280406">
              <w:rPr>
                <w:rFonts w:ascii="Arial" w:eastAsia="Calibri" w:hAnsi="Arial" w:cs="Arial"/>
                <w:sz w:val="20"/>
                <w:szCs w:val="20"/>
                <w:lang w:eastAsia="en-US"/>
              </w:rPr>
              <w:t>:</w:t>
            </w:r>
          </w:p>
        </w:tc>
        <w:tc>
          <w:tcPr>
            <w:tcW w:w="4241" w:type="dxa"/>
            <w:tcBorders>
              <w:top w:val="single" w:sz="4" w:space="0" w:color="auto"/>
              <w:left w:val="single" w:sz="4" w:space="0" w:color="auto"/>
              <w:bottom w:val="single" w:sz="4" w:space="0" w:color="auto"/>
            </w:tcBorders>
          </w:tcPr>
          <w:p w14:paraId="05F180B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644D5AF9" w14:textId="77777777" w:rsidTr="00C1601C">
        <w:tc>
          <w:tcPr>
            <w:tcW w:w="4820" w:type="dxa"/>
            <w:tcBorders>
              <w:top w:val="single" w:sz="4" w:space="0" w:color="auto"/>
              <w:bottom w:val="single" w:sz="4" w:space="0" w:color="auto"/>
              <w:right w:val="single" w:sz="4" w:space="0" w:color="auto"/>
            </w:tcBorders>
          </w:tcPr>
          <w:p w14:paraId="4159D4D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ODGOVORNA OSEBA ZA PODPIS POGODBE:</w:t>
            </w:r>
          </w:p>
        </w:tc>
        <w:tc>
          <w:tcPr>
            <w:tcW w:w="4241" w:type="dxa"/>
            <w:tcBorders>
              <w:top w:val="single" w:sz="4" w:space="0" w:color="auto"/>
              <w:left w:val="single" w:sz="4" w:space="0" w:color="auto"/>
              <w:bottom w:val="single" w:sz="4" w:space="0" w:color="auto"/>
            </w:tcBorders>
          </w:tcPr>
          <w:p w14:paraId="2E46919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bl>
    <w:p w14:paraId="06A7F6F9"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74BA733D"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2FE3E1A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54537158" w14:textId="77777777" w:rsidR="003D5612" w:rsidRPr="003D5612" w:rsidRDefault="003D5612" w:rsidP="003D5612">
      <w:pPr>
        <w:jc w:val="both"/>
        <w:rPr>
          <w:rFonts w:ascii="Arial" w:hAnsi="Arial" w:cs="Arial"/>
          <w:b/>
          <w:sz w:val="20"/>
          <w:szCs w:val="20"/>
        </w:rPr>
      </w:pPr>
      <w:r w:rsidRPr="003D5612">
        <w:rPr>
          <w:rFonts w:ascii="Arial" w:hAnsi="Arial" w:cs="Arial"/>
          <w:b/>
          <w:sz w:val="20"/>
          <w:szCs w:val="20"/>
        </w:rPr>
        <w:t>OPOMBA:</w:t>
      </w:r>
    </w:p>
    <w:p w14:paraId="20301BFB" w14:textId="0C3974BD" w:rsidR="003D5612" w:rsidRPr="003D5612" w:rsidRDefault="003D5612" w:rsidP="003D5612">
      <w:pPr>
        <w:jc w:val="both"/>
        <w:rPr>
          <w:rFonts w:ascii="Arial" w:hAnsi="Arial" w:cs="Arial"/>
          <w:b/>
          <w:sz w:val="20"/>
          <w:szCs w:val="20"/>
        </w:rPr>
      </w:pPr>
      <w:r w:rsidRPr="003D5612">
        <w:rPr>
          <w:rFonts w:ascii="Arial" w:hAnsi="Arial" w:cs="Arial"/>
          <w:b/>
          <w:sz w:val="20"/>
          <w:szCs w:val="20"/>
        </w:rPr>
        <w:t>Obrazec morajo izpolniti: ponudnik in vsi partnerji v skupnem nastopu.</w:t>
      </w:r>
    </w:p>
    <w:p w14:paraId="70AE2BF2" w14:textId="77777777" w:rsidR="003D5612" w:rsidRPr="003D5612" w:rsidRDefault="003D5612" w:rsidP="003D5612">
      <w:pPr>
        <w:autoSpaceDE w:val="0"/>
        <w:autoSpaceDN w:val="0"/>
        <w:adjustRightInd w:val="0"/>
        <w:rPr>
          <w:rFonts w:ascii="Arial" w:hAnsi="Arial" w:cs="Arial"/>
          <w:sz w:val="20"/>
          <w:szCs w:val="20"/>
        </w:rPr>
      </w:pPr>
    </w:p>
    <w:p w14:paraId="64D8D2DB" w14:textId="77777777" w:rsidR="003D5612" w:rsidRPr="003D5612" w:rsidRDefault="003D5612" w:rsidP="003D5612">
      <w:pPr>
        <w:autoSpaceDE w:val="0"/>
        <w:autoSpaceDN w:val="0"/>
        <w:adjustRightInd w:val="0"/>
        <w:rPr>
          <w:rFonts w:ascii="Arial" w:hAnsi="Arial" w:cs="Arial"/>
          <w:sz w:val="20"/>
          <w:szCs w:val="20"/>
        </w:rPr>
      </w:pP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747AE77D" w14:textId="095231F7" w:rsidR="00330433" w:rsidRDefault="00330433" w:rsidP="007124B4">
      <w:pPr>
        <w:autoSpaceDE w:val="0"/>
        <w:autoSpaceDN w:val="0"/>
        <w:adjustRightInd w:val="0"/>
        <w:rPr>
          <w:rFonts w:ascii="Arial" w:hAnsi="Arial" w:cs="Arial"/>
          <w:sz w:val="20"/>
          <w:szCs w:val="20"/>
        </w:rPr>
      </w:pPr>
    </w:p>
    <w:p w14:paraId="20AE661A" w14:textId="77777777" w:rsidR="003D5612" w:rsidRDefault="003D5612"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6F84298B" w14:textId="77777777" w:rsidR="003D5612" w:rsidRDefault="003D5612" w:rsidP="007124B4">
      <w:pPr>
        <w:autoSpaceDE w:val="0"/>
        <w:autoSpaceDN w:val="0"/>
        <w:adjustRightInd w:val="0"/>
        <w:rPr>
          <w:rFonts w:ascii="Arial" w:hAnsi="Arial" w:cs="Arial"/>
          <w:sz w:val="20"/>
          <w:szCs w:val="20"/>
        </w:rPr>
      </w:pPr>
    </w:p>
    <w:p w14:paraId="33717FAB" w14:textId="77777777" w:rsidR="003D5612" w:rsidRDefault="003D5612" w:rsidP="007124B4">
      <w:pPr>
        <w:autoSpaceDE w:val="0"/>
        <w:autoSpaceDN w:val="0"/>
        <w:adjustRightInd w:val="0"/>
        <w:rPr>
          <w:rFonts w:ascii="Arial" w:hAnsi="Arial" w:cs="Arial"/>
          <w:sz w:val="20"/>
          <w:szCs w:val="20"/>
        </w:rPr>
      </w:pPr>
    </w:p>
    <w:p w14:paraId="1F126EC1" w14:textId="77777777" w:rsidR="003D5612" w:rsidRDefault="003D5612" w:rsidP="007124B4">
      <w:pPr>
        <w:autoSpaceDE w:val="0"/>
        <w:autoSpaceDN w:val="0"/>
        <w:adjustRightInd w:val="0"/>
        <w:rPr>
          <w:rFonts w:ascii="Arial" w:hAnsi="Arial" w:cs="Arial"/>
          <w:sz w:val="20"/>
          <w:szCs w:val="20"/>
        </w:rPr>
      </w:pPr>
    </w:p>
    <w:p w14:paraId="3E0B3FAB" w14:textId="77777777" w:rsidR="003D5612" w:rsidRDefault="003D5612" w:rsidP="007124B4">
      <w:pPr>
        <w:autoSpaceDE w:val="0"/>
        <w:autoSpaceDN w:val="0"/>
        <w:adjustRightInd w:val="0"/>
        <w:rPr>
          <w:rFonts w:ascii="Arial" w:hAnsi="Arial" w:cs="Arial"/>
          <w:sz w:val="20"/>
          <w:szCs w:val="20"/>
        </w:rPr>
      </w:pPr>
    </w:p>
    <w:p w14:paraId="32F7C0DC" w14:textId="77777777" w:rsidR="003D5612" w:rsidRDefault="003D5612" w:rsidP="007124B4">
      <w:pPr>
        <w:autoSpaceDE w:val="0"/>
        <w:autoSpaceDN w:val="0"/>
        <w:adjustRightInd w:val="0"/>
        <w:rPr>
          <w:rFonts w:ascii="Arial" w:hAnsi="Arial" w:cs="Arial"/>
          <w:sz w:val="20"/>
          <w:szCs w:val="20"/>
        </w:rPr>
      </w:pPr>
    </w:p>
    <w:p w14:paraId="74152347" w14:textId="77777777" w:rsidR="003D5612" w:rsidRDefault="003D5612" w:rsidP="007124B4">
      <w:pPr>
        <w:autoSpaceDE w:val="0"/>
        <w:autoSpaceDN w:val="0"/>
        <w:adjustRightInd w:val="0"/>
        <w:rPr>
          <w:rFonts w:ascii="Arial" w:hAnsi="Arial" w:cs="Arial"/>
          <w:sz w:val="20"/>
          <w:szCs w:val="20"/>
        </w:rPr>
      </w:pPr>
    </w:p>
    <w:p w14:paraId="500EEA1B" w14:textId="77777777" w:rsidR="003D5612" w:rsidRDefault="003D5612"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52BCD843"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FC62D4" w:rsidRPr="00B87F4C">
        <w:rPr>
          <w:rFonts w:ascii="Arial" w:hAnsi="Arial" w:cs="Arial"/>
          <w:iCs/>
          <w:sz w:val="20"/>
          <w:szCs w:val="20"/>
        </w:rPr>
        <w:t>Poslovni najem 2 (dveh) in nakup 3 (treh) osebnih vozil</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w:t>
      </w:r>
      <w:r w:rsidR="00E9307E">
        <w:rPr>
          <w:rFonts w:ascii="Arial" w:hAnsi="Arial" w:cs="Arial"/>
          <w:sz w:val="20"/>
          <w:szCs w:val="20"/>
        </w:rPr>
        <w:t>________</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29A0F34F" w14:textId="77777777" w:rsidR="000B7E42" w:rsidRDefault="000B7E42" w:rsidP="005466DC">
      <w:pPr>
        <w:contextualSpacing/>
        <w:rPr>
          <w:rFonts w:ascii="Arial" w:hAnsi="Arial" w:cs="Arial"/>
          <w:b/>
          <w:sz w:val="20"/>
          <w:szCs w:val="20"/>
        </w:rPr>
      </w:pPr>
    </w:p>
    <w:p w14:paraId="5316ACEB" w14:textId="77777777" w:rsidR="00086C43" w:rsidRDefault="00086C43" w:rsidP="005466DC">
      <w:pPr>
        <w:contextualSpacing/>
        <w:rPr>
          <w:rFonts w:ascii="Arial" w:hAnsi="Arial" w:cs="Arial"/>
          <w:b/>
          <w:sz w:val="20"/>
        </w:rPr>
      </w:pPr>
    </w:p>
    <w:p w14:paraId="7206CFBA" w14:textId="567A47E3" w:rsidR="00086C43" w:rsidRDefault="00086C43" w:rsidP="00112CC7">
      <w:pPr>
        <w:shd w:val="clear" w:color="auto" w:fill="FFFFFF" w:themeFill="background1"/>
        <w:jc w:val="both"/>
        <w:rPr>
          <w:rFonts w:ascii="Arial" w:hAnsi="Arial" w:cs="Arial"/>
          <w:b/>
          <w:sz w:val="20"/>
        </w:rPr>
      </w:pPr>
      <w:r w:rsidRPr="005466DC">
        <w:rPr>
          <w:rFonts w:ascii="Arial" w:hAnsi="Arial" w:cs="Arial"/>
          <w:b/>
          <w:sz w:val="20"/>
          <w:szCs w:val="20"/>
        </w:rPr>
        <w:t xml:space="preserve">SKLOP </w:t>
      </w:r>
      <w:r>
        <w:rPr>
          <w:rFonts w:ascii="Arial" w:hAnsi="Arial" w:cs="Arial"/>
          <w:b/>
          <w:sz w:val="20"/>
          <w:szCs w:val="20"/>
        </w:rPr>
        <w:t>1</w:t>
      </w:r>
      <w:r w:rsidRPr="005466DC">
        <w:rPr>
          <w:rFonts w:ascii="Arial" w:hAnsi="Arial" w:cs="Arial"/>
          <w:b/>
          <w:sz w:val="20"/>
          <w:szCs w:val="20"/>
        </w:rPr>
        <w:t>:</w:t>
      </w:r>
      <w:r w:rsidRPr="005466DC">
        <w:rPr>
          <w:rFonts w:ascii="Arial" w:hAnsi="Arial" w:cs="Arial"/>
          <w:b/>
          <w:sz w:val="20"/>
        </w:rPr>
        <w:t xml:space="preserve"> Najem rabljen</w:t>
      </w:r>
      <w:r>
        <w:rPr>
          <w:rFonts w:ascii="Arial" w:hAnsi="Arial" w:cs="Arial"/>
          <w:b/>
          <w:sz w:val="20"/>
        </w:rPr>
        <w:t>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(SUV), višjega cenovnega razreda</w:t>
      </w:r>
    </w:p>
    <w:tbl>
      <w:tblPr>
        <w:tblStyle w:val="Tabelamrea"/>
        <w:tblW w:w="0" w:type="auto"/>
        <w:tblLook w:val="04A0" w:firstRow="1" w:lastRow="0" w:firstColumn="1" w:lastColumn="0" w:noHBand="0" w:noVBand="1"/>
      </w:tblPr>
      <w:tblGrid>
        <w:gridCol w:w="2018"/>
        <w:gridCol w:w="1667"/>
        <w:gridCol w:w="2035"/>
        <w:gridCol w:w="1586"/>
        <w:gridCol w:w="2323"/>
      </w:tblGrid>
      <w:tr w:rsidR="00086C43" w14:paraId="58042FCB" w14:textId="77777777" w:rsidTr="00112CC7">
        <w:tc>
          <w:tcPr>
            <w:tcW w:w="2018" w:type="dxa"/>
            <w:shd w:val="clear" w:color="auto" w:fill="EAF1DD" w:themeFill="accent3" w:themeFillTint="33"/>
          </w:tcPr>
          <w:p w14:paraId="0A5C10FA" w14:textId="77777777" w:rsidR="00086C43" w:rsidRDefault="00086C43" w:rsidP="00B26751">
            <w:pPr>
              <w:jc w:val="both"/>
              <w:rPr>
                <w:rFonts w:ascii="Arial" w:hAnsi="Arial" w:cs="Arial"/>
                <w:b/>
                <w:sz w:val="20"/>
                <w:szCs w:val="20"/>
              </w:rPr>
            </w:pPr>
            <w:bookmarkStart w:id="374" w:name="_Hlk177111012"/>
          </w:p>
        </w:tc>
        <w:tc>
          <w:tcPr>
            <w:tcW w:w="1667" w:type="dxa"/>
            <w:shd w:val="clear" w:color="auto" w:fill="EAF1DD" w:themeFill="accent3" w:themeFillTint="33"/>
          </w:tcPr>
          <w:p w14:paraId="09040AC9" w14:textId="77777777" w:rsidR="00086C43" w:rsidRDefault="00086C43" w:rsidP="00B26751">
            <w:pPr>
              <w:rPr>
                <w:rFonts w:ascii="Arial" w:hAnsi="Arial" w:cs="Arial"/>
                <w:b/>
                <w:bCs/>
                <w:sz w:val="20"/>
                <w:szCs w:val="20"/>
              </w:rPr>
            </w:pPr>
            <w:r>
              <w:rPr>
                <w:rFonts w:ascii="Arial" w:hAnsi="Arial" w:cs="Arial"/>
                <w:b/>
                <w:bCs/>
                <w:sz w:val="20"/>
                <w:szCs w:val="20"/>
              </w:rPr>
              <w:t>Znamka in model vozila</w:t>
            </w:r>
          </w:p>
        </w:tc>
        <w:tc>
          <w:tcPr>
            <w:tcW w:w="2035" w:type="dxa"/>
            <w:shd w:val="clear" w:color="auto" w:fill="EAF1DD" w:themeFill="accent3" w:themeFillTint="33"/>
          </w:tcPr>
          <w:p w14:paraId="7B1E6AD4" w14:textId="691C5B6F" w:rsidR="00086C43" w:rsidRDefault="00CE662D" w:rsidP="00B26751">
            <w:pPr>
              <w:rPr>
                <w:rFonts w:ascii="Arial" w:hAnsi="Arial" w:cs="Arial"/>
                <w:b/>
                <w:sz w:val="20"/>
                <w:szCs w:val="20"/>
              </w:rPr>
            </w:pPr>
            <w:r>
              <w:rPr>
                <w:rFonts w:ascii="Arial" w:hAnsi="Arial" w:cs="Arial"/>
                <w:b/>
                <w:bCs/>
                <w:sz w:val="20"/>
                <w:szCs w:val="20"/>
              </w:rPr>
              <w:t>Ponudbena c</w:t>
            </w:r>
            <w:r w:rsidR="00086C43">
              <w:rPr>
                <w:rFonts w:ascii="Arial" w:hAnsi="Arial" w:cs="Arial"/>
                <w:b/>
                <w:bCs/>
                <w:sz w:val="20"/>
                <w:szCs w:val="20"/>
              </w:rPr>
              <w:t xml:space="preserve">ena </w:t>
            </w:r>
            <w:r w:rsidR="00086C43" w:rsidRPr="00177349">
              <w:rPr>
                <w:rFonts w:ascii="Arial" w:hAnsi="Arial" w:cs="Arial"/>
                <w:b/>
                <w:bCs/>
                <w:sz w:val="20"/>
                <w:szCs w:val="20"/>
              </w:rPr>
              <w:t>mesečn</w:t>
            </w:r>
            <w:r w:rsidR="00086C43">
              <w:rPr>
                <w:rFonts w:ascii="Arial" w:hAnsi="Arial" w:cs="Arial"/>
                <w:b/>
                <w:bCs/>
                <w:sz w:val="20"/>
                <w:szCs w:val="20"/>
              </w:rPr>
              <w:t>ega</w:t>
            </w:r>
            <w:r w:rsidR="00086C43" w:rsidRPr="00177349">
              <w:rPr>
                <w:rFonts w:ascii="Arial" w:hAnsi="Arial" w:cs="Arial"/>
                <w:b/>
                <w:bCs/>
                <w:sz w:val="20"/>
                <w:szCs w:val="20"/>
              </w:rPr>
              <w:t xml:space="preserve"> najem</w:t>
            </w:r>
            <w:r w:rsidR="00086C43">
              <w:rPr>
                <w:rFonts w:ascii="Arial" w:hAnsi="Arial" w:cs="Arial"/>
                <w:b/>
                <w:bCs/>
                <w:sz w:val="20"/>
                <w:szCs w:val="20"/>
              </w:rPr>
              <w:t>a v EUR</w:t>
            </w:r>
            <w:r w:rsidR="00086C43" w:rsidRPr="00177349">
              <w:rPr>
                <w:rFonts w:ascii="Arial" w:hAnsi="Arial" w:cs="Arial"/>
                <w:b/>
                <w:bCs/>
                <w:sz w:val="20"/>
                <w:szCs w:val="20"/>
              </w:rPr>
              <w:t xml:space="preserve"> brez DDV</w:t>
            </w:r>
          </w:p>
        </w:tc>
        <w:tc>
          <w:tcPr>
            <w:tcW w:w="1586" w:type="dxa"/>
            <w:shd w:val="clear" w:color="auto" w:fill="EAF1DD" w:themeFill="accent3" w:themeFillTint="33"/>
          </w:tcPr>
          <w:p w14:paraId="58F52E7E" w14:textId="77777777" w:rsidR="00086C43" w:rsidRDefault="00086C43" w:rsidP="00B26751">
            <w:pPr>
              <w:rPr>
                <w:rFonts w:ascii="Arial" w:hAnsi="Arial" w:cs="Arial"/>
                <w:b/>
                <w:sz w:val="20"/>
                <w:szCs w:val="20"/>
              </w:rPr>
            </w:pPr>
            <w:r>
              <w:rPr>
                <w:rFonts w:ascii="Arial" w:hAnsi="Arial" w:cs="Arial"/>
                <w:b/>
                <w:bCs/>
                <w:sz w:val="20"/>
                <w:szCs w:val="20"/>
              </w:rPr>
              <w:t>Obdobje najema (v mesecih)</w:t>
            </w:r>
          </w:p>
        </w:tc>
        <w:tc>
          <w:tcPr>
            <w:tcW w:w="2323" w:type="dxa"/>
            <w:shd w:val="clear" w:color="auto" w:fill="EAF1DD" w:themeFill="accent3" w:themeFillTint="33"/>
          </w:tcPr>
          <w:p w14:paraId="51056BC4" w14:textId="11366D38" w:rsidR="00086C43" w:rsidRDefault="00CE662D" w:rsidP="00B26751">
            <w:pPr>
              <w:rPr>
                <w:rFonts w:ascii="Arial" w:hAnsi="Arial" w:cs="Arial"/>
                <w:b/>
                <w:sz w:val="20"/>
                <w:szCs w:val="20"/>
              </w:rPr>
            </w:pPr>
            <w:r>
              <w:rPr>
                <w:rFonts w:ascii="Arial" w:hAnsi="Arial" w:cs="Arial"/>
                <w:b/>
                <w:bCs/>
                <w:sz w:val="20"/>
                <w:szCs w:val="20"/>
              </w:rPr>
              <w:t xml:space="preserve">Ponudbena </w:t>
            </w:r>
            <w:r w:rsidR="00086C43">
              <w:rPr>
                <w:rFonts w:ascii="Arial" w:hAnsi="Arial" w:cs="Arial"/>
                <w:b/>
                <w:bCs/>
                <w:sz w:val="20"/>
                <w:szCs w:val="20"/>
              </w:rPr>
              <w:t>v</w:t>
            </w:r>
            <w:r w:rsidR="00086C43" w:rsidRPr="00177349">
              <w:rPr>
                <w:rFonts w:ascii="Arial" w:hAnsi="Arial" w:cs="Arial"/>
                <w:b/>
                <w:bCs/>
                <w:sz w:val="20"/>
                <w:szCs w:val="20"/>
              </w:rPr>
              <w:t xml:space="preserve">rednost </w:t>
            </w:r>
            <w:r>
              <w:rPr>
                <w:rFonts w:ascii="Arial" w:hAnsi="Arial" w:cs="Arial"/>
                <w:b/>
                <w:bCs/>
                <w:sz w:val="20"/>
                <w:szCs w:val="20"/>
              </w:rPr>
              <w:t>skupaj</w:t>
            </w:r>
            <w:r w:rsidR="00086C43" w:rsidRPr="00177349">
              <w:rPr>
                <w:rFonts w:ascii="Arial" w:hAnsi="Arial" w:cs="Arial"/>
                <w:b/>
                <w:bCs/>
                <w:sz w:val="20"/>
                <w:szCs w:val="20"/>
              </w:rPr>
              <w:t xml:space="preserve"> </w:t>
            </w:r>
            <w:r w:rsidR="00086C43">
              <w:rPr>
                <w:rFonts w:ascii="Arial" w:hAnsi="Arial" w:cs="Arial"/>
                <w:b/>
                <w:bCs/>
                <w:sz w:val="20"/>
                <w:szCs w:val="20"/>
              </w:rPr>
              <w:t>v EUR brez DDV</w:t>
            </w:r>
          </w:p>
        </w:tc>
      </w:tr>
      <w:tr w:rsidR="00086C43" w14:paraId="422B4248" w14:textId="77777777" w:rsidTr="00B26751">
        <w:tc>
          <w:tcPr>
            <w:tcW w:w="2018" w:type="dxa"/>
            <w:tcBorders>
              <w:bottom w:val="single" w:sz="4" w:space="0" w:color="auto"/>
            </w:tcBorders>
          </w:tcPr>
          <w:p w14:paraId="33AA66AC" w14:textId="5D5B3E66" w:rsidR="00086C43" w:rsidRDefault="00086C43" w:rsidP="00B26751">
            <w:pPr>
              <w:rPr>
                <w:rFonts w:ascii="Arial" w:hAnsi="Arial" w:cs="Arial"/>
                <w:b/>
                <w:sz w:val="20"/>
                <w:szCs w:val="20"/>
              </w:rPr>
            </w:pPr>
            <w:r>
              <w:rPr>
                <w:rFonts w:ascii="Arial" w:hAnsi="Arial" w:cs="Arial"/>
                <w:b/>
                <w:bCs/>
                <w:sz w:val="20"/>
                <w:szCs w:val="20"/>
              </w:rPr>
              <w:t xml:space="preserve">Najem rabljenega </w:t>
            </w:r>
            <w:r w:rsidRPr="00177349">
              <w:rPr>
                <w:rFonts w:ascii="Arial" w:hAnsi="Arial" w:cs="Arial"/>
                <w:b/>
                <w:bCs/>
                <w:sz w:val="20"/>
                <w:szCs w:val="20"/>
              </w:rPr>
              <w:t>vozil</w:t>
            </w:r>
            <w:r>
              <w:rPr>
                <w:rFonts w:ascii="Arial" w:hAnsi="Arial" w:cs="Arial"/>
                <w:b/>
                <w:bCs/>
                <w:sz w:val="20"/>
                <w:szCs w:val="20"/>
              </w:rPr>
              <w:t>a</w:t>
            </w:r>
            <w:r w:rsidRPr="00177349">
              <w:rPr>
                <w:rFonts w:ascii="Arial" w:hAnsi="Arial" w:cs="Arial"/>
                <w:b/>
                <w:bCs/>
                <w:sz w:val="20"/>
                <w:szCs w:val="20"/>
              </w:rPr>
              <w:t xml:space="preserve"> (SUV</w:t>
            </w:r>
            <w:r w:rsidR="00CE662D">
              <w:rPr>
                <w:rFonts w:ascii="Arial" w:hAnsi="Arial" w:cs="Arial"/>
                <w:b/>
                <w:bCs/>
                <w:sz w:val="20"/>
                <w:szCs w:val="20"/>
              </w:rPr>
              <w:t>)</w:t>
            </w:r>
            <w:r>
              <w:rPr>
                <w:rFonts w:ascii="Arial" w:hAnsi="Arial" w:cs="Arial"/>
                <w:b/>
                <w:sz w:val="20"/>
              </w:rPr>
              <w:t xml:space="preserve"> </w:t>
            </w:r>
          </w:p>
        </w:tc>
        <w:tc>
          <w:tcPr>
            <w:tcW w:w="1667" w:type="dxa"/>
            <w:tcBorders>
              <w:bottom w:val="single" w:sz="4" w:space="0" w:color="auto"/>
            </w:tcBorders>
          </w:tcPr>
          <w:p w14:paraId="2B31ABDA" w14:textId="77777777" w:rsidR="00086C43" w:rsidRDefault="00086C43" w:rsidP="00B26751">
            <w:pPr>
              <w:jc w:val="both"/>
              <w:rPr>
                <w:rFonts w:ascii="Arial" w:hAnsi="Arial" w:cs="Arial"/>
                <w:b/>
                <w:sz w:val="20"/>
                <w:szCs w:val="20"/>
              </w:rPr>
            </w:pPr>
          </w:p>
        </w:tc>
        <w:tc>
          <w:tcPr>
            <w:tcW w:w="2035" w:type="dxa"/>
            <w:tcBorders>
              <w:bottom w:val="single" w:sz="4" w:space="0" w:color="auto"/>
            </w:tcBorders>
          </w:tcPr>
          <w:p w14:paraId="2B9A9C18" w14:textId="77777777" w:rsidR="00086C43" w:rsidRDefault="00086C43" w:rsidP="00B26751">
            <w:pPr>
              <w:jc w:val="both"/>
              <w:rPr>
                <w:rFonts w:ascii="Arial" w:hAnsi="Arial" w:cs="Arial"/>
                <w:b/>
                <w:sz w:val="20"/>
                <w:szCs w:val="20"/>
              </w:rPr>
            </w:pPr>
          </w:p>
        </w:tc>
        <w:tc>
          <w:tcPr>
            <w:tcW w:w="1586" w:type="dxa"/>
            <w:tcBorders>
              <w:bottom w:val="single" w:sz="4" w:space="0" w:color="auto"/>
            </w:tcBorders>
            <w:vAlign w:val="center"/>
          </w:tcPr>
          <w:p w14:paraId="65630CA6" w14:textId="77777777" w:rsidR="00086C43" w:rsidRDefault="00086C43" w:rsidP="00B26751">
            <w:pPr>
              <w:jc w:val="center"/>
              <w:rPr>
                <w:rFonts w:ascii="Arial" w:hAnsi="Arial" w:cs="Arial"/>
                <w:b/>
                <w:sz w:val="20"/>
                <w:szCs w:val="20"/>
              </w:rPr>
            </w:pPr>
            <w:r w:rsidRPr="00177349">
              <w:rPr>
                <w:rFonts w:ascii="Arial" w:hAnsi="Arial" w:cs="Arial"/>
                <w:b/>
                <w:bCs/>
                <w:sz w:val="20"/>
                <w:szCs w:val="20"/>
              </w:rPr>
              <w:t>48</w:t>
            </w:r>
          </w:p>
        </w:tc>
        <w:tc>
          <w:tcPr>
            <w:tcW w:w="2323" w:type="dxa"/>
          </w:tcPr>
          <w:p w14:paraId="23E92488" w14:textId="77777777" w:rsidR="00086C43" w:rsidRDefault="00086C43" w:rsidP="00B26751">
            <w:pPr>
              <w:jc w:val="both"/>
              <w:rPr>
                <w:rFonts w:ascii="Arial" w:hAnsi="Arial" w:cs="Arial"/>
                <w:b/>
                <w:sz w:val="20"/>
                <w:szCs w:val="20"/>
              </w:rPr>
            </w:pPr>
          </w:p>
        </w:tc>
      </w:tr>
      <w:bookmarkEnd w:id="374"/>
    </w:tbl>
    <w:p w14:paraId="5D4DB3D3" w14:textId="77777777" w:rsidR="004B52DD" w:rsidRPr="000C2425" w:rsidRDefault="004B52DD" w:rsidP="005466DC">
      <w:pPr>
        <w:contextualSpacing/>
        <w:rPr>
          <w:rFonts w:ascii="Arial" w:hAnsi="Arial" w:cs="Arial"/>
          <w:b/>
          <w:strike/>
          <w:sz w:val="20"/>
        </w:rPr>
      </w:pPr>
    </w:p>
    <w:p w14:paraId="23A12FC2" w14:textId="29F2F56E" w:rsidR="00086C43" w:rsidRPr="00326B3B" w:rsidRDefault="00086C43" w:rsidP="00112CC7">
      <w:pPr>
        <w:shd w:val="clear" w:color="auto" w:fill="FFFFFF" w:themeFill="background1"/>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Pr="00326B3B">
        <w:rPr>
          <w:rFonts w:ascii="Arial" w:hAnsi="Arial" w:cs="Arial"/>
          <w:b/>
          <w:sz w:val="20"/>
        </w:rPr>
        <w:t>Najem novega osebnega vozila (</w:t>
      </w:r>
      <w:r>
        <w:rPr>
          <w:rFonts w:ascii="Arial" w:hAnsi="Arial" w:cs="Arial"/>
          <w:b/>
          <w:sz w:val="20"/>
        </w:rPr>
        <w:t>limuzina</w:t>
      </w:r>
      <w:r w:rsidRPr="00326B3B">
        <w:rPr>
          <w:rFonts w:ascii="Arial" w:hAnsi="Arial" w:cs="Arial"/>
          <w:b/>
          <w:sz w:val="20"/>
        </w:rPr>
        <w:t>), višjega cenovnega razreda</w:t>
      </w:r>
    </w:p>
    <w:tbl>
      <w:tblPr>
        <w:tblStyle w:val="Tabelamrea"/>
        <w:tblW w:w="0" w:type="auto"/>
        <w:tblLook w:val="04A0" w:firstRow="1" w:lastRow="0" w:firstColumn="1" w:lastColumn="0" w:noHBand="0" w:noVBand="1"/>
      </w:tblPr>
      <w:tblGrid>
        <w:gridCol w:w="2019"/>
        <w:gridCol w:w="1666"/>
        <w:gridCol w:w="2034"/>
        <w:gridCol w:w="1586"/>
        <w:gridCol w:w="2324"/>
      </w:tblGrid>
      <w:tr w:rsidR="00086C43" w14:paraId="1EE97420" w14:textId="77777777" w:rsidTr="00112CC7">
        <w:tc>
          <w:tcPr>
            <w:tcW w:w="2019" w:type="dxa"/>
            <w:shd w:val="clear" w:color="auto" w:fill="EAF1DD" w:themeFill="accent3" w:themeFillTint="33"/>
          </w:tcPr>
          <w:p w14:paraId="79B1EF5A" w14:textId="77777777" w:rsidR="00086C43" w:rsidRDefault="00086C43" w:rsidP="00671B93">
            <w:pPr>
              <w:contextualSpacing/>
              <w:rPr>
                <w:rFonts w:ascii="Arial" w:hAnsi="Arial" w:cs="Arial"/>
                <w:b/>
                <w:sz w:val="20"/>
              </w:rPr>
            </w:pPr>
            <w:bookmarkStart w:id="375" w:name="_Hlk191386739"/>
          </w:p>
        </w:tc>
        <w:tc>
          <w:tcPr>
            <w:tcW w:w="1666" w:type="dxa"/>
            <w:shd w:val="clear" w:color="auto" w:fill="EAF1DD" w:themeFill="accent3" w:themeFillTint="33"/>
          </w:tcPr>
          <w:p w14:paraId="3A3853A5" w14:textId="77777777" w:rsidR="00086C43" w:rsidRDefault="00086C43" w:rsidP="00671B93">
            <w:pPr>
              <w:contextualSpacing/>
              <w:rPr>
                <w:rFonts w:ascii="Arial" w:hAnsi="Arial" w:cs="Arial"/>
                <w:b/>
                <w:bCs/>
                <w:sz w:val="20"/>
                <w:szCs w:val="20"/>
              </w:rPr>
            </w:pPr>
            <w:r>
              <w:rPr>
                <w:rFonts w:ascii="Arial" w:hAnsi="Arial" w:cs="Arial"/>
                <w:b/>
                <w:bCs/>
                <w:sz w:val="20"/>
                <w:szCs w:val="20"/>
              </w:rPr>
              <w:t>Znamka in model vozila</w:t>
            </w:r>
          </w:p>
        </w:tc>
        <w:tc>
          <w:tcPr>
            <w:tcW w:w="2034" w:type="dxa"/>
            <w:shd w:val="clear" w:color="auto" w:fill="EAF1DD" w:themeFill="accent3" w:themeFillTint="33"/>
          </w:tcPr>
          <w:p w14:paraId="1DEDB5D6" w14:textId="6A3D93F9" w:rsidR="00086C43" w:rsidRDefault="00CE662D" w:rsidP="00671B93">
            <w:pPr>
              <w:contextualSpacing/>
              <w:rPr>
                <w:rFonts w:ascii="Arial" w:hAnsi="Arial" w:cs="Arial"/>
                <w:b/>
                <w:sz w:val="20"/>
              </w:rPr>
            </w:pPr>
            <w:r>
              <w:rPr>
                <w:rFonts w:ascii="Arial" w:hAnsi="Arial" w:cs="Arial"/>
                <w:b/>
                <w:bCs/>
                <w:sz w:val="20"/>
                <w:szCs w:val="20"/>
              </w:rPr>
              <w:t xml:space="preserve">Ponudbena 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586" w:type="dxa"/>
            <w:shd w:val="clear" w:color="auto" w:fill="EAF1DD" w:themeFill="accent3" w:themeFillTint="33"/>
          </w:tcPr>
          <w:p w14:paraId="4365A4DD" w14:textId="77777777" w:rsidR="00086C43" w:rsidRDefault="00086C43" w:rsidP="00671B93">
            <w:pPr>
              <w:contextualSpacing/>
              <w:rPr>
                <w:rFonts w:ascii="Arial" w:hAnsi="Arial" w:cs="Arial"/>
                <w:b/>
                <w:sz w:val="20"/>
              </w:rPr>
            </w:pPr>
            <w:r>
              <w:rPr>
                <w:rFonts w:ascii="Arial" w:hAnsi="Arial" w:cs="Arial"/>
                <w:b/>
                <w:bCs/>
                <w:sz w:val="20"/>
                <w:szCs w:val="20"/>
              </w:rPr>
              <w:t>Obdobje najema (v mesecih)</w:t>
            </w:r>
          </w:p>
        </w:tc>
        <w:tc>
          <w:tcPr>
            <w:tcW w:w="2324" w:type="dxa"/>
            <w:shd w:val="clear" w:color="auto" w:fill="EAF1DD" w:themeFill="accent3" w:themeFillTint="33"/>
          </w:tcPr>
          <w:p w14:paraId="2D728F1F" w14:textId="41C04CB7" w:rsidR="00086C43" w:rsidRDefault="00CE662D" w:rsidP="00671B93">
            <w:pPr>
              <w:contextualSpacing/>
              <w:rPr>
                <w:rFonts w:ascii="Arial" w:hAnsi="Arial" w:cs="Arial"/>
                <w:b/>
                <w:sz w:val="20"/>
              </w:rPr>
            </w:pPr>
            <w:r>
              <w:rPr>
                <w:rFonts w:ascii="Arial" w:hAnsi="Arial" w:cs="Arial"/>
                <w:b/>
                <w:bCs/>
                <w:sz w:val="20"/>
                <w:szCs w:val="20"/>
              </w:rPr>
              <w:t>Ponudbena v</w:t>
            </w:r>
            <w:r w:rsidRPr="00177349">
              <w:rPr>
                <w:rFonts w:ascii="Arial" w:hAnsi="Arial" w:cs="Arial"/>
                <w:b/>
                <w:bCs/>
                <w:sz w:val="20"/>
                <w:szCs w:val="20"/>
              </w:rPr>
              <w:t xml:space="preserve">rednost </w:t>
            </w:r>
            <w:r>
              <w:rPr>
                <w:rFonts w:ascii="Arial" w:hAnsi="Arial" w:cs="Arial"/>
                <w:b/>
                <w:bCs/>
                <w:sz w:val="20"/>
                <w:szCs w:val="20"/>
              </w:rPr>
              <w:t>skupaj</w:t>
            </w:r>
            <w:r w:rsidRPr="00177349">
              <w:rPr>
                <w:rFonts w:ascii="Arial" w:hAnsi="Arial" w:cs="Arial"/>
                <w:b/>
                <w:bCs/>
                <w:sz w:val="20"/>
                <w:szCs w:val="20"/>
              </w:rPr>
              <w:t xml:space="preserve"> </w:t>
            </w:r>
            <w:r>
              <w:rPr>
                <w:rFonts w:ascii="Arial" w:hAnsi="Arial" w:cs="Arial"/>
                <w:b/>
                <w:bCs/>
                <w:sz w:val="20"/>
                <w:szCs w:val="20"/>
              </w:rPr>
              <w:t>v EUR brez DDV</w:t>
            </w:r>
          </w:p>
        </w:tc>
      </w:tr>
      <w:tr w:rsidR="00086C43" w14:paraId="580C50B2" w14:textId="77777777" w:rsidTr="00671B93">
        <w:tc>
          <w:tcPr>
            <w:tcW w:w="2019" w:type="dxa"/>
            <w:tcBorders>
              <w:bottom w:val="single" w:sz="4" w:space="0" w:color="auto"/>
            </w:tcBorders>
          </w:tcPr>
          <w:p w14:paraId="7D18BD9F" w14:textId="1075C692" w:rsidR="00086C43" w:rsidRDefault="00086C43" w:rsidP="00671B93">
            <w:pPr>
              <w:contextualSpacing/>
              <w:rPr>
                <w:rFonts w:ascii="Arial" w:hAnsi="Arial" w:cs="Arial"/>
                <w:b/>
                <w:sz w:val="20"/>
              </w:rPr>
            </w:pPr>
            <w:r w:rsidRPr="00326B3B">
              <w:rPr>
                <w:rFonts w:ascii="Arial" w:hAnsi="Arial" w:cs="Arial"/>
                <w:b/>
                <w:sz w:val="20"/>
              </w:rPr>
              <w:t>Najem novega vozila (</w:t>
            </w:r>
            <w:r>
              <w:rPr>
                <w:rFonts w:ascii="Arial" w:hAnsi="Arial" w:cs="Arial"/>
                <w:b/>
                <w:sz w:val="20"/>
              </w:rPr>
              <w:t>limuzina</w:t>
            </w:r>
            <w:r w:rsidR="00CE662D">
              <w:rPr>
                <w:rFonts w:ascii="Arial" w:hAnsi="Arial" w:cs="Arial"/>
                <w:b/>
                <w:sz w:val="20"/>
              </w:rPr>
              <w:t>)</w:t>
            </w:r>
          </w:p>
        </w:tc>
        <w:tc>
          <w:tcPr>
            <w:tcW w:w="1666" w:type="dxa"/>
            <w:tcBorders>
              <w:bottom w:val="single" w:sz="4" w:space="0" w:color="auto"/>
            </w:tcBorders>
          </w:tcPr>
          <w:p w14:paraId="392F8056" w14:textId="77777777" w:rsidR="00086C43" w:rsidRDefault="00086C43" w:rsidP="00671B93">
            <w:pPr>
              <w:contextualSpacing/>
              <w:rPr>
                <w:rFonts w:ascii="Arial" w:hAnsi="Arial" w:cs="Arial"/>
                <w:b/>
                <w:sz w:val="20"/>
              </w:rPr>
            </w:pPr>
          </w:p>
        </w:tc>
        <w:tc>
          <w:tcPr>
            <w:tcW w:w="2034" w:type="dxa"/>
            <w:tcBorders>
              <w:bottom w:val="single" w:sz="4" w:space="0" w:color="auto"/>
            </w:tcBorders>
          </w:tcPr>
          <w:p w14:paraId="6E5B3B95" w14:textId="77777777" w:rsidR="00086C43" w:rsidRDefault="00086C43" w:rsidP="00671B93">
            <w:pPr>
              <w:contextualSpacing/>
              <w:rPr>
                <w:rFonts w:ascii="Arial" w:hAnsi="Arial" w:cs="Arial"/>
                <w:b/>
                <w:sz w:val="20"/>
              </w:rPr>
            </w:pPr>
          </w:p>
        </w:tc>
        <w:tc>
          <w:tcPr>
            <w:tcW w:w="1586" w:type="dxa"/>
            <w:vAlign w:val="center"/>
          </w:tcPr>
          <w:p w14:paraId="3D09A2E3" w14:textId="77777777" w:rsidR="00086C43" w:rsidRDefault="00086C43" w:rsidP="00671B93">
            <w:pPr>
              <w:contextualSpacing/>
              <w:jc w:val="center"/>
              <w:rPr>
                <w:rFonts w:ascii="Arial" w:hAnsi="Arial" w:cs="Arial"/>
                <w:b/>
                <w:sz w:val="20"/>
              </w:rPr>
            </w:pPr>
            <w:r w:rsidRPr="00177349">
              <w:rPr>
                <w:rFonts w:ascii="Arial" w:hAnsi="Arial" w:cs="Arial"/>
                <w:b/>
                <w:bCs/>
                <w:sz w:val="20"/>
                <w:szCs w:val="20"/>
              </w:rPr>
              <w:t>48</w:t>
            </w:r>
          </w:p>
        </w:tc>
        <w:tc>
          <w:tcPr>
            <w:tcW w:w="2324" w:type="dxa"/>
          </w:tcPr>
          <w:p w14:paraId="35BABDB3" w14:textId="77777777" w:rsidR="00086C43" w:rsidRDefault="00086C43" w:rsidP="00671B93">
            <w:pPr>
              <w:contextualSpacing/>
              <w:rPr>
                <w:rFonts w:ascii="Arial" w:hAnsi="Arial" w:cs="Arial"/>
                <w:b/>
                <w:sz w:val="20"/>
              </w:rPr>
            </w:pPr>
          </w:p>
        </w:tc>
      </w:tr>
      <w:bookmarkEnd w:id="375"/>
    </w:tbl>
    <w:p w14:paraId="7582A620" w14:textId="77777777" w:rsidR="00086C43" w:rsidRPr="000C2425" w:rsidRDefault="00086C43" w:rsidP="005466DC">
      <w:pPr>
        <w:contextualSpacing/>
        <w:rPr>
          <w:rFonts w:ascii="Arial" w:hAnsi="Arial" w:cs="Arial"/>
          <w:b/>
          <w:strike/>
          <w:sz w:val="20"/>
        </w:rPr>
      </w:pPr>
    </w:p>
    <w:p w14:paraId="50EE632E" w14:textId="0556192B" w:rsidR="00086C43" w:rsidRDefault="00086C43" w:rsidP="00112CC7">
      <w:pPr>
        <w:shd w:val="clear" w:color="auto" w:fill="FFFFFF" w:themeFill="background1"/>
        <w:contextualSpacing/>
        <w:rPr>
          <w:rFonts w:ascii="Arial" w:hAnsi="Arial" w:cs="Arial"/>
          <w:b/>
          <w:sz w:val="20"/>
        </w:rPr>
      </w:pPr>
      <w:r w:rsidRPr="005466DC">
        <w:rPr>
          <w:rFonts w:ascii="Arial" w:hAnsi="Arial" w:cs="Arial"/>
          <w:b/>
          <w:sz w:val="20"/>
          <w:szCs w:val="20"/>
        </w:rPr>
        <w:t xml:space="preserve">SKLOP </w:t>
      </w:r>
      <w:r>
        <w:rPr>
          <w:rFonts w:ascii="Arial" w:hAnsi="Arial" w:cs="Arial"/>
          <w:b/>
          <w:sz w:val="20"/>
          <w:szCs w:val="20"/>
        </w:rPr>
        <w:t>3</w:t>
      </w:r>
      <w:r w:rsidRPr="005466DC">
        <w:rPr>
          <w:rFonts w:ascii="Arial" w:hAnsi="Arial" w:cs="Arial"/>
          <w:b/>
          <w:sz w:val="20"/>
          <w:szCs w:val="20"/>
        </w:rPr>
        <w:t>:</w:t>
      </w:r>
      <w:r w:rsidRPr="005466DC">
        <w:rPr>
          <w:rFonts w:ascii="Arial" w:hAnsi="Arial" w:cs="Arial"/>
          <w:b/>
          <w:sz w:val="20"/>
        </w:rPr>
        <w:t xml:space="preserve"> Na</w:t>
      </w:r>
      <w:r>
        <w:rPr>
          <w:rFonts w:ascii="Arial" w:hAnsi="Arial" w:cs="Arial"/>
          <w:b/>
          <w:sz w:val="20"/>
        </w:rPr>
        <w:t xml:space="preserve">kup </w:t>
      </w:r>
      <w:r w:rsidRPr="00326B3B">
        <w:rPr>
          <w:rFonts w:ascii="Arial" w:hAnsi="Arial" w:cs="Arial"/>
          <w:b/>
          <w:sz w:val="20"/>
        </w:rPr>
        <w:t>2 (dveh) novih električnih osebnih vozil</w:t>
      </w:r>
      <w:r w:rsidRPr="005466DC">
        <w:rPr>
          <w:rFonts w:ascii="Arial" w:hAnsi="Arial" w:cs="Arial"/>
          <w:b/>
          <w:sz w:val="20"/>
        </w:rPr>
        <w:t>, višjega cenovnega razreda</w:t>
      </w:r>
    </w:p>
    <w:tbl>
      <w:tblPr>
        <w:tblStyle w:val="Tabelamrea"/>
        <w:tblW w:w="8500" w:type="dxa"/>
        <w:tblLook w:val="04A0" w:firstRow="1" w:lastRow="0" w:firstColumn="1" w:lastColumn="0" w:noHBand="0" w:noVBand="1"/>
      </w:tblPr>
      <w:tblGrid>
        <w:gridCol w:w="2405"/>
        <w:gridCol w:w="2552"/>
        <w:gridCol w:w="3543"/>
      </w:tblGrid>
      <w:tr w:rsidR="00CE662D" w14:paraId="0FE3EDC1" w14:textId="6FFCF699" w:rsidTr="00901B4C">
        <w:trPr>
          <w:trHeight w:val="501"/>
        </w:trPr>
        <w:tc>
          <w:tcPr>
            <w:tcW w:w="2405" w:type="dxa"/>
            <w:shd w:val="clear" w:color="auto" w:fill="EAF1DD" w:themeFill="accent3" w:themeFillTint="33"/>
          </w:tcPr>
          <w:p w14:paraId="4655E69A" w14:textId="77777777" w:rsidR="00CE662D" w:rsidRDefault="00CE662D" w:rsidP="00444359">
            <w:pPr>
              <w:contextualSpacing/>
              <w:rPr>
                <w:rFonts w:ascii="Arial" w:hAnsi="Arial" w:cs="Arial"/>
                <w:b/>
                <w:sz w:val="20"/>
              </w:rPr>
            </w:pPr>
          </w:p>
        </w:tc>
        <w:tc>
          <w:tcPr>
            <w:tcW w:w="2552" w:type="dxa"/>
            <w:shd w:val="clear" w:color="auto" w:fill="EAF1DD" w:themeFill="accent3" w:themeFillTint="33"/>
            <w:vAlign w:val="center"/>
          </w:tcPr>
          <w:p w14:paraId="5FD86C27" w14:textId="2F150273" w:rsidR="00CE662D" w:rsidRDefault="00CE662D" w:rsidP="00CE662D">
            <w:pPr>
              <w:contextualSpacing/>
              <w:rPr>
                <w:rFonts w:ascii="Arial" w:hAnsi="Arial" w:cs="Arial"/>
                <w:b/>
                <w:bCs/>
                <w:sz w:val="20"/>
                <w:szCs w:val="20"/>
              </w:rPr>
            </w:pPr>
            <w:r>
              <w:rPr>
                <w:rFonts w:ascii="Arial" w:hAnsi="Arial" w:cs="Arial"/>
                <w:b/>
                <w:bCs/>
                <w:sz w:val="20"/>
                <w:szCs w:val="20"/>
              </w:rPr>
              <w:t>Znamka in model vozila</w:t>
            </w:r>
          </w:p>
        </w:tc>
        <w:tc>
          <w:tcPr>
            <w:tcW w:w="3543" w:type="dxa"/>
            <w:shd w:val="clear" w:color="auto" w:fill="EAF1DD" w:themeFill="accent3" w:themeFillTint="33"/>
            <w:vAlign w:val="center"/>
          </w:tcPr>
          <w:p w14:paraId="687C8752" w14:textId="74A81C35" w:rsidR="00CE662D" w:rsidRDefault="00CE662D" w:rsidP="00CE662D">
            <w:pPr>
              <w:contextualSpacing/>
              <w:rPr>
                <w:rFonts w:ascii="Arial" w:hAnsi="Arial" w:cs="Arial"/>
                <w:b/>
                <w:sz w:val="20"/>
              </w:rPr>
            </w:pPr>
            <w:r>
              <w:rPr>
                <w:rFonts w:ascii="Arial" w:hAnsi="Arial" w:cs="Arial"/>
                <w:b/>
                <w:bCs/>
                <w:sz w:val="20"/>
                <w:szCs w:val="20"/>
              </w:rPr>
              <w:t>Ponudbena cena v EUR</w:t>
            </w:r>
            <w:r w:rsidRPr="00177349">
              <w:rPr>
                <w:rFonts w:ascii="Arial" w:hAnsi="Arial" w:cs="Arial"/>
                <w:b/>
                <w:bCs/>
                <w:sz w:val="20"/>
                <w:szCs w:val="20"/>
              </w:rPr>
              <w:t xml:space="preserve"> brez DDV</w:t>
            </w:r>
          </w:p>
        </w:tc>
      </w:tr>
      <w:tr w:rsidR="00CE662D" w14:paraId="348972B3" w14:textId="0387A7E1" w:rsidTr="00901B4C">
        <w:trPr>
          <w:trHeight w:val="699"/>
        </w:trPr>
        <w:tc>
          <w:tcPr>
            <w:tcW w:w="2405" w:type="dxa"/>
          </w:tcPr>
          <w:p w14:paraId="3624CB9F" w14:textId="5C9AD494" w:rsidR="00CE662D" w:rsidRDefault="00CE662D" w:rsidP="0084564F">
            <w:pPr>
              <w:contextualSpacing/>
              <w:rPr>
                <w:rFonts w:ascii="Arial" w:hAnsi="Arial" w:cs="Arial"/>
                <w:b/>
                <w:sz w:val="20"/>
              </w:rPr>
            </w:pPr>
            <w:r>
              <w:rPr>
                <w:rFonts w:ascii="Arial" w:hAnsi="Arial" w:cs="Arial"/>
                <w:b/>
                <w:bCs/>
                <w:sz w:val="20"/>
                <w:szCs w:val="20"/>
              </w:rPr>
              <w:t xml:space="preserve">Nakup novega </w:t>
            </w:r>
            <w:r w:rsidRPr="005466DC">
              <w:rPr>
                <w:rFonts w:ascii="Arial" w:hAnsi="Arial" w:cs="Arial"/>
                <w:b/>
                <w:sz w:val="20"/>
              </w:rPr>
              <w:t>električ</w:t>
            </w:r>
            <w:r>
              <w:rPr>
                <w:rFonts w:ascii="Arial" w:hAnsi="Arial" w:cs="Arial"/>
                <w:b/>
                <w:sz w:val="20"/>
              </w:rPr>
              <w:t>nega</w:t>
            </w:r>
            <w:r w:rsidRPr="005466DC">
              <w:rPr>
                <w:rFonts w:ascii="Arial" w:hAnsi="Arial" w:cs="Arial"/>
                <w:b/>
                <w:sz w:val="20"/>
              </w:rPr>
              <w:t xml:space="preserve"> </w:t>
            </w:r>
            <w:r>
              <w:rPr>
                <w:rFonts w:ascii="Arial" w:hAnsi="Arial" w:cs="Arial"/>
                <w:b/>
                <w:sz w:val="20"/>
              </w:rPr>
              <w:t xml:space="preserve">vozila </w:t>
            </w:r>
            <w:r w:rsidRPr="00A30FE7">
              <w:rPr>
                <w:rFonts w:ascii="Arial" w:hAnsi="Arial" w:cs="Arial"/>
                <w:b/>
                <w:sz w:val="20"/>
                <w:highlight w:val="cyan"/>
              </w:rPr>
              <w:t>(vozilo 1)</w:t>
            </w:r>
          </w:p>
        </w:tc>
        <w:tc>
          <w:tcPr>
            <w:tcW w:w="2552" w:type="dxa"/>
          </w:tcPr>
          <w:p w14:paraId="557382CF" w14:textId="77777777" w:rsidR="00CE662D" w:rsidRDefault="00CE662D" w:rsidP="0084564F">
            <w:pPr>
              <w:contextualSpacing/>
              <w:rPr>
                <w:rFonts w:ascii="Arial" w:hAnsi="Arial" w:cs="Arial"/>
                <w:b/>
                <w:sz w:val="20"/>
              </w:rPr>
            </w:pPr>
          </w:p>
        </w:tc>
        <w:tc>
          <w:tcPr>
            <w:tcW w:w="3543" w:type="dxa"/>
          </w:tcPr>
          <w:p w14:paraId="3CA469AE" w14:textId="0CB9F833" w:rsidR="00CE662D" w:rsidRDefault="00CE662D" w:rsidP="0084564F">
            <w:pPr>
              <w:contextualSpacing/>
              <w:rPr>
                <w:rFonts w:ascii="Arial" w:hAnsi="Arial" w:cs="Arial"/>
                <w:b/>
                <w:sz w:val="20"/>
              </w:rPr>
            </w:pPr>
          </w:p>
        </w:tc>
      </w:tr>
      <w:tr w:rsidR="00CE662D" w14:paraId="273B8F62" w14:textId="77777777" w:rsidTr="009C38A9">
        <w:trPr>
          <w:trHeight w:val="728"/>
        </w:trPr>
        <w:tc>
          <w:tcPr>
            <w:tcW w:w="2405" w:type="dxa"/>
          </w:tcPr>
          <w:p w14:paraId="0042DAA3" w14:textId="34E3CAE0" w:rsidR="00CE662D" w:rsidRDefault="00CE662D" w:rsidP="0084564F">
            <w:pPr>
              <w:contextualSpacing/>
              <w:rPr>
                <w:rFonts w:ascii="Arial" w:hAnsi="Arial" w:cs="Arial"/>
                <w:b/>
                <w:bCs/>
                <w:sz w:val="20"/>
                <w:szCs w:val="20"/>
              </w:rPr>
            </w:pPr>
            <w:r>
              <w:rPr>
                <w:rFonts w:ascii="Arial" w:hAnsi="Arial" w:cs="Arial"/>
                <w:b/>
                <w:bCs/>
                <w:sz w:val="20"/>
                <w:szCs w:val="20"/>
              </w:rPr>
              <w:t xml:space="preserve">Nakup novega </w:t>
            </w:r>
            <w:r w:rsidRPr="005466DC">
              <w:rPr>
                <w:rFonts w:ascii="Arial" w:hAnsi="Arial" w:cs="Arial"/>
                <w:b/>
                <w:sz w:val="20"/>
              </w:rPr>
              <w:t>električ</w:t>
            </w:r>
            <w:r>
              <w:rPr>
                <w:rFonts w:ascii="Arial" w:hAnsi="Arial" w:cs="Arial"/>
                <w:b/>
                <w:sz w:val="20"/>
              </w:rPr>
              <w:t>nega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w:t>
            </w:r>
            <w:r>
              <w:rPr>
                <w:rFonts w:ascii="Arial" w:hAnsi="Arial" w:cs="Arial"/>
                <w:b/>
                <w:sz w:val="20"/>
              </w:rPr>
              <w:t>(</w:t>
            </w:r>
            <w:r w:rsidRPr="00A30FE7">
              <w:rPr>
                <w:rFonts w:ascii="Arial" w:hAnsi="Arial" w:cs="Arial"/>
                <w:b/>
                <w:sz w:val="20"/>
                <w:highlight w:val="cyan"/>
              </w:rPr>
              <w:t>vozilo 2)</w:t>
            </w:r>
          </w:p>
        </w:tc>
        <w:tc>
          <w:tcPr>
            <w:tcW w:w="2552" w:type="dxa"/>
          </w:tcPr>
          <w:p w14:paraId="1FCA4D73" w14:textId="77777777" w:rsidR="00CE662D" w:rsidRDefault="00CE662D" w:rsidP="0084564F">
            <w:pPr>
              <w:contextualSpacing/>
              <w:rPr>
                <w:rFonts w:ascii="Arial" w:hAnsi="Arial" w:cs="Arial"/>
                <w:b/>
                <w:sz w:val="20"/>
              </w:rPr>
            </w:pPr>
          </w:p>
        </w:tc>
        <w:tc>
          <w:tcPr>
            <w:tcW w:w="3543" w:type="dxa"/>
          </w:tcPr>
          <w:p w14:paraId="2F09EB07" w14:textId="77777777" w:rsidR="00CE662D" w:rsidRDefault="00CE662D" w:rsidP="0084564F">
            <w:pPr>
              <w:contextualSpacing/>
              <w:rPr>
                <w:rFonts w:ascii="Arial" w:hAnsi="Arial" w:cs="Arial"/>
                <w:b/>
                <w:sz w:val="20"/>
              </w:rPr>
            </w:pPr>
          </w:p>
        </w:tc>
      </w:tr>
      <w:tr w:rsidR="00CE662D" w14:paraId="60AE22F6" w14:textId="77777777" w:rsidTr="009C38A9">
        <w:trPr>
          <w:trHeight w:val="400"/>
        </w:trPr>
        <w:tc>
          <w:tcPr>
            <w:tcW w:w="4957" w:type="dxa"/>
            <w:gridSpan w:val="2"/>
          </w:tcPr>
          <w:p w14:paraId="128F5711" w14:textId="7A19767A" w:rsidR="00CE662D" w:rsidRDefault="00CE662D" w:rsidP="0084564F">
            <w:pPr>
              <w:contextualSpacing/>
              <w:rPr>
                <w:rFonts w:ascii="Arial" w:hAnsi="Arial" w:cs="Arial"/>
                <w:b/>
                <w:sz w:val="20"/>
              </w:rPr>
            </w:pPr>
            <w:r>
              <w:rPr>
                <w:rFonts w:ascii="Arial" w:hAnsi="Arial" w:cs="Arial"/>
                <w:b/>
                <w:bCs/>
                <w:sz w:val="20"/>
                <w:szCs w:val="20"/>
              </w:rPr>
              <w:t>Ponudbena v</w:t>
            </w:r>
            <w:r w:rsidRPr="00177349">
              <w:rPr>
                <w:rFonts w:ascii="Arial" w:hAnsi="Arial" w:cs="Arial"/>
                <w:b/>
                <w:bCs/>
                <w:sz w:val="20"/>
                <w:szCs w:val="20"/>
              </w:rPr>
              <w:t xml:space="preserve">rednost </w:t>
            </w:r>
            <w:r>
              <w:rPr>
                <w:rFonts w:ascii="Arial" w:hAnsi="Arial" w:cs="Arial"/>
                <w:b/>
                <w:bCs/>
                <w:sz w:val="20"/>
                <w:szCs w:val="20"/>
              </w:rPr>
              <w:t>skupaj</w:t>
            </w:r>
            <w:r w:rsidRPr="00177349">
              <w:rPr>
                <w:rFonts w:ascii="Arial" w:hAnsi="Arial" w:cs="Arial"/>
                <w:b/>
                <w:bCs/>
                <w:sz w:val="20"/>
                <w:szCs w:val="20"/>
              </w:rPr>
              <w:t xml:space="preserve"> </w:t>
            </w:r>
            <w:r>
              <w:rPr>
                <w:rFonts w:ascii="Arial" w:hAnsi="Arial" w:cs="Arial"/>
                <w:b/>
                <w:bCs/>
                <w:sz w:val="20"/>
                <w:szCs w:val="20"/>
              </w:rPr>
              <w:t>v EUR brez DDV</w:t>
            </w:r>
          </w:p>
        </w:tc>
        <w:tc>
          <w:tcPr>
            <w:tcW w:w="3543" w:type="dxa"/>
          </w:tcPr>
          <w:p w14:paraId="200BD290" w14:textId="77777777" w:rsidR="00CE662D" w:rsidRDefault="00CE662D" w:rsidP="0084564F">
            <w:pPr>
              <w:contextualSpacing/>
              <w:rPr>
                <w:rFonts w:ascii="Arial" w:hAnsi="Arial" w:cs="Arial"/>
                <w:b/>
                <w:sz w:val="20"/>
              </w:rPr>
            </w:pPr>
          </w:p>
        </w:tc>
      </w:tr>
    </w:tbl>
    <w:p w14:paraId="238D8331" w14:textId="77777777" w:rsidR="00901B4C" w:rsidRPr="000C2425" w:rsidRDefault="00901B4C" w:rsidP="00901B4C">
      <w:pPr>
        <w:spacing w:after="4" w:line="261" w:lineRule="auto"/>
        <w:contextualSpacing/>
        <w:jc w:val="both"/>
        <w:rPr>
          <w:rFonts w:ascii="Arial" w:hAnsi="Arial" w:cs="Arial"/>
          <w:strike/>
          <w:color w:val="EE0000"/>
          <w:sz w:val="20"/>
          <w:szCs w:val="22"/>
        </w:rPr>
      </w:pPr>
      <w:bookmarkStart w:id="376" w:name="_Hlk176355640"/>
    </w:p>
    <w:p w14:paraId="5E72CBFE" w14:textId="224389AC" w:rsidR="003D5612" w:rsidRDefault="003D5612" w:rsidP="0074089C">
      <w:pPr>
        <w:jc w:val="both"/>
        <w:rPr>
          <w:rFonts w:ascii="Arial" w:hAnsi="Arial" w:cs="Arial"/>
          <w:b/>
          <w:sz w:val="20"/>
          <w:szCs w:val="20"/>
        </w:rPr>
      </w:pPr>
      <w:r>
        <w:rPr>
          <w:rFonts w:ascii="Arial" w:hAnsi="Arial" w:cs="Arial"/>
          <w:b/>
          <w:sz w:val="20"/>
          <w:szCs w:val="20"/>
        </w:rPr>
        <w:t>SKLOP 4: Nakup rabljenega osebnega vozila (limuzina), višjega cenovnega razreda</w:t>
      </w:r>
    </w:p>
    <w:tbl>
      <w:tblPr>
        <w:tblStyle w:val="Tabelamrea"/>
        <w:tblW w:w="0" w:type="auto"/>
        <w:tblLook w:val="04A0" w:firstRow="1" w:lastRow="0" w:firstColumn="1" w:lastColumn="0" w:noHBand="0" w:noVBand="1"/>
      </w:tblPr>
      <w:tblGrid>
        <w:gridCol w:w="1980"/>
        <w:gridCol w:w="2551"/>
        <w:gridCol w:w="3969"/>
      </w:tblGrid>
      <w:tr w:rsidR="003D5612" w14:paraId="5287A362" w14:textId="77777777" w:rsidTr="003D5612">
        <w:tc>
          <w:tcPr>
            <w:tcW w:w="1980" w:type="dxa"/>
            <w:shd w:val="clear" w:color="auto" w:fill="EAF1DD" w:themeFill="accent3" w:themeFillTint="33"/>
          </w:tcPr>
          <w:p w14:paraId="51550708" w14:textId="77777777" w:rsidR="003D5612" w:rsidRDefault="003D5612" w:rsidP="0074089C">
            <w:pPr>
              <w:jc w:val="both"/>
              <w:rPr>
                <w:rFonts w:ascii="Arial" w:hAnsi="Arial" w:cs="Arial"/>
                <w:b/>
                <w:sz w:val="20"/>
                <w:szCs w:val="20"/>
              </w:rPr>
            </w:pPr>
          </w:p>
        </w:tc>
        <w:tc>
          <w:tcPr>
            <w:tcW w:w="2551" w:type="dxa"/>
            <w:shd w:val="clear" w:color="auto" w:fill="EAF1DD" w:themeFill="accent3" w:themeFillTint="33"/>
          </w:tcPr>
          <w:p w14:paraId="45FB975F" w14:textId="3F85C1D1" w:rsidR="003D5612" w:rsidRDefault="003D5612" w:rsidP="0074089C">
            <w:pPr>
              <w:jc w:val="both"/>
              <w:rPr>
                <w:rFonts w:ascii="Arial" w:hAnsi="Arial" w:cs="Arial"/>
                <w:b/>
                <w:sz w:val="20"/>
                <w:szCs w:val="20"/>
              </w:rPr>
            </w:pPr>
            <w:r w:rsidRPr="003D5612">
              <w:rPr>
                <w:rFonts w:ascii="Arial" w:hAnsi="Arial" w:cs="Arial"/>
                <w:b/>
                <w:bCs/>
                <w:sz w:val="20"/>
                <w:szCs w:val="20"/>
              </w:rPr>
              <w:t>Znamka in model vozila</w:t>
            </w:r>
          </w:p>
        </w:tc>
        <w:tc>
          <w:tcPr>
            <w:tcW w:w="3969" w:type="dxa"/>
            <w:shd w:val="clear" w:color="auto" w:fill="EAF1DD" w:themeFill="accent3" w:themeFillTint="33"/>
          </w:tcPr>
          <w:p w14:paraId="5FEAECB4" w14:textId="4A5BBA8A" w:rsidR="003D5612" w:rsidRDefault="003D5612" w:rsidP="0074089C">
            <w:pPr>
              <w:jc w:val="both"/>
              <w:rPr>
                <w:rFonts w:ascii="Arial" w:hAnsi="Arial" w:cs="Arial"/>
                <w:b/>
                <w:sz w:val="20"/>
                <w:szCs w:val="20"/>
              </w:rPr>
            </w:pPr>
            <w:r w:rsidRPr="003D5612">
              <w:rPr>
                <w:rFonts w:ascii="Arial" w:hAnsi="Arial" w:cs="Arial"/>
                <w:b/>
                <w:bCs/>
                <w:sz w:val="20"/>
                <w:szCs w:val="20"/>
              </w:rPr>
              <w:t>Ponudbena cena v EUR brez DDV</w:t>
            </w:r>
          </w:p>
        </w:tc>
      </w:tr>
      <w:tr w:rsidR="003D5612" w14:paraId="0F834921" w14:textId="77777777" w:rsidTr="003D5612">
        <w:tc>
          <w:tcPr>
            <w:tcW w:w="1980" w:type="dxa"/>
          </w:tcPr>
          <w:p w14:paraId="3893D951" w14:textId="0EE2B3AE" w:rsidR="003D5612" w:rsidRDefault="003D5612" w:rsidP="003D5612">
            <w:pPr>
              <w:rPr>
                <w:rFonts w:ascii="Arial" w:hAnsi="Arial" w:cs="Arial"/>
                <w:b/>
                <w:sz w:val="20"/>
                <w:szCs w:val="20"/>
              </w:rPr>
            </w:pPr>
            <w:r>
              <w:rPr>
                <w:rFonts w:ascii="Arial" w:hAnsi="Arial" w:cs="Arial"/>
                <w:b/>
                <w:bCs/>
                <w:sz w:val="20"/>
                <w:szCs w:val="20"/>
              </w:rPr>
              <w:t xml:space="preserve">Nakup rabljenega </w:t>
            </w:r>
            <w:r w:rsidRPr="00177349">
              <w:rPr>
                <w:rFonts w:ascii="Arial" w:hAnsi="Arial" w:cs="Arial"/>
                <w:b/>
                <w:bCs/>
                <w:sz w:val="20"/>
                <w:szCs w:val="20"/>
              </w:rPr>
              <w:t>vozil</w:t>
            </w:r>
            <w:r>
              <w:rPr>
                <w:rFonts w:ascii="Arial" w:hAnsi="Arial" w:cs="Arial"/>
                <w:b/>
                <w:bCs/>
                <w:sz w:val="20"/>
                <w:szCs w:val="20"/>
              </w:rPr>
              <w:t>a</w:t>
            </w:r>
            <w:r w:rsidRPr="00177349">
              <w:rPr>
                <w:rFonts w:ascii="Arial" w:hAnsi="Arial" w:cs="Arial"/>
                <w:b/>
                <w:bCs/>
                <w:sz w:val="20"/>
                <w:szCs w:val="20"/>
              </w:rPr>
              <w:t xml:space="preserve"> (</w:t>
            </w:r>
            <w:r>
              <w:rPr>
                <w:rFonts w:ascii="Arial" w:hAnsi="Arial" w:cs="Arial"/>
                <w:b/>
                <w:bCs/>
                <w:sz w:val="20"/>
                <w:szCs w:val="20"/>
              </w:rPr>
              <w:t>limuzina)</w:t>
            </w:r>
          </w:p>
        </w:tc>
        <w:tc>
          <w:tcPr>
            <w:tcW w:w="2551" w:type="dxa"/>
          </w:tcPr>
          <w:p w14:paraId="1B04D5CA" w14:textId="77777777" w:rsidR="003D5612" w:rsidRDefault="003D5612" w:rsidP="003D5612">
            <w:pPr>
              <w:jc w:val="both"/>
              <w:rPr>
                <w:rFonts w:ascii="Arial" w:hAnsi="Arial" w:cs="Arial"/>
                <w:b/>
                <w:sz w:val="20"/>
                <w:szCs w:val="20"/>
              </w:rPr>
            </w:pPr>
          </w:p>
        </w:tc>
        <w:tc>
          <w:tcPr>
            <w:tcW w:w="3969" w:type="dxa"/>
          </w:tcPr>
          <w:p w14:paraId="238A664C" w14:textId="77777777" w:rsidR="003D5612" w:rsidRDefault="003D5612" w:rsidP="003D5612">
            <w:pPr>
              <w:jc w:val="both"/>
              <w:rPr>
                <w:rFonts w:ascii="Arial" w:hAnsi="Arial" w:cs="Arial"/>
                <w:b/>
                <w:sz w:val="20"/>
                <w:szCs w:val="20"/>
              </w:rPr>
            </w:pPr>
          </w:p>
        </w:tc>
      </w:tr>
      <w:bookmarkEnd w:id="376"/>
    </w:tbl>
    <w:p w14:paraId="403AE2AD" w14:textId="77777777" w:rsidR="002D1F58" w:rsidRDefault="002D1F58" w:rsidP="000B7E42">
      <w:pPr>
        <w:keepLines/>
        <w:jc w:val="both"/>
        <w:rPr>
          <w:rFonts w:ascii="Arial" w:hAnsi="Arial" w:cs="Arial"/>
          <w:sz w:val="20"/>
          <w:szCs w:val="20"/>
        </w:rPr>
      </w:pPr>
    </w:p>
    <w:p w14:paraId="6412C9F1" w14:textId="7FE99D0C" w:rsidR="006379CC" w:rsidRPr="000B7E42" w:rsidRDefault="006379CC" w:rsidP="000B7E42">
      <w:pPr>
        <w:keepLines/>
        <w:jc w:val="both"/>
        <w:rPr>
          <w:rFonts w:ascii="Arial" w:hAnsi="Arial" w:cs="Arial"/>
          <w:sz w:val="20"/>
          <w:szCs w:val="20"/>
        </w:rPr>
      </w:pPr>
      <w:r w:rsidRPr="000B7E42">
        <w:rPr>
          <w:rFonts w:ascii="Arial" w:hAnsi="Arial" w:cs="Arial"/>
          <w:sz w:val="20"/>
          <w:szCs w:val="20"/>
        </w:rPr>
        <w:t xml:space="preserve">V ponudbenem predračunu </w:t>
      </w:r>
      <w:r w:rsidR="00FE2D79" w:rsidRPr="000B7E42">
        <w:rPr>
          <w:rFonts w:ascii="Arial" w:hAnsi="Arial" w:cs="Arial"/>
          <w:sz w:val="20"/>
          <w:szCs w:val="20"/>
        </w:rPr>
        <w:t xml:space="preserve">najema </w:t>
      </w:r>
      <w:r w:rsidRPr="000B7E42">
        <w:rPr>
          <w:rFonts w:ascii="Arial" w:hAnsi="Arial" w:cs="Arial"/>
          <w:sz w:val="20"/>
          <w:szCs w:val="20"/>
        </w:rPr>
        <w:t xml:space="preserve">ponudnik upošteva predvideno število prevoženih kilometrov za posamezno vozilo. Odstopanje pri poračunu preseženih ali manj prevoženih kilometrov znaša +/- 5.000 kilometrov ob izteku pogodbe. </w:t>
      </w:r>
    </w:p>
    <w:p w14:paraId="3FD9FCD7" w14:textId="77777777" w:rsidR="006379CC" w:rsidRPr="000B7E42" w:rsidRDefault="006379CC" w:rsidP="000B7E42">
      <w:pPr>
        <w:keepLines/>
        <w:jc w:val="both"/>
        <w:rPr>
          <w:rFonts w:ascii="Arial" w:hAnsi="Arial" w:cs="Arial"/>
          <w:sz w:val="20"/>
          <w:szCs w:val="20"/>
        </w:rPr>
      </w:pPr>
    </w:p>
    <w:p w14:paraId="28C5993A" w14:textId="77777777" w:rsidR="006379CC" w:rsidRPr="000B7E42" w:rsidRDefault="006379CC" w:rsidP="000B7E42">
      <w:pPr>
        <w:keepLines/>
        <w:jc w:val="both"/>
        <w:rPr>
          <w:rFonts w:ascii="Arial" w:hAnsi="Arial" w:cs="Arial"/>
          <w:sz w:val="20"/>
          <w:szCs w:val="20"/>
        </w:rPr>
      </w:pPr>
      <w:r w:rsidRPr="000B7E42">
        <w:rPr>
          <w:rFonts w:ascii="Arial" w:hAnsi="Arial" w:cs="Arial"/>
          <w:sz w:val="20"/>
          <w:szCs w:val="20"/>
        </w:rPr>
        <w:t>Podlaga za ugotovitev preseženih oz. manj prevoženih kilometrov za posamezno vozilo je potrjen primopredajni zapisnik.</w:t>
      </w:r>
    </w:p>
    <w:p w14:paraId="3F9406BC" w14:textId="77777777" w:rsidR="006379CC" w:rsidRPr="000B7E42" w:rsidRDefault="006379CC" w:rsidP="000B7E42">
      <w:pPr>
        <w:keepLines/>
        <w:jc w:val="both"/>
        <w:rPr>
          <w:rFonts w:ascii="Arial" w:hAnsi="Arial" w:cs="Arial"/>
          <w:sz w:val="20"/>
          <w:szCs w:val="20"/>
          <w:lang w:eastAsia="x-none"/>
        </w:rPr>
      </w:pPr>
    </w:p>
    <w:p w14:paraId="2CD32AC5" w14:textId="77777777" w:rsidR="006379CC" w:rsidRPr="000B7E42" w:rsidRDefault="006379CC" w:rsidP="000B7E42">
      <w:pPr>
        <w:jc w:val="both"/>
        <w:rPr>
          <w:rFonts w:ascii="Arial" w:hAnsi="Arial" w:cs="Arial"/>
          <w:sz w:val="20"/>
          <w:szCs w:val="20"/>
        </w:rPr>
      </w:pPr>
      <w:r w:rsidRPr="000B7E42">
        <w:rPr>
          <w:rFonts w:ascii="Arial" w:hAnsi="Arial" w:cs="Arial"/>
          <w:sz w:val="20"/>
          <w:szCs w:val="20"/>
        </w:rPr>
        <w:t xml:space="preserve">V primeru preseženih prevoženih kilometrov se preseženi prevoženi kilometri (nad 5.000 kilometrov) obračunajo na način, da se pogodbena vrednost 4 (štiri) letnega najema za posamezno vozilo deli s predvidenimi km/štiriletno obdobje in nato zmnoži s številom preseženih prevoženih kilometrov.  </w:t>
      </w:r>
    </w:p>
    <w:p w14:paraId="3C1CA48E" w14:textId="77777777" w:rsidR="006379CC" w:rsidRPr="000B7E42" w:rsidRDefault="006379CC" w:rsidP="000B7E42">
      <w:pPr>
        <w:jc w:val="both"/>
        <w:rPr>
          <w:rFonts w:ascii="Arial" w:hAnsi="Arial" w:cs="Arial"/>
          <w:sz w:val="20"/>
          <w:szCs w:val="20"/>
        </w:rPr>
      </w:pPr>
    </w:p>
    <w:p w14:paraId="31E19F06" w14:textId="77777777" w:rsidR="006379CC" w:rsidRPr="000B7E42" w:rsidRDefault="006379CC" w:rsidP="000B7E42">
      <w:pPr>
        <w:pStyle w:val="Telo"/>
        <w:spacing w:before="0"/>
        <w:rPr>
          <w:rFonts w:ascii="Arial" w:hAnsi="Arial" w:cs="Arial"/>
          <w:i w:val="0"/>
          <w:sz w:val="20"/>
        </w:rPr>
      </w:pPr>
      <w:r w:rsidRPr="000B7E42">
        <w:rPr>
          <w:rFonts w:ascii="Arial" w:hAnsi="Arial" w:cs="Arial"/>
          <w:i w:val="0"/>
          <w:sz w:val="20"/>
        </w:rPr>
        <w:t>Presežene prevožene kilometre bo najemodajalec najemniku zaračunal na posebej izdanem računu.</w:t>
      </w:r>
    </w:p>
    <w:p w14:paraId="379E6EF0" w14:textId="77777777" w:rsidR="006379CC" w:rsidRPr="000B7E42" w:rsidRDefault="006379CC" w:rsidP="000B7E42">
      <w:pPr>
        <w:rPr>
          <w:rFonts w:ascii="Arial" w:hAnsi="Arial" w:cs="Arial"/>
          <w:b/>
          <w:strike/>
          <w:color w:val="FF0000"/>
          <w:sz w:val="20"/>
          <w:szCs w:val="20"/>
        </w:rPr>
      </w:pPr>
    </w:p>
    <w:p w14:paraId="5412CB26" w14:textId="6B89EEE9" w:rsidR="006379CC" w:rsidRPr="000B7E42" w:rsidRDefault="006379CC" w:rsidP="000B7E42">
      <w:pPr>
        <w:jc w:val="both"/>
        <w:rPr>
          <w:rFonts w:ascii="Arial" w:hAnsi="Arial" w:cs="Arial"/>
          <w:sz w:val="20"/>
          <w:szCs w:val="20"/>
        </w:rPr>
      </w:pPr>
      <w:r w:rsidRPr="000B7E42">
        <w:rPr>
          <w:rFonts w:ascii="Arial" w:hAnsi="Arial" w:cs="Arial"/>
          <w:sz w:val="20"/>
          <w:szCs w:val="20"/>
        </w:rPr>
        <w:t xml:space="preserve">V primeru manj prevoženih kilometrov se manj prevoženi kilometri (pod 5.000 kilometrov) obračunajo na način,  da se pogodbena vrednost 4 (štiri) letnega najema za posamezno vozilo deli s predvidenimi km/štiriletno obdobje in nato zmnoži s številom manj prevoženih kilometrov.  </w:t>
      </w:r>
    </w:p>
    <w:p w14:paraId="259F5CF4" w14:textId="6DBDBD4D" w:rsidR="00696D55" w:rsidRPr="000B7E42" w:rsidRDefault="00696D55" w:rsidP="000B7E42">
      <w:pPr>
        <w:jc w:val="both"/>
        <w:rPr>
          <w:rFonts w:ascii="Arial" w:hAnsi="Arial" w:cs="Arial"/>
          <w:sz w:val="20"/>
          <w:szCs w:val="20"/>
        </w:rPr>
      </w:pPr>
    </w:p>
    <w:p w14:paraId="01AFFF9E" w14:textId="77777777" w:rsidR="00696D55" w:rsidRPr="000B7E42" w:rsidRDefault="00696D55" w:rsidP="000B7E42">
      <w:pPr>
        <w:keepLines/>
        <w:jc w:val="both"/>
        <w:rPr>
          <w:rFonts w:ascii="Arial" w:hAnsi="Arial" w:cs="Arial"/>
          <w:sz w:val="20"/>
          <w:szCs w:val="20"/>
        </w:rPr>
      </w:pPr>
      <w:r w:rsidRPr="000B7E42">
        <w:rPr>
          <w:rFonts w:ascii="Arial" w:hAnsi="Arial" w:cs="Arial"/>
          <w:sz w:val="20"/>
          <w:szCs w:val="20"/>
          <w:lang w:eastAsia="en-US"/>
        </w:rPr>
        <w:t>V primeru manj prevoženih kilometrov, se manj prevoženi kilometri (od 5.000 kilometrov vendar ne več kot 10.000 km) obračunajo v višini ene tretjine (1/3) vrednosti kot pri preseženih kilometrih.</w:t>
      </w:r>
    </w:p>
    <w:p w14:paraId="70084219" w14:textId="77777777" w:rsidR="006379CC" w:rsidRPr="000B7E42" w:rsidRDefault="006379CC" w:rsidP="000B7E42">
      <w:pPr>
        <w:rPr>
          <w:rFonts w:ascii="Arial" w:hAnsi="Arial" w:cs="Arial"/>
          <w:b/>
          <w:strike/>
          <w:sz w:val="20"/>
          <w:szCs w:val="20"/>
        </w:rPr>
      </w:pPr>
    </w:p>
    <w:p w14:paraId="07DCBC5C" w14:textId="77777777" w:rsidR="006379CC" w:rsidRPr="000B7E42" w:rsidRDefault="006379CC" w:rsidP="000B7E42">
      <w:pPr>
        <w:rPr>
          <w:rFonts w:ascii="Arial" w:hAnsi="Arial" w:cs="Arial"/>
          <w:sz w:val="20"/>
          <w:szCs w:val="20"/>
        </w:rPr>
      </w:pPr>
      <w:r w:rsidRPr="000B7E42">
        <w:rPr>
          <w:rFonts w:ascii="Arial" w:hAnsi="Arial" w:cs="Arial"/>
          <w:sz w:val="20"/>
          <w:szCs w:val="20"/>
        </w:rPr>
        <w:t xml:space="preserve">Za manj prevožene kilometre bo najemodajalec najemniku izdal dobropis. </w:t>
      </w:r>
    </w:p>
    <w:p w14:paraId="1DBB8135" w14:textId="77777777" w:rsidR="00D82820" w:rsidRDefault="00D82820" w:rsidP="000B7E42">
      <w:pPr>
        <w:keepLines/>
        <w:jc w:val="both"/>
        <w:rPr>
          <w:rFonts w:ascii="Arial" w:hAnsi="Arial" w:cs="Arial"/>
          <w:color w:val="FF0000"/>
          <w:sz w:val="20"/>
          <w:szCs w:val="20"/>
          <w:lang w:eastAsia="x-none"/>
        </w:rPr>
      </w:pPr>
    </w:p>
    <w:p w14:paraId="60A2B92D" w14:textId="77777777" w:rsidR="00901B4C" w:rsidRPr="000B7E42" w:rsidRDefault="00901B4C" w:rsidP="000B7E42">
      <w:pPr>
        <w:keepLines/>
        <w:jc w:val="both"/>
        <w:rPr>
          <w:rFonts w:ascii="Arial" w:hAnsi="Arial" w:cs="Arial"/>
          <w:color w:val="FF0000"/>
          <w:sz w:val="20"/>
          <w:szCs w:val="20"/>
          <w:lang w:eastAsia="x-none"/>
        </w:rPr>
      </w:pPr>
    </w:p>
    <w:p w14:paraId="0886922A" w14:textId="5D0C8064"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Strinjamo se, da naša ponudba velja za dobo </w:t>
      </w:r>
      <w:r w:rsidRPr="000B7E42">
        <w:rPr>
          <w:rFonts w:ascii="Arial" w:hAnsi="Arial" w:cs="Arial"/>
          <w:b/>
          <w:sz w:val="20"/>
          <w:szCs w:val="20"/>
        </w:rPr>
        <w:t>150 (sto petdeset)</w:t>
      </w:r>
      <w:r w:rsidR="001D5A08" w:rsidRPr="000B7E42">
        <w:rPr>
          <w:rFonts w:ascii="Arial" w:hAnsi="Arial" w:cs="Arial"/>
          <w:sz w:val="20"/>
          <w:szCs w:val="20"/>
        </w:rPr>
        <w:t xml:space="preserve"> </w:t>
      </w:r>
      <w:r w:rsidRPr="000B7E42">
        <w:rPr>
          <w:rFonts w:ascii="Arial" w:hAnsi="Arial" w:cs="Arial"/>
          <w:sz w:val="20"/>
          <w:szCs w:val="20"/>
        </w:rPr>
        <w:t>dni od skrajnega roka za predložitev ponudb in bo za nas obvezujoča ter jo lahko sprejmete kadarkoli pred iztekom tega obdobja.</w:t>
      </w:r>
    </w:p>
    <w:p w14:paraId="5FBC824F" w14:textId="77777777" w:rsidR="00261A32" w:rsidRPr="000B7E42" w:rsidRDefault="00261A32" w:rsidP="000B7E42">
      <w:pPr>
        <w:autoSpaceDE w:val="0"/>
        <w:autoSpaceDN w:val="0"/>
        <w:adjustRightInd w:val="0"/>
        <w:jc w:val="both"/>
        <w:rPr>
          <w:rFonts w:ascii="Arial" w:hAnsi="Arial" w:cs="Arial"/>
          <w:sz w:val="20"/>
          <w:szCs w:val="20"/>
        </w:rPr>
      </w:pPr>
    </w:p>
    <w:p w14:paraId="2DA214B9" w14:textId="5DE0049D"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Zavedamo se, da si kot naročnik pridržujete pravico, da naše ponudbe ne izberete. </w:t>
      </w:r>
    </w:p>
    <w:p w14:paraId="761DD4CC" w14:textId="77777777" w:rsidR="00261A32" w:rsidRPr="000B7E42" w:rsidRDefault="00261A32" w:rsidP="000B7E42">
      <w:pPr>
        <w:autoSpaceDE w:val="0"/>
        <w:autoSpaceDN w:val="0"/>
        <w:adjustRightInd w:val="0"/>
        <w:jc w:val="both"/>
        <w:rPr>
          <w:rFonts w:ascii="Arial" w:hAnsi="Arial" w:cs="Arial"/>
          <w:sz w:val="20"/>
          <w:szCs w:val="20"/>
        </w:rPr>
      </w:pPr>
    </w:p>
    <w:p w14:paraId="3E01D147" w14:textId="791E2926"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Dokler se ne pripravi in ne podpiše uradna pogodba med nami, ta ponudba, skupaj z odločitvijo o oddaji javnega naročila, tvori med nami obvezujočo ponudbo. </w:t>
      </w:r>
    </w:p>
    <w:p w14:paraId="151D852D" w14:textId="77777777" w:rsidR="00DA10CE" w:rsidRPr="000B7E42" w:rsidRDefault="00DA10CE" w:rsidP="000B7E42">
      <w:pPr>
        <w:autoSpaceDE w:val="0"/>
        <w:autoSpaceDN w:val="0"/>
        <w:adjustRightInd w:val="0"/>
        <w:jc w:val="both"/>
        <w:rPr>
          <w:rFonts w:ascii="Arial" w:hAnsi="Arial" w:cs="Arial"/>
          <w:sz w:val="20"/>
          <w:szCs w:val="20"/>
        </w:rPr>
      </w:pPr>
    </w:p>
    <w:p w14:paraId="478AA4D9" w14:textId="79E7BA05" w:rsidR="005B1CDD" w:rsidRPr="000B7E42" w:rsidRDefault="00261A32" w:rsidP="000B7E42">
      <w:pPr>
        <w:autoSpaceDE w:val="0"/>
        <w:autoSpaceDN w:val="0"/>
        <w:adjustRightInd w:val="0"/>
        <w:jc w:val="both"/>
        <w:rPr>
          <w:rFonts w:ascii="Arial" w:hAnsi="Arial" w:cs="Arial"/>
          <w:b/>
          <w:sz w:val="20"/>
          <w:szCs w:val="20"/>
        </w:rPr>
      </w:pPr>
      <w:r w:rsidRPr="000B7E42">
        <w:rPr>
          <w:rFonts w:ascii="Arial" w:hAnsi="Arial" w:cs="Arial"/>
          <w:sz w:val="20"/>
          <w:szCs w:val="20"/>
        </w:rPr>
        <w:t>V primeru, da bo naša ponudba sprejeta, bomo zagotovili zavarovanje za dobro izvedbo pogodbenih obveznosti v obliki in v znesku ter v roku določenem v razpisni dokumentaciji</w:t>
      </w:r>
      <w:r w:rsidR="0074089C" w:rsidRPr="000B7E42">
        <w:rPr>
          <w:rFonts w:ascii="Arial" w:hAnsi="Arial" w:cs="Arial"/>
          <w:sz w:val="20"/>
          <w:szCs w:val="20"/>
        </w:rPr>
        <w:t>.</w:t>
      </w:r>
    </w:p>
    <w:p w14:paraId="00BA177A" w14:textId="77777777" w:rsidR="0063266E" w:rsidRPr="000B7E42" w:rsidRDefault="0063266E" w:rsidP="002362C0">
      <w:pPr>
        <w:autoSpaceDE w:val="0"/>
        <w:autoSpaceDN w:val="0"/>
        <w:adjustRightInd w:val="0"/>
        <w:jc w:val="right"/>
        <w:rPr>
          <w:rFonts w:ascii="Arial" w:hAnsi="Arial" w:cs="Arial"/>
          <w:b/>
          <w:sz w:val="20"/>
          <w:szCs w:val="20"/>
        </w:rPr>
      </w:pPr>
    </w:p>
    <w:p w14:paraId="3336B3B4" w14:textId="77777777" w:rsidR="0063266E" w:rsidRDefault="0063266E" w:rsidP="002362C0">
      <w:pPr>
        <w:autoSpaceDE w:val="0"/>
        <w:autoSpaceDN w:val="0"/>
        <w:adjustRightInd w:val="0"/>
        <w:jc w:val="right"/>
        <w:rPr>
          <w:rFonts w:ascii="Arial" w:hAnsi="Arial" w:cs="Arial"/>
          <w:b/>
          <w:sz w:val="20"/>
          <w:szCs w:val="20"/>
        </w:rPr>
      </w:pPr>
    </w:p>
    <w:p w14:paraId="18A1BA58" w14:textId="77777777" w:rsidR="006379CC" w:rsidRDefault="006379CC" w:rsidP="00A45C86">
      <w:pPr>
        <w:autoSpaceDE w:val="0"/>
        <w:autoSpaceDN w:val="0"/>
        <w:adjustRightInd w:val="0"/>
        <w:rPr>
          <w:rFonts w:ascii="Arial" w:hAnsi="Arial" w:cs="Arial"/>
          <w:sz w:val="20"/>
          <w:szCs w:val="20"/>
        </w:rPr>
      </w:pPr>
    </w:p>
    <w:p w14:paraId="4DC3D0C0" w14:textId="77777777" w:rsidR="006379CC" w:rsidRDefault="006379CC" w:rsidP="00A45C86">
      <w:pPr>
        <w:autoSpaceDE w:val="0"/>
        <w:autoSpaceDN w:val="0"/>
        <w:adjustRightInd w:val="0"/>
        <w:rPr>
          <w:rFonts w:ascii="Arial" w:hAnsi="Arial" w:cs="Arial"/>
          <w:sz w:val="20"/>
          <w:szCs w:val="20"/>
        </w:rPr>
      </w:pPr>
    </w:p>
    <w:p w14:paraId="227173FD" w14:textId="77777777" w:rsidR="009C38A9" w:rsidRDefault="009C38A9" w:rsidP="00696D55">
      <w:pPr>
        <w:autoSpaceDE w:val="0"/>
        <w:autoSpaceDN w:val="0"/>
        <w:adjustRightInd w:val="0"/>
        <w:jc w:val="right"/>
        <w:rPr>
          <w:rFonts w:ascii="Arial" w:hAnsi="Arial" w:cs="Arial"/>
          <w:b/>
          <w:sz w:val="20"/>
          <w:szCs w:val="20"/>
        </w:rPr>
      </w:pPr>
      <w:bookmarkStart w:id="377" w:name="_Toc522222904"/>
    </w:p>
    <w:p w14:paraId="19A47D31" w14:textId="77777777" w:rsidR="009C38A9" w:rsidRDefault="009C38A9" w:rsidP="00696D55">
      <w:pPr>
        <w:autoSpaceDE w:val="0"/>
        <w:autoSpaceDN w:val="0"/>
        <w:adjustRightInd w:val="0"/>
        <w:jc w:val="right"/>
        <w:rPr>
          <w:rFonts w:ascii="Arial" w:hAnsi="Arial" w:cs="Arial"/>
          <w:b/>
          <w:sz w:val="20"/>
          <w:szCs w:val="20"/>
        </w:rPr>
      </w:pPr>
    </w:p>
    <w:p w14:paraId="3C49AD8B" w14:textId="77777777" w:rsidR="002D1F58" w:rsidRDefault="002D1F58" w:rsidP="00696D55">
      <w:pPr>
        <w:autoSpaceDE w:val="0"/>
        <w:autoSpaceDN w:val="0"/>
        <w:adjustRightInd w:val="0"/>
        <w:jc w:val="right"/>
        <w:rPr>
          <w:rFonts w:ascii="Arial" w:hAnsi="Arial" w:cs="Arial"/>
          <w:b/>
          <w:sz w:val="20"/>
          <w:szCs w:val="20"/>
        </w:rPr>
      </w:pPr>
    </w:p>
    <w:p w14:paraId="44D5733D" w14:textId="77777777" w:rsidR="002D1F58" w:rsidRDefault="002D1F58" w:rsidP="00696D55">
      <w:pPr>
        <w:autoSpaceDE w:val="0"/>
        <w:autoSpaceDN w:val="0"/>
        <w:adjustRightInd w:val="0"/>
        <w:jc w:val="right"/>
        <w:rPr>
          <w:rFonts w:ascii="Arial" w:hAnsi="Arial" w:cs="Arial"/>
          <w:b/>
          <w:sz w:val="20"/>
          <w:szCs w:val="20"/>
        </w:rPr>
      </w:pPr>
    </w:p>
    <w:p w14:paraId="26E2C427" w14:textId="77777777" w:rsidR="002D1F58" w:rsidRDefault="002D1F58" w:rsidP="00696D55">
      <w:pPr>
        <w:autoSpaceDE w:val="0"/>
        <w:autoSpaceDN w:val="0"/>
        <w:adjustRightInd w:val="0"/>
        <w:jc w:val="right"/>
        <w:rPr>
          <w:rFonts w:ascii="Arial" w:hAnsi="Arial" w:cs="Arial"/>
          <w:b/>
          <w:sz w:val="20"/>
          <w:szCs w:val="20"/>
        </w:rPr>
      </w:pPr>
    </w:p>
    <w:p w14:paraId="63ED0473" w14:textId="77777777" w:rsidR="002D1F58" w:rsidRDefault="002D1F58" w:rsidP="00696D55">
      <w:pPr>
        <w:autoSpaceDE w:val="0"/>
        <w:autoSpaceDN w:val="0"/>
        <w:adjustRightInd w:val="0"/>
        <w:jc w:val="right"/>
        <w:rPr>
          <w:rFonts w:ascii="Arial" w:hAnsi="Arial" w:cs="Arial"/>
          <w:b/>
          <w:sz w:val="20"/>
          <w:szCs w:val="20"/>
        </w:rPr>
      </w:pPr>
    </w:p>
    <w:p w14:paraId="5ECE03EC" w14:textId="77777777" w:rsidR="002D1F58" w:rsidRDefault="002D1F58" w:rsidP="00696D55">
      <w:pPr>
        <w:autoSpaceDE w:val="0"/>
        <w:autoSpaceDN w:val="0"/>
        <w:adjustRightInd w:val="0"/>
        <w:jc w:val="right"/>
        <w:rPr>
          <w:rFonts w:ascii="Arial" w:hAnsi="Arial" w:cs="Arial"/>
          <w:b/>
          <w:sz w:val="20"/>
          <w:szCs w:val="20"/>
        </w:rPr>
      </w:pPr>
    </w:p>
    <w:p w14:paraId="6CD8C041" w14:textId="77777777" w:rsidR="002D1F58" w:rsidRDefault="002D1F58" w:rsidP="00696D55">
      <w:pPr>
        <w:autoSpaceDE w:val="0"/>
        <w:autoSpaceDN w:val="0"/>
        <w:adjustRightInd w:val="0"/>
        <w:jc w:val="right"/>
        <w:rPr>
          <w:rFonts w:ascii="Arial" w:hAnsi="Arial" w:cs="Arial"/>
          <w:b/>
          <w:sz w:val="20"/>
          <w:szCs w:val="20"/>
        </w:rPr>
      </w:pPr>
    </w:p>
    <w:p w14:paraId="0F0105F3" w14:textId="77777777" w:rsidR="002D1F58" w:rsidRDefault="002D1F58" w:rsidP="00696D55">
      <w:pPr>
        <w:autoSpaceDE w:val="0"/>
        <w:autoSpaceDN w:val="0"/>
        <w:adjustRightInd w:val="0"/>
        <w:jc w:val="right"/>
        <w:rPr>
          <w:rFonts w:ascii="Arial" w:hAnsi="Arial" w:cs="Arial"/>
          <w:b/>
          <w:sz w:val="20"/>
          <w:szCs w:val="20"/>
        </w:rPr>
      </w:pPr>
    </w:p>
    <w:p w14:paraId="0D28AD1F" w14:textId="77777777" w:rsidR="002D1F58" w:rsidRDefault="002D1F58" w:rsidP="00696D55">
      <w:pPr>
        <w:autoSpaceDE w:val="0"/>
        <w:autoSpaceDN w:val="0"/>
        <w:adjustRightInd w:val="0"/>
        <w:jc w:val="right"/>
        <w:rPr>
          <w:rFonts w:ascii="Arial" w:hAnsi="Arial" w:cs="Arial"/>
          <w:b/>
          <w:sz w:val="20"/>
          <w:szCs w:val="20"/>
        </w:rPr>
      </w:pPr>
    </w:p>
    <w:p w14:paraId="726E59FE" w14:textId="77777777" w:rsidR="002D1F58" w:rsidRDefault="002D1F58" w:rsidP="00696D55">
      <w:pPr>
        <w:autoSpaceDE w:val="0"/>
        <w:autoSpaceDN w:val="0"/>
        <w:adjustRightInd w:val="0"/>
        <w:jc w:val="right"/>
        <w:rPr>
          <w:rFonts w:ascii="Arial" w:hAnsi="Arial" w:cs="Arial"/>
          <w:b/>
          <w:sz w:val="20"/>
          <w:szCs w:val="20"/>
        </w:rPr>
      </w:pPr>
    </w:p>
    <w:p w14:paraId="4978BEA7" w14:textId="77777777" w:rsidR="002D1F58" w:rsidRDefault="002D1F58" w:rsidP="00696D55">
      <w:pPr>
        <w:autoSpaceDE w:val="0"/>
        <w:autoSpaceDN w:val="0"/>
        <w:adjustRightInd w:val="0"/>
        <w:jc w:val="right"/>
        <w:rPr>
          <w:rFonts w:ascii="Arial" w:hAnsi="Arial" w:cs="Arial"/>
          <w:b/>
          <w:sz w:val="20"/>
          <w:szCs w:val="20"/>
        </w:rPr>
      </w:pPr>
    </w:p>
    <w:p w14:paraId="2C640457" w14:textId="77777777" w:rsidR="002D1F58" w:rsidRDefault="002D1F58" w:rsidP="00696D55">
      <w:pPr>
        <w:autoSpaceDE w:val="0"/>
        <w:autoSpaceDN w:val="0"/>
        <w:adjustRightInd w:val="0"/>
        <w:jc w:val="right"/>
        <w:rPr>
          <w:rFonts w:ascii="Arial" w:hAnsi="Arial" w:cs="Arial"/>
          <w:b/>
          <w:sz w:val="20"/>
          <w:szCs w:val="20"/>
        </w:rPr>
      </w:pPr>
    </w:p>
    <w:p w14:paraId="77B86D56" w14:textId="77777777" w:rsidR="002D1F58" w:rsidRDefault="002D1F58" w:rsidP="00696D55">
      <w:pPr>
        <w:autoSpaceDE w:val="0"/>
        <w:autoSpaceDN w:val="0"/>
        <w:adjustRightInd w:val="0"/>
        <w:jc w:val="right"/>
        <w:rPr>
          <w:rFonts w:ascii="Arial" w:hAnsi="Arial" w:cs="Arial"/>
          <w:b/>
          <w:sz w:val="20"/>
          <w:szCs w:val="20"/>
        </w:rPr>
      </w:pPr>
    </w:p>
    <w:p w14:paraId="42A9BF56" w14:textId="77777777" w:rsidR="002D1F58" w:rsidRDefault="002D1F58" w:rsidP="00696D55">
      <w:pPr>
        <w:autoSpaceDE w:val="0"/>
        <w:autoSpaceDN w:val="0"/>
        <w:adjustRightInd w:val="0"/>
        <w:jc w:val="right"/>
        <w:rPr>
          <w:rFonts w:ascii="Arial" w:hAnsi="Arial" w:cs="Arial"/>
          <w:b/>
          <w:sz w:val="20"/>
          <w:szCs w:val="20"/>
        </w:rPr>
      </w:pPr>
    </w:p>
    <w:p w14:paraId="6FAA9855" w14:textId="77777777" w:rsidR="002D1F58" w:rsidRDefault="002D1F58" w:rsidP="00696D55">
      <w:pPr>
        <w:autoSpaceDE w:val="0"/>
        <w:autoSpaceDN w:val="0"/>
        <w:adjustRightInd w:val="0"/>
        <w:jc w:val="right"/>
        <w:rPr>
          <w:rFonts w:ascii="Arial" w:hAnsi="Arial" w:cs="Arial"/>
          <w:b/>
          <w:sz w:val="20"/>
          <w:szCs w:val="20"/>
        </w:rPr>
      </w:pPr>
    </w:p>
    <w:p w14:paraId="4BC0C276" w14:textId="77777777" w:rsidR="002D1F58" w:rsidRDefault="002D1F58" w:rsidP="00696D55">
      <w:pPr>
        <w:autoSpaceDE w:val="0"/>
        <w:autoSpaceDN w:val="0"/>
        <w:adjustRightInd w:val="0"/>
        <w:jc w:val="right"/>
        <w:rPr>
          <w:rFonts w:ascii="Arial" w:hAnsi="Arial" w:cs="Arial"/>
          <w:b/>
          <w:sz w:val="20"/>
          <w:szCs w:val="20"/>
        </w:rPr>
      </w:pPr>
    </w:p>
    <w:p w14:paraId="082C46F6" w14:textId="77777777" w:rsidR="002D1F58" w:rsidRDefault="002D1F58" w:rsidP="00696D55">
      <w:pPr>
        <w:autoSpaceDE w:val="0"/>
        <w:autoSpaceDN w:val="0"/>
        <w:adjustRightInd w:val="0"/>
        <w:jc w:val="right"/>
        <w:rPr>
          <w:rFonts w:ascii="Arial" w:hAnsi="Arial" w:cs="Arial"/>
          <w:b/>
          <w:sz w:val="20"/>
          <w:szCs w:val="20"/>
        </w:rPr>
      </w:pPr>
    </w:p>
    <w:p w14:paraId="2A3F0A51" w14:textId="53241630" w:rsidR="002D1F58" w:rsidRDefault="002D1F58" w:rsidP="00696D55">
      <w:pPr>
        <w:autoSpaceDE w:val="0"/>
        <w:autoSpaceDN w:val="0"/>
        <w:adjustRightInd w:val="0"/>
        <w:jc w:val="right"/>
        <w:rPr>
          <w:rFonts w:ascii="Arial" w:hAnsi="Arial" w:cs="Arial"/>
          <w:b/>
          <w:sz w:val="20"/>
          <w:szCs w:val="20"/>
        </w:rPr>
      </w:pPr>
    </w:p>
    <w:p w14:paraId="404FBD92" w14:textId="77777777" w:rsidR="002D1F58" w:rsidRDefault="002D1F58" w:rsidP="00696D55">
      <w:pPr>
        <w:autoSpaceDE w:val="0"/>
        <w:autoSpaceDN w:val="0"/>
        <w:adjustRightInd w:val="0"/>
        <w:jc w:val="right"/>
        <w:rPr>
          <w:rFonts w:ascii="Arial" w:hAnsi="Arial" w:cs="Arial"/>
          <w:b/>
          <w:sz w:val="20"/>
          <w:szCs w:val="20"/>
        </w:rPr>
      </w:pPr>
    </w:p>
    <w:p w14:paraId="7C0E5D1E" w14:textId="77777777" w:rsidR="002D1F58" w:rsidRDefault="002D1F58" w:rsidP="00696D55">
      <w:pPr>
        <w:autoSpaceDE w:val="0"/>
        <w:autoSpaceDN w:val="0"/>
        <w:adjustRightInd w:val="0"/>
        <w:jc w:val="right"/>
        <w:rPr>
          <w:rFonts w:ascii="Arial" w:hAnsi="Arial" w:cs="Arial"/>
          <w:b/>
          <w:sz w:val="20"/>
          <w:szCs w:val="20"/>
        </w:rPr>
      </w:pPr>
    </w:p>
    <w:p w14:paraId="6D446A0E" w14:textId="77777777" w:rsidR="002D1F58" w:rsidRDefault="002D1F58" w:rsidP="00696D55">
      <w:pPr>
        <w:autoSpaceDE w:val="0"/>
        <w:autoSpaceDN w:val="0"/>
        <w:adjustRightInd w:val="0"/>
        <w:jc w:val="right"/>
        <w:rPr>
          <w:rFonts w:ascii="Arial" w:hAnsi="Arial" w:cs="Arial"/>
          <w:b/>
          <w:sz w:val="20"/>
          <w:szCs w:val="20"/>
        </w:rPr>
      </w:pPr>
    </w:p>
    <w:p w14:paraId="0BA00D1F" w14:textId="77777777" w:rsidR="002D1F58" w:rsidRDefault="002D1F58" w:rsidP="00696D55">
      <w:pPr>
        <w:autoSpaceDE w:val="0"/>
        <w:autoSpaceDN w:val="0"/>
        <w:adjustRightInd w:val="0"/>
        <w:jc w:val="right"/>
        <w:rPr>
          <w:rFonts w:ascii="Arial" w:hAnsi="Arial" w:cs="Arial"/>
          <w:b/>
          <w:sz w:val="20"/>
          <w:szCs w:val="20"/>
        </w:rPr>
      </w:pPr>
    </w:p>
    <w:p w14:paraId="7F2B63F4" w14:textId="77777777" w:rsidR="002D1F58" w:rsidRDefault="002D1F58" w:rsidP="00696D55">
      <w:pPr>
        <w:autoSpaceDE w:val="0"/>
        <w:autoSpaceDN w:val="0"/>
        <w:adjustRightInd w:val="0"/>
        <w:jc w:val="right"/>
        <w:rPr>
          <w:rFonts w:ascii="Arial" w:hAnsi="Arial" w:cs="Arial"/>
          <w:b/>
          <w:sz w:val="20"/>
          <w:szCs w:val="20"/>
        </w:rPr>
      </w:pPr>
    </w:p>
    <w:p w14:paraId="12971F2C" w14:textId="77777777" w:rsidR="002D1F58" w:rsidRDefault="002D1F58" w:rsidP="00696D55">
      <w:pPr>
        <w:autoSpaceDE w:val="0"/>
        <w:autoSpaceDN w:val="0"/>
        <w:adjustRightInd w:val="0"/>
        <w:jc w:val="right"/>
        <w:rPr>
          <w:rFonts w:ascii="Arial" w:hAnsi="Arial" w:cs="Arial"/>
          <w:b/>
          <w:sz w:val="20"/>
          <w:szCs w:val="20"/>
        </w:rPr>
      </w:pPr>
    </w:p>
    <w:p w14:paraId="420E86D8" w14:textId="77777777" w:rsidR="009C38A9" w:rsidRDefault="009C38A9" w:rsidP="00696D55">
      <w:pPr>
        <w:autoSpaceDE w:val="0"/>
        <w:autoSpaceDN w:val="0"/>
        <w:adjustRightInd w:val="0"/>
        <w:jc w:val="right"/>
        <w:rPr>
          <w:rFonts w:ascii="Arial" w:hAnsi="Arial" w:cs="Arial"/>
          <w:b/>
          <w:sz w:val="20"/>
          <w:szCs w:val="20"/>
        </w:rPr>
      </w:pPr>
    </w:p>
    <w:p w14:paraId="3E681630" w14:textId="77777777" w:rsidR="009C38A9" w:rsidRDefault="009C38A9" w:rsidP="00696D55">
      <w:pPr>
        <w:autoSpaceDE w:val="0"/>
        <w:autoSpaceDN w:val="0"/>
        <w:adjustRightInd w:val="0"/>
        <w:jc w:val="right"/>
        <w:rPr>
          <w:rFonts w:ascii="Arial" w:hAnsi="Arial" w:cs="Arial"/>
          <w:b/>
          <w:sz w:val="20"/>
          <w:szCs w:val="20"/>
        </w:rPr>
      </w:pPr>
    </w:p>
    <w:p w14:paraId="08EDE2DE" w14:textId="4257D3E0" w:rsidR="0068755F" w:rsidRPr="00513FBA" w:rsidRDefault="0068755F" w:rsidP="00696D55">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65CAA2" w14:textId="77777777" w:rsidR="00F4586F" w:rsidRDefault="00F4586F" w:rsidP="00696D55">
      <w:pPr>
        <w:autoSpaceDE w:val="0"/>
        <w:autoSpaceDN w:val="0"/>
        <w:adjustRightInd w:val="0"/>
        <w:jc w:val="both"/>
        <w:rPr>
          <w:rFonts w:ascii="Arial" w:hAnsi="Arial" w:cs="Arial"/>
          <w:b/>
          <w:sz w:val="20"/>
          <w:szCs w:val="20"/>
        </w:rPr>
      </w:pPr>
    </w:p>
    <w:p w14:paraId="2925046A" w14:textId="197B7B23" w:rsidR="0068755F" w:rsidRPr="00916166" w:rsidRDefault="0068755F" w:rsidP="00696D55">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r w:rsidR="00233DC7">
        <w:rPr>
          <w:rFonts w:ascii="Arial" w:hAnsi="Arial" w:cs="Arial"/>
          <w:b/>
          <w:sz w:val="20"/>
          <w:szCs w:val="20"/>
        </w:rPr>
        <w:t xml:space="preserve"> ZA NAJEM</w:t>
      </w:r>
    </w:p>
    <w:p w14:paraId="0C271EF8" w14:textId="77777777" w:rsidR="0068755F" w:rsidRPr="00916166" w:rsidRDefault="0068755F" w:rsidP="0068755F">
      <w:pPr>
        <w:jc w:val="both"/>
        <w:rPr>
          <w:rFonts w:ascii="Arial" w:hAnsi="Arial" w:cs="Arial"/>
          <w:b/>
          <w:sz w:val="20"/>
          <w:szCs w:val="20"/>
        </w:rPr>
      </w:pPr>
    </w:p>
    <w:p w14:paraId="53DBB602" w14:textId="77777777" w:rsidR="0068755F" w:rsidRPr="00916166" w:rsidRDefault="0068755F" w:rsidP="0068755F">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2EE2411F"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8E9064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ki jo zastopa  </w:t>
      </w:r>
    </w:p>
    <w:p w14:paraId="5EA368C0" w14:textId="27D88E59" w:rsidR="0068755F" w:rsidRPr="00916166" w:rsidRDefault="0068755F" w:rsidP="0068755F">
      <w:pPr>
        <w:jc w:val="both"/>
        <w:rPr>
          <w:rFonts w:ascii="Arial" w:hAnsi="Arial" w:cs="Arial"/>
          <w:sz w:val="20"/>
          <w:szCs w:val="20"/>
        </w:rPr>
      </w:pPr>
      <w:r w:rsidRPr="00916166">
        <w:rPr>
          <w:rFonts w:ascii="Arial" w:hAnsi="Arial" w:cs="Arial"/>
          <w:sz w:val="20"/>
          <w:szCs w:val="20"/>
        </w:rPr>
        <w:t>(v nadaljevanju besedila: na</w:t>
      </w:r>
      <w:r w:rsidR="00164FFC">
        <w:rPr>
          <w:rFonts w:ascii="Arial" w:hAnsi="Arial" w:cs="Arial"/>
          <w:sz w:val="20"/>
          <w:szCs w:val="20"/>
        </w:rPr>
        <w:t>jemnik</w:t>
      </w:r>
      <w:r w:rsidRPr="00916166">
        <w:rPr>
          <w:rFonts w:ascii="Arial" w:hAnsi="Arial" w:cs="Arial"/>
          <w:sz w:val="20"/>
          <w:szCs w:val="20"/>
        </w:rPr>
        <w:t>)</w:t>
      </w:r>
    </w:p>
    <w:p w14:paraId="3DF6711B" w14:textId="6E7ACE91" w:rsidR="0068755F" w:rsidRDefault="0068755F" w:rsidP="0068755F">
      <w:pPr>
        <w:jc w:val="both"/>
        <w:rPr>
          <w:rFonts w:ascii="Arial" w:hAnsi="Arial" w:cs="Arial"/>
          <w:sz w:val="20"/>
          <w:szCs w:val="20"/>
        </w:rPr>
      </w:pPr>
    </w:p>
    <w:p w14:paraId="325DED1B" w14:textId="77777777" w:rsidR="0068755F" w:rsidRPr="00916166" w:rsidRDefault="0068755F" w:rsidP="00696D55">
      <w:pPr>
        <w:jc w:val="both"/>
        <w:rPr>
          <w:rFonts w:ascii="Arial" w:hAnsi="Arial" w:cs="Arial"/>
          <w:sz w:val="20"/>
          <w:szCs w:val="20"/>
        </w:rPr>
      </w:pPr>
      <w:r w:rsidRPr="00916166">
        <w:rPr>
          <w:rFonts w:ascii="Arial" w:hAnsi="Arial" w:cs="Arial"/>
          <w:sz w:val="20"/>
          <w:szCs w:val="20"/>
        </w:rPr>
        <w:t>in</w:t>
      </w:r>
    </w:p>
    <w:p w14:paraId="585DE58C" w14:textId="363518BA" w:rsidR="0068755F" w:rsidRDefault="0068755F" w:rsidP="00696D55">
      <w:pPr>
        <w:jc w:val="both"/>
        <w:rPr>
          <w:rFonts w:ascii="Arial" w:hAnsi="Arial" w:cs="Arial"/>
          <w:sz w:val="20"/>
          <w:szCs w:val="20"/>
        </w:rPr>
      </w:pPr>
    </w:p>
    <w:p w14:paraId="253C034D" w14:textId="77777777" w:rsidR="0068755F" w:rsidRPr="00916166" w:rsidRDefault="0068755F" w:rsidP="00696D55">
      <w:pPr>
        <w:jc w:val="both"/>
        <w:rPr>
          <w:rFonts w:ascii="Arial" w:hAnsi="Arial" w:cs="Arial"/>
          <w:sz w:val="20"/>
          <w:szCs w:val="20"/>
        </w:rPr>
      </w:pPr>
      <w:r w:rsidRPr="00916166">
        <w:rPr>
          <w:rFonts w:ascii="Arial" w:hAnsi="Arial" w:cs="Arial"/>
          <w:sz w:val="20"/>
          <w:szCs w:val="20"/>
        </w:rPr>
        <w:t>………………………………………………,</w:t>
      </w:r>
    </w:p>
    <w:p w14:paraId="0A5779D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Transakcijski račun:  </w:t>
      </w:r>
    </w:p>
    <w:p w14:paraId="58E9F0EA"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Mat. št.:</w:t>
      </w:r>
    </w:p>
    <w:p w14:paraId="21CC299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Identifikacijska številka za DDV:</w:t>
      </w:r>
    </w:p>
    <w:p w14:paraId="30650F0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ki ga zastopa…………….</w:t>
      </w:r>
    </w:p>
    <w:p w14:paraId="2FFE52B7" w14:textId="405D25B1"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(v nadaljevanju besedila: </w:t>
      </w:r>
      <w:r w:rsidR="00164FFC">
        <w:rPr>
          <w:rFonts w:ascii="Arial" w:hAnsi="Arial" w:cs="Arial"/>
          <w:sz w:val="20"/>
          <w:szCs w:val="20"/>
        </w:rPr>
        <w:t>najemodajalec</w:t>
      </w:r>
      <w:r w:rsidRPr="00916166">
        <w:rPr>
          <w:rFonts w:ascii="Arial" w:hAnsi="Arial" w:cs="Arial"/>
          <w:sz w:val="20"/>
          <w:szCs w:val="20"/>
        </w:rPr>
        <w:t>)</w:t>
      </w:r>
    </w:p>
    <w:p w14:paraId="66864BC8" w14:textId="77777777" w:rsidR="00696D55" w:rsidRDefault="00696D55" w:rsidP="0068755F">
      <w:pPr>
        <w:spacing w:after="160" w:line="252" w:lineRule="auto"/>
        <w:jc w:val="both"/>
        <w:rPr>
          <w:rFonts w:ascii="Arial" w:hAnsi="Arial" w:cs="Arial"/>
          <w:sz w:val="20"/>
          <w:szCs w:val="20"/>
        </w:rPr>
      </w:pPr>
    </w:p>
    <w:p w14:paraId="1A37A878" w14:textId="312EABEC" w:rsidR="0068755F" w:rsidRDefault="0068755F" w:rsidP="0068755F">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0C876A10" w14:textId="0AC4E4D8" w:rsidR="0068755F" w:rsidRPr="00513FBA" w:rsidRDefault="0068755F" w:rsidP="0068755F">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4331FCC5" w14:textId="65303D65" w:rsidR="0058644B" w:rsidRPr="00F117CF" w:rsidRDefault="0058644B" w:rsidP="0058644B">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w:t>
      </w:r>
      <w:r w:rsidR="00164FFC">
        <w:rPr>
          <w:rFonts w:ascii="Arial" w:hAnsi="Arial" w:cs="Arial"/>
          <w:spacing w:val="-6"/>
          <w:sz w:val="20"/>
          <w:szCs w:val="20"/>
        </w:rPr>
        <w:t>najemodajalec</w:t>
      </w:r>
      <w:r w:rsidRPr="00F117CF">
        <w:rPr>
          <w:rFonts w:ascii="Arial" w:hAnsi="Arial" w:cs="Arial"/>
          <w:spacing w:val="-6"/>
          <w:sz w:val="20"/>
          <w:szCs w:val="20"/>
        </w:rPr>
        <w:t xml:space="preserve"> izbran kot najugodnejši ponudnik na podlagi izvedenega javnega naročila </w:t>
      </w:r>
      <w:r w:rsidR="004C69C5">
        <w:rPr>
          <w:rFonts w:ascii="Arial" w:hAnsi="Arial" w:cs="Arial"/>
          <w:spacing w:val="-6"/>
          <w:sz w:val="20"/>
          <w:szCs w:val="20"/>
        </w:rPr>
        <w:t>po odprtem postopku</w:t>
      </w:r>
      <w:r w:rsidRPr="00A24AB6">
        <w:rPr>
          <w:rFonts w:ascii="Arial" w:hAnsi="Arial" w:cs="Arial"/>
          <w:spacing w:val="-6"/>
          <w:sz w:val="20"/>
          <w:szCs w:val="20"/>
        </w:rPr>
        <w:t xml:space="preserve"> </w:t>
      </w:r>
      <w:r w:rsidR="004C69C5" w:rsidRPr="004C69C5">
        <w:rPr>
          <w:rFonts w:ascii="Arial" w:hAnsi="Arial" w:cs="Arial"/>
          <w:spacing w:val="-6"/>
          <w:sz w:val="20"/>
          <w:szCs w:val="20"/>
        </w:rPr>
        <w:t xml:space="preserve">(40. člen Zakona o javnem naročanju; Uradni list RS, št. 91/2015,  14/2018, 121/2021, 10/2022, 74/2022 – </w:t>
      </w:r>
      <w:proofErr w:type="spellStart"/>
      <w:r w:rsidR="004C69C5" w:rsidRPr="004C69C5">
        <w:rPr>
          <w:rFonts w:ascii="Arial" w:hAnsi="Arial" w:cs="Arial"/>
          <w:spacing w:val="-6"/>
          <w:sz w:val="20"/>
          <w:szCs w:val="20"/>
        </w:rPr>
        <w:t>odl</w:t>
      </w:r>
      <w:proofErr w:type="spellEnd"/>
      <w:r w:rsidR="004C69C5" w:rsidRPr="004C69C5">
        <w:rPr>
          <w:rFonts w:ascii="Arial" w:hAnsi="Arial" w:cs="Arial"/>
          <w:spacing w:val="-6"/>
          <w:sz w:val="20"/>
          <w:szCs w:val="20"/>
        </w:rPr>
        <w:t>. US, 100/2022 – ZNUZSZS, 28/2023</w:t>
      </w:r>
      <w:r w:rsidR="00AD71FD">
        <w:rPr>
          <w:rFonts w:ascii="Arial" w:hAnsi="Arial" w:cs="Arial"/>
          <w:spacing w:val="-6"/>
          <w:sz w:val="20"/>
          <w:szCs w:val="20"/>
        </w:rPr>
        <w:t>,</w:t>
      </w:r>
      <w:r w:rsidR="004C69C5" w:rsidRPr="004C69C5">
        <w:rPr>
          <w:rFonts w:ascii="Arial" w:hAnsi="Arial" w:cs="Arial"/>
          <w:spacing w:val="-6"/>
          <w:sz w:val="20"/>
          <w:szCs w:val="20"/>
        </w:rPr>
        <w:t xml:space="preserve"> 88/2023 – ZOPNN-F</w:t>
      </w:r>
      <w:r w:rsidR="00AD71FD">
        <w:rPr>
          <w:rFonts w:ascii="Arial" w:hAnsi="Arial" w:cs="Arial"/>
          <w:spacing w:val="-6"/>
          <w:sz w:val="20"/>
          <w:szCs w:val="20"/>
        </w:rPr>
        <w:t xml:space="preserve">, </w:t>
      </w:r>
      <w:hyperlink r:id="rId18" w:tooltip="Zakon o interventnih ukrepih za odpravo posledic poplav in zemeljskih plazov iz avgusta 2023 (ZIUOPZP) (Uradni list RS, št. 95-2670/2023)" w:history="1">
        <w:r w:rsidR="00AD71FD" w:rsidRPr="009A43C0">
          <w:rPr>
            <w:rStyle w:val="Hiperpovezava"/>
            <w:rFonts w:ascii="Arial" w:hAnsi="Arial" w:cs="Arial"/>
            <w:color w:val="auto"/>
            <w:sz w:val="20"/>
            <w:szCs w:val="20"/>
            <w:u w:val="none"/>
            <w:shd w:val="clear" w:color="auto" w:fill="FFFFFF"/>
          </w:rPr>
          <w:t>95/2023</w:t>
        </w:r>
      </w:hyperlink>
      <w:r w:rsidR="00AD71FD" w:rsidRPr="009A43C0">
        <w:rPr>
          <w:rFonts w:ascii="Arial" w:hAnsi="Arial" w:cs="Arial"/>
          <w:sz w:val="20"/>
          <w:szCs w:val="20"/>
          <w:shd w:val="clear" w:color="auto" w:fill="FFFFFF"/>
        </w:rPr>
        <w:t> </w:t>
      </w:r>
      <w:r w:rsidR="00AD71FD">
        <w:rPr>
          <w:rFonts w:ascii="Arial" w:hAnsi="Arial" w:cs="Arial"/>
          <w:sz w:val="20"/>
          <w:szCs w:val="20"/>
          <w:shd w:val="clear" w:color="auto" w:fill="FFFFFF"/>
        </w:rPr>
        <w:t>–</w:t>
      </w:r>
      <w:r w:rsidR="00AD71FD" w:rsidRPr="009A43C0">
        <w:rPr>
          <w:rFonts w:ascii="Arial" w:hAnsi="Arial" w:cs="Arial"/>
          <w:sz w:val="20"/>
          <w:szCs w:val="20"/>
          <w:shd w:val="clear" w:color="auto" w:fill="FFFFFF"/>
        </w:rPr>
        <w:t xml:space="preserve"> ZIUOPZP</w:t>
      </w:r>
      <w:r w:rsidR="00AD71FD">
        <w:rPr>
          <w:rFonts w:ascii="Arial" w:hAnsi="Arial" w:cs="Arial"/>
          <w:sz w:val="20"/>
          <w:szCs w:val="20"/>
          <w:shd w:val="clear" w:color="auto" w:fill="FFFFFF"/>
        </w:rPr>
        <w:t xml:space="preserve"> in</w:t>
      </w:r>
      <w:r w:rsidR="00AD71FD" w:rsidRPr="009A43C0">
        <w:rPr>
          <w:rFonts w:ascii="Arial" w:hAnsi="Arial" w:cs="Arial"/>
          <w:sz w:val="20"/>
          <w:szCs w:val="20"/>
          <w:shd w:val="clear" w:color="auto" w:fill="FFFFFF"/>
        </w:rPr>
        <w:t> </w:t>
      </w:r>
      <w:hyperlink r:id="rId19" w:tooltip="Zakon o obnovi, razvoju in zagotavljanju finančnih sredstev (ZORZFS) (Uradni list RS, št. 131-4011/2023)" w:history="1">
        <w:r w:rsidR="00AD71FD" w:rsidRPr="009A43C0">
          <w:rPr>
            <w:rStyle w:val="Hiperpovezava"/>
            <w:rFonts w:ascii="Arial" w:hAnsi="Arial" w:cs="Arial"/>
            <w:color w:val="auto"/>
            <w:sz w:val="20"/>
            <w:szCs w:val="20"/>
            <w:u w:val="none"/>
            <w:shd w:val="clear" w:color="auto" w:fill="FFFFFF"/>
          </w:rPr>
          <w:t>131/2023</w:t>
        </w:r>
      </w:hyperlink>
      <w:r w:rsidR="00AD71FD" w:rsidRPr="00036503">
        <w:rPr>
          <w:rFonts w:ascii="Arial" w:hAnsi="Arial" w:cs="Arial"/>
          <w:sz w:val="20"/>
          <w:szCs w:val="20"/>
          <w:shd w:val="clear" w:color="auto" w:fill="FFFFFF"/>
        </w:rPr>
        <w:t xml:space="preserve"> – </w:t>
      </w:r>
      <w:r w:rsidR="00AD71FD" w:rsidRPr="009A43C0">
        <w:rPr>
          <w:rFonts w:ascii="Arial" w:hAnsi="Arial" w:cs="Arial"/>
          <w:sz w:val="20"/>
          <w:szCs w:val="20"/>
          <w:shd w:val="clear" w:color="auto" w:fill="FFFFFF"/>
        </w:rPr>
        <w:t>ZORZFS</w:t>
      </w:r>
      <w:r w:rsidR="004C69C5" w:rsidRPr="004C69C5">
        <w:rPr>
          <w:rFonts w:ascii="Arial" w:hAnsi="Arial" w:cs="Arial"/>
          <w:spacing w:val="-6"/>
          <w:sz w:val="20"/>
          <w:szCs w:val="20"/>
        </w:rPr>
        <w:t>; ZJN-3)</w:t>
      </w:r>
      <w:r w:rsidRPr="00A24AB6">
        <w:rPr>
          <w:rFonts w:ascii="Arial" w:hAnsi="Arial" w:cs="Arial"/>
          <w:spacing w:val="-6"/>
          <w:sz w:val="20"/>
          <w:szCs w:val="20"/>
        </w:rPr>
        <w:t xml:space="preserve"> »</w:t>
      </w:r>
      <w:r w:rsidR="00FC62D4" w:rsidRPr="00B87F4C">
        <w:rPr>
          <w:rFonts w:ascii="Arial" w:hAnsi="Arial" w:cs="Arial"/>
          <w:iCs/>
          <w:sz w:val="20"/>
          <w:szCs w:val="20"/>
        </w:rPr>
        <w:t>Poslovni najem 2 (dveh) in nakup 3 (treh) osebnih vozil</w:t>
      </w:r>
      <w:r w:rsidRPr="00A24AB6">
        <w:rPr>
          <w:rFonts w:ascii="Arial" w:hAnsi="Arial" w:cs="Arial"/>
          <w:spacing w:val="-6"/>
          <w:sz w:val="20"/>
          <w:szCs w:val="20"/>
        </w:rPr>
        <w:t xml:space="preserve">«, objavljenega </w:t>
      </w:r>
      <w:r w:rsidRPr="00F117CF">
        <w:rPr>
          <w:rFonts w:ascii="Arial" w:hAnsi="Arial" w:cs="Arial"/>
          <w:spacing w:val="-6"/>
          <w:sz w:val="20"/>
          <w:szCs w:val="20"/>
        </w:rPr>
        <w:t xml:space="preserve">na portalu javnih naročil, št. objave ______________, dne _________. </w:t>
      </w:r>
    </w:p>
    <w:p w14:paraId="7E6DD0BC" w14:textId="77777777" w:rsidR="00AD71FD" w:rsidRDefault="00AD71FD" w:rsidP="0068755F">
      <w:pPr>
        <w:keepLines/>
        <w:jc w:val="both"/>
        <w:rPr>
          <w:rFonts w:ascii="Arial" w:hAnsi="Arial" w:cs="Arial"/>
          <w:b/>
          <w:sz w:val="20"/>
          <w:szCs w:val="20"/>
          <w:lang w:val="x-none" w:eastAsia="x-none"/>
        </w:rPr>
      </w:pPr>
    </w:p>
    <w:p w14:paraId="3131C70D" w14:textId="3BAD3242"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5DAE1337"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1204A648" w14:textId="1934D85E" w:rsidR="00672B3A" w:rsidRDefault="0068755F" w:rsidP="00111DF8">
      <w:pPr>
        <w:jc w:val="both"/>
        <w:rPr>
          <w:rFonts w:ascii="Arial" w:hAnsi="Arial" w:cs="Arial"/>
          <w:sz w:val="20"/>
          <w:szCs w:val="20"/>
          <w:lang w:eastAsia="x-none"/>
        </w:rPr>
      </w:pPr>
      <w:r w:rsidRPr="007213DD">
        <w:rPr>
          <w:rFonts w:ascii="Arial" w:hAnsi="Arial" w:cs="Arial"/>
          <w:sz w:val="20"/>
          <w:szCs w:val="20"/>
          <w:lang w:val="x-none" w:eastAsia="x-none"/>
        </w:rPr>
        <w:t xml:space="preserve">Predmet pogodbe </w:t>
      </w:r>
      <w:r w:rsidR="00AF73BE" w:rsidRPr="007213DD">
        <w:rPr>
          <w:rFonts w:ascii="Arial" w:hAnsi="Arial" w:cs="Arial"/>
          <w:sz w:val="20"/>
          <w:szCs w:val="20"/>
          <w:lang w:eastAsia="x-none"/>
        </w:rPr>
        <w:t xml:space="preserve">je </w:t>
      </w:r>
      <w:bookmarkStart w:id="378" w:name="_Hlk128740701"/>
      <w:r w:rsidR="00164FFC">
        <w:rPr>
          <w:rFonts w:ascii="Arial" w:hAnsi="Arial" w:cs="Arial"/>
          <w:sz w:val="20"/>
          <w:szCs w:val="20"/>
          <w:lang w:eastAsia="x-none"/>
        </w:rPr>
        <w:t>najem oseb</w:t>
      </w:r>
      <w:r w:rsidR="00672B3A">
        <w:rPr>
          <w:rFonts w:ascii="Arial" w:hAnsi="Arial" w:cs="Arial"/>
          <w:sz w:val="20"/>
          <w:szCs w:val="20"/>
          <w:lang w:eastAsia="x-none"/>
        </w:rPr>
        <w:t>nega/</w:t>
      </w:r>
      <w:r w:rsidR="00164FFC">
        <w:rPr>
          <w:rFonts w:ascii="Arial" w:hAnsi="Arial" w:cs="Arial"/>
          <w:sz w:val="20"/>
          <w:szCs w:val="20"/>
          <w:lang w:eastAsia="x-none"/>
        </w:rPr>
        <w:t>ih vozil</w:t>
      </w:r>
      <w:r w:rsidR="00672B3A">
        <w:rPr>
          <w:rFonts w:ascii="Arial" w:hAnsi="Arial" w:cs="Arial"/>
          <w:sz w:val="20"/>
          <w:szCs w:val="20"/>
          <w:lang w:eastAsia="x-none"/>
        </w:rPr>
        <w:t>/a</w:t>
      </w:r>
      <w:r w:rsidR="00164FFC">
        <w:rPr>
          <w:rFonts w:ascii="Arial" w:hAnsi="Arial" w:cs="Arial"/>
          <w:sz w:val="20"/>
          <w:szCs w:val="20"/>
          <w:lang w:eastAsia="x-none"/>
        </w:rPr>
        <w:t>, pri čemer najemodajalec</w:t>
      </w:r>
      <w:r w:rsidR="00A24AB6">
        <w:rPr>
          <w:rFonts w:ascii="Arial" w:hAnsi="Arial" w:cs="Arial"/>
          <w:sz w:val="20"/>
          <w:szCs w:val="20"/>
          <w:lang w:eastAsia="x-none"/>
        </w:rPr>
        <w:t xml:space="preserve"> </w:t>
      </w:r>
      <w:r w:rsidR="00164FFC">
        <w:rPr>
          <w:rFonts w:ascii="Arial" w:hAnsi="Arial" w:cs="Arial"/>
          <w:sz w:val="20"/>
          <w:szCs w:val="20"/>
          <w:lang w:eastAsia="x-none"/>
        </w:rPr>
        <w:t>odda</w:t>
      </w:r>
      <w:r w:rsidR="00A24AB6">
        <w:rPr>
          <w:rFonts w:ascii="Arial" w:hAnsi="Arial" w:cs="Arial"/>
          <w:sz w:val="20"/>
          <w:szCs w:val="20"/>
          <w:lang w:eastAsia="x-none"/>
        </w:rPr>
        <w:t>, najemnik pa prevzame v najem osebno/a vozilo/a</w:t>
      </w:r>
      <w:r w:rsidR="009C0F06">
        <w:rPr>
          <w:rFonts w:ascii="Arial" w:hAnsi="Arial" w:cs="Arial"/>
          <w:sz w:val="20"/>
          <w:szCs w:val="20"/>
          <w:lang w:eastAsia="x-none"/>
        </w:rPr>
        <w:t>:</w:t>
      </w:r>
    </w:p>
    <w:p w14:paraId="407D61B9" w14:textId="5AED69A5" w:rsidR="00A24AB6" w:rsidRDefault="00672B3A" w:rsidP="00111DF8">
      <w:pPr>
        <w:jc w:val="both"/>
        <w:rPr>
          <w:rFonts w:ascii="Arial" w:hAnsi="Arial" w:cs="Arial"/>
          <w:sz w:val="20"/>
          <w:szCs w:val="20"/>
          <w:lang w:eastAsia="x-none"/>
        </w:rPr>
      </w:pPr>
      <w:r>
        <w:rPr>
          <w:rFonts w:ascii="Arial" w:hAnsi="Arial" w:cs="Arial"/>
          <w:sz w:val="20"/>
          <w:szCs w:val="20"/>
          <w:lang w:eastAsia="x-none"/>
        </w:rPr>
        <w:t>-</w:t>
      </w:r>
      <w:r w:rsidR="00A24AB6">
        <w:rPr>
          <w:rFonts w:ascii="Arial" w:hAnsi="Arial" w:cs="Arial"/>
          <w:sz w:val="20"/>
          <w:szCs w:val="20"/>
          <w:lang w:eastAsia="x-none"/>
        </w:rPr>
        <w:t xml:space="preserve"> sklop __:</w:t>
      </w:r>
      <w:r>
        <w:rPr>
          <w:rFonts w:ascii="Arial" w:hAnsi="Arial" w:cs="Arial"/>
          <w:sz w:val="20"/>
          <w:szCs w:val="20"/>
          <w:lang w:eastAsia="x-none"/>
        </w:rPr>
        <w:t xml:space="preserve"> _________________________, </w:t>
      </w:r>
      <w:r w:rsidR="009C0F06">
        <w:rPr>
          <w:rFonts w:ascii="Arial" w:hAnsi="Arial" w:cs="Arial"/>
          <w:sz w:val="20"/>
          <w:szCs w:val="20"/>
          <w:lang w:eastAsia="x-none"/>
        </w:rPr>
        <w:t>_______________________ (znamka</w:t>
      </w:r>
      <w:r w:rsidR="007B374F">
        <w:rPr>
          <w:rFonts w:ascii="Arial" w:hAnsi="Arial" w:cs="Arial"/>
          <w:sz w:val="20"/>
          <w:szCs w:val="20"/>
          <w:lang w:eastAsia="x-none"/>
        </w:rPr>
        <w:t xml:space="preserve"> in </w:t>
      </w:r>
      <w:r w:rsidR="009C0F06">
        <w:rPr>
          <w:rFonts w:ascii="Arial" w:hAnsi="Arial" w:cs="Arial"/>
          <w:sz w:val="20"/>
          <w:szCs w:val="20"/>
          <w:lang w:eastAsia="x-none"/>
        </w:rPr>
        <w:t>model),</w:t>
      </w:r>
    </w:p>
    <w:p w14:paraId="7D1EF956" w14:textId="77777777" w:rsidR="009C0F06" w:rsidRDefault="009C0F06" w:rsidP="00111DF8">
      <w:pPr>
        <w:jc w:val="both"/>
        <w:rPr>
          <w:rFonts w:ascii="Arial" w:hAnsi="Arial" w:cs="Arial"/>
          <w:sz w:val="20"/>
          <w:szCs w:val="20"/>
          <w:lang w:eastAsia="x-none"/>
        </w:rPr>
      </w:pPr>
    </w:p>
    <w:p w14:paraId="1B9F342D" w14:textId="2736FBA3" w:rsidR="00672B3A" w:rsidRDefault="00672B3A" w:rsidP="00111DF8">
      <w:pPr>
        <w:jc w:val="both"/>
        <w:rPr>
          <w:rFonts w:ascii="Arial" w:hAnsi="Arial" w:cs="Arial"/>
          <w:sz w:val="20"/>
          <w:szCs w:val="20"/>
          <w:lang w:eastAsia="x-none"/>
        </w:rPr>
      </w:pPr>
      <w:r>
        <w:rPr>
          <w:rFonts w:ascii="Arial" w:hAnsi="Arial" w:cs="Arial"/>
          <w:sz w:val="20"/>
          <w:szCs w:val="20"/>
          <w:lang w:eastAsia="x-none"/>
        </w:rPr>
        <w:t xml:space="preserve">ki je/so skladna s tehničnimi zahtevami najemnika in tehnično dokumentacijo najemodajalca, ki sta sestavni del te pogodbe. </w:t>
      </w:r>
    </w:p>
    <w:p w14:paraId="1195038F" w14:textId="77777777" w:rsidR="00A24AB6" w:rsidRDefault="00A24AB6" w:rsidP="00111DF8">
      <w:pPr>
        <w:jc w:val="both"/>
        <w:rPr>
          <w:rFonts w:ascii="Arial" w:hAnsi="Arial" w:cs="Arial"/>
          <w:sz w:val="20"/>
          <w:szCs w:val="20"/>
          <w:lang w:eastAsia="x-none"/>
        </w:rPr>
      </w:pPr>
    </w:p>
    <w:p w14:paraId="618F7C8F" w14:textId="487F81E2" w:rsidR="00F4586F" w:rsidRPr="00F4586F" w:rsidRDefault="00672B3A" w:rsidP="003B25F2">
      <w:pPr>
        <w:rPr>
          <w:rFonts w:ascii="Arial" w:hAnsi="Arial" w:cs="Arial"/>
          <w:color w:val="000000" w:themeColor="text1"/>
          <w:sz w:val="20"/>
          <w:szCs w:val="20"/>
        </w:rPr>
      </w:pPr>
      <w:r>
        <w:rPr>
          <w:rFonts w:ascii="Arial" w:hAnsi="Arial" w:cs="Arial"/>
          <w:color w:val="000000" w:themeColor="text1"/>
          <w:sz w:val="20"/>
          <w:szCs w:val="20"/>
        </w:rPr>
        <w:t>S</w:t>
      </w:r>
      <w:r w:rsidR="00F4586F" w:rsidRPr="00F4586F">
        <w:rPr>
          <w:rFonts w:ascii="Arial" w:hAnsi="Arial" w:cs="Arial"/>
          <w:color w:val="000000" w:themeColor="text1"/>
          <w:sz w:val="20"/>
          <w:szCs w:val="20"/>
        </w:rPr>
        <w:t xml:space="preserve">toritev poslovnega najema (velja za vsa vozila) </w:t>
      </w:r>
      <w:r>
        <w:rPr>
          <w:rFonts w:ascii="Arial" w:hAnsi="Arial" w:cs="Arial"/>
          <w:color w:val="000000" w:themeColor="text1"/>
          <w:sz w:val="20"/>
          <w:szCs w:val="20"/>
        </w:rPr>
        <w:t>vključuje tudi</w:t>
      </w:r>
      <w:r w:rsidR="00F4586F" w:rsidRPr="00F4586F">
        <w:rPr>
          <w:rFonts w:ascii="Arial" w:hAnsi="Arial" w:cs="Arial"/>
          <w:color w:val="000000" w:themeColor="text1"/>
          <w:sz w:val="20"/>
          <w:szCs w:val="20"/>
        </w:rPr>
        <w:t>:</w:t>
      </w:r>
    </w:p>
    <w:p w14:paraId="21442CBD" w14:textId="3D08BE89" w:rsidR="00AB2EEA" w:rsidRPr="00AB2EEA" w:rsidRDefault="00613C2C" w:rsidP="003B25F2">
      <w:pPr>
        <w:numPr>
          <w:ilvl w:val="0"/>
          <w:numId w:val="28"/>
        </w:numPr>
        <w:contextualSpacing/>
        <w:jc w:val="both"/>
        <w:rPr>
          <w:rFonts w:ascii="Arial" w:hAnsi="Arial" w:cs="Arial"/>
          <w:b/>
          <w:sz w:val="20"/>
          <w:szCs w:val="20"/>
        </w:rPr>
      </w:pPr>
      <w:r>
        <w:rPr>
          <w:rFonts w:ascii="Arial" w:hAnsi="Arial" w:cs="Arial"/>
          <w:sz w:val="20"/>
          <w:szCs w:val="20"/>
        </w:rPr>
        <w:t>Z</w:t>
      </w:r>
      <w:r w:rsidR="00AB2EEA" w:rsidRPr="00AB2EEA">
        <w:rPr>
          <w:rFonts w:ascii="Arial" w:hAnsi="Arial" w:cs="Arial"/>
          <w:sz w:val="20"/>
          <w:szCs w:val="20"/>
        </w:rPr>
        <w:t>avarovanje: polni kasko z 1% odbitno franšizo, zavarovanje potnikov AO in AO plus, zelena karta, zavarovane vse nevarnosti</w:t>
      </w:r>
      <w:r>
        <w:rPr>
          <w:rFonts w:ascii="Arial" w:hAnsi="Arial" w:cs="Arial"/>
          <w:sz w:val="20"/>
          <w:szCs w:val="20"/>
        </w:rPr>
        <w:t>;</w:t>
      </w:r>
    </w:p>
    <w:p w14:paraId="4F7512B2" w14:textId="77C88C50" w:rsidR="00AB2EEA" w:rsidRPr="00AB2EEA" w:rsidRDefault="00613C2C" w:rsidP="003B25F2">
      <w:pPr>
        <w:numPr>
          <w:ilvl w:val="0"/>
          <w:numId w:val="28"/>
        </w:numPr>
        <w:contextualSpacing/>
        <w:jc w:val="both"/>
        <w:rPr>
          <w:rFonts w:ascii="Arial" w:hAnsi="Arial" w:cs="Arial"/>
          <w:b/>
          <w:sz w:val="20"/>
          <w:szCs w:val="20"/>
        </w:rPr>
      </w:pPr>
      <w:r>
        <w:rPr>
          <w:rFonts w:ascii="Arial" w:hAnsi="Arial" w:cs="Arial"/>
          <w:sz w:val="20"/>
          <w:szCs w:val="20"/>
        </w:rPr>
        <w:t>L</w:t>
      </w:r>
      <w:r w:rsidR="00AB2EEA" w:rsidRPr="00AB2EEA">
        <w:rPr>
          <w:rFonts w:ascii="Arial" w:hAnsi="Arial" w:cs="Arial"/>
          <w:sz w:val="20"/>
          <w:szCs w:val="20"/>
        </w:rPr>
        <w:t>etna vinjeta za uporabo avtocest v SLO</w:t>
      </w:r>
      <w:r w:rsidR="00901D55">
        <w:rPr>
          <w:rFonts w:ascii="Arial" w:hAnsi="Arial" w:cs="Arial"/>
          <w:sz w:val="20"/>
          <w:szCs w:val="20"/>
        </w:rPr>
        <w:t>;</w:t>
      </w:r>
    </w:p>
    <w:p w14:paraId="595B0DCE" w14:textId="63BBD824" w:rsidR="00AB2EEA" w:rsidRPr="00AB2EEA" w:rsidRDefault="00613C2C" w:rsidP="003B25F2">
      <w:pPr>
        <w:numPr>
          <w:ilvl w:val="0"/>
          <w:numId w:val="28"/>
        </w:numPr>
        <w:contextualSpacing/>
        <w:jc w:val="both"/>
        <w:rPr>
          <w:rFonts w:ascii="Arial" w:hAnsi="Arial" w:cs="Arial"/>
          <w:b/>
          <w:sz w:val="20"/>
          <w:szCs w:val="20"/>
        </w:rPr>
      </w:pPr>
      <w:r>
        <w:rPr>
          <w:rFonts w:ascii="Arial" w:hAnsi="Arial" w:cs="Arial"/>
          <w:sz w:val="20"/>
          <w:szCs w:val="20"/>
        </w:rPr>
        <w:t>S</w:t>
      </w:r>
      <w:r w:rsidR="00AB2EEA" w:rsidRPr="00AB2EEA">
        <w:rPr>
          <w:rFonts w:ascii="Arial" w:hAnsi="Arial" w:cs="Arial"/>
          <w:sz w:val="20"/>
          <w:szCs w:val="20"/>
        </w:rPr>
        <w:t>troški registracije</w:t>
      </w:r>
      <w:r w:rsidR="00901D55">
        <w:rPr>
          <w:rFonts w:ascii="Arial" w:hAnsi="Arial" w:cs="Arial"/>
          <w:sz w:val="20"/>
          <w:szCs w:val="20"/>
        </w:rPr>
        <w:t>;</w:t>
      </w:r>
    </w:p>
    <w:p w14:paraId="152D7B32" w14:textId="385FB951" w:rsidR="00AB2EEA" w:rsidRPr="009036AA" w:rsidRDefault="00613C2C" w:rsidP="003B25F2">
      <w:pPr>
        <w:numPr>
          <w:ilvl w:val="0"/>
          <w:numId w:val="28"/>
        </w:numPr>
        <w:contextualSpacing/>
        <w:jc w:val="both"/>
        <w:rPr>
          <w:rFonts w:ascii="Arial" w:hAnsi="Arial" w:cs="Arial"/>
          <w:b/>
          <w:sz w:val="20"/>
          <w:szCs w:val="20"/>
        </w:rPr>
      </w:pPr>
      <w:r>
        <w:rPr>
          <w:rFonts w:ascii="Arial" w:hAnsi="Arial" w:cs="Arial"/>
          <w:sz w:val="20"/>
          <w:szCs w:val="20"/>
        </w:rPr>
        <w:t>R</w:t>
      </w:r>
      <w:r w:rsidR="00AB2EEA" w:rsidRPr="009036AA">
        <w:rPr>
          <w:rFonts w:ascii="Arial" w:hAnsi="Arial" w:cs="Arial"/>
          <w:sz w:val="20"/>
          <w:szCs w:val="20"/>
        </w:rPr>
        <w:t>edno servisno vzdrževanje po normativih proizvajalca</w:t>
      </w:r>
      <w:r w:rsidR="00901D55">
        <w:rPr>
          <w:rFonts w:ascii="Arial" w:hAnsi="Arial" w:cs="Arial"/>
          <w:sz w:val="20"/>
          <w:szCs w:val="20"/>
        </w:rPr>
        <w:t>;</w:t>
      </w:r>
    </w:p>
    <w:p w14:paraId="0A3CFC94" w14:textId="4B5522E7" w:rsidR="00696D55"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V</w:t>
      </w:r>
      <w:r w:rsidR="00696D55" w:rsidRPr="009036AA">
        <w:rPr>
          <w:rFonts w:ascii="Arial" w:hAnsi="Arial" w:cs="Arial"/>
          <w:sz w:val="20"/>
          <w:szCs w:val="20"/>
        </w:rPr>
        <w:t>se redne in izredne servise ter popravila potrebna zaradi običajne rabe (izvzeta so popravila, ki so posledica napačne rabe s strani najemojemalca)</w:t>
      </w:r>
      <w:r w:rsidR="00901D55">
        <w:rPr>
          <w:rFonts w:ascii="Arial" w:hAnsi="Arial" w:cs="Arial"/>
          <w:sz w:val="20"/>
          <w:szCs w:val="20"/>
        </w:rPr>
        <w:t>;</w:t>
      </w:r>
    </w:p>
    <w:p w14:paraId="0CDBDB19" w14:textId="1C28E6E4"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D</w:t>
      </w:r>
      <w:r w:rsidR="00AB2EEA" w:rsidRPr="009036AA">
        <w:rPr>
          <w:rFonts w:ascii="Arial" w:hAnsi="Arial" w:cs="Arial"/>
          <w:sz w:val="20"/>
          <w:szCs w:val="20"/>
        </w:rPr>
        <w:t>ostava vozila na servis in vrnitev na želeno lokacijo</w:t>
      </w:r>
      <w:r w:rsidR="00901D55">
        <w:rPr>
          <w:rFonts w:ascii="Arial" w:hAnsi="Arial" w:cs="Arial"/>
          <w:sz w:val="20"/>
          <w:szCs w:val="20"/>
        </w:rPr>
        <w:t>;</w:t>
      </w:r>
    </w:p>
    <w:p w14:paraId="69710ED1" w14:textId="682E6CAD"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S</w:t>
      </w:r>
      <w:r w:rsidR="00AB2EEA" w:rsidRPr="009036AA">
        <w:rPr>
          <w:rFonts w:ascii="Arial" w:hAnsi="Arial" w:cs="Arial"/>
          <w:sz w:val="20"/>
          <w:szCs w:val="20"/>
        </w:rPr>
        <w:t>ervis pnevmatik (zimske, letne, shramba)</w:t>
      </w:r>
      <w:r w:rsidR="00901D55">
        <w:rPr>
          <w:rFonts w:ascii="Arial" w:hAnsi="Arial" w:cs="Arial"/>
          <w:sz w:val="20"/>
          <w:szCs w:val="20"/>
        </w:rPr>
        <w:t>;</w:t>
      </w:r>
    </w:p>
    <w:p w14:paraId="315265BB" w14:textId="580C1D5C"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P</w:t>
      </w:r>
      <w:r w:rsidR="00AB2EEA" w:rsidRPr="009036AA">
        <w:rPr>
          <w:rFonts w:ascii="Arial" w:hAnsi="Arial" w:cs="Arial"/>
          <w:sz w:val="20"/>
          <w:szCs w:val="20"/>
        </w:rPr>
        <w:t>omoč na cesti (24 urna asistenca po celi Evropi)</w:t>
      </w:r>
      <w:r w:rsidR="00901D55">
        <w:rPr>
          <w:rFonts w:ascii="Arial" w:hAnsi="Arial" w:cs="Arial"/>
          <w:sz w:val="20"/>
          <w:szCs w:val="20"/>
        </w:rPr>
        <w:t>;</w:t>
      </w:r>
    </w:p>
    <w:p w14:paraId="41158FCC" w14:textId="2079DA24"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N</w:t>
      </w:r>
      <w:r w:rsidR="00AB2EEA" w:rsidRPr="009036AA">
        <w:rPr>
          <w:rFonts w:ascii="Arial" w:hAnsi="Arial" w:cs="Arial"/>
          <w:sz w:val="20"/>
          <w:szCs w:val="20"/>
        </w:rPr>
        <w:t>adomestno vozilo za čas rednega in izrednega servisa v enakem rangu kot najeto vozilo ali razred manj</w:t>
      </w:r>
      <w:r w:rsidR="00901D55">
        <w:rPr>
          <w:rFonts w:ascii="Arial" w:hAnsi="Arial" w:cs="Arial"/>
          <w:sz w:val="20"/>
          <w:szCs w:val="20"/>
        </w:rPr>
        <w:t>;</w:t>
      </w:r>
    </w:p>
    <w:p w14:paraId="733A6F48" w14:textId="6448BCB5"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P</w:t>
      </w:r>
      <w:r w:rsidR="00AB2EEA" w:rsidRPr="009036AA">
        <w:rPr>
          <w:rFonts w:ascii="Arial" w:hAnsi="Arial" w:cs="Arial"/>
          <w:sz w:val="20"/>
          <w:szCs w:val="20"/>
        </w:rPr>
        <w:t>nevmatike, menjava in skladiščenje</w:t>
      </w:r>
      <w:r w:rsidR="00901D55">
        <w:rPr>
          <w:rFonts w:ascii="Arial" w:hAnsi="Arial" w:cs="Arial"/>
          <w:sz w:val="20"/>
          <w:szCs w:val="20"/>
        </w:rPr>
        <w:t>;</w:t>
      </w:r>
    </w:p>
    <w:p w14:paraId="6505ACD4" w14:textId="43709F54"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D</w:t>
      </w:r>
      <w:r w:rsidR="00AB2EEA" w:rsidRPr="009036AA">
        <w:rPr>
          <w:rFonts w:ascii="Arial" w:hAnsi="Arial" w:cs="Arial"/>
          <w:sz w:val="20"/>
          <w:szCs w:val="20"/>
        </w:rPr>
        <w:t>odeljen</w:t>
      </w:r>
      <w:r>
        <w:rPr>
          <w:rFonts w:ascii="Arial" w:hAnsi="Arial" w:cs="Arial"/>
          <w:sz w:val="20"/>
          <w:szCs w:val="20"/>
        </w:rPr>
        <w:t>ega</w:t>
      </w:r>
      <w:r w:rsidR="00AB2EEA" w:rsidRPr="009036AA">
        <w:rPr>
          <w:rFonts w:ascii="Arial" w:hAnsi="Arial" w:cs="Arial"/>
          <w:sz w:val="20"/>
          <w:szCs w:val="20"/>
        </w:rPr>
        <w:t xml:space="preserve"> skrbnik</w:t>
      </w:r>
      <w:r>
        <w:rPr>
          <w:rFonts w:ascii="Arial" w:hAnsi="Arial" w:cs="Arial"/>
          <w:sz w:val="20"/>
          <w:szCs w:val="20"/>
        </w:rPr>
        <w:t>a</w:t>
      </w:r>
      <w:r w:rsidR="00AB2EEA" w:rsidRPr="009036AA">
        <w:rPr>
          <w:rFonts w:ascii="Arial" w:hAnsi="Arial" w:cs="Arial"/>
          <w:sz w:val="20"/>
          <w:szCs w:val="20"/>
        </w:rPr>
        <w:t xml:space="preserve"> pogodbe in vozila.</w:t>
      </w:r>
    </w:p>
    <w:p w14:paraId="73752212" w14:textId="77777777" w:rsidR="00A24AB6" w:rsidRPr="009036AA" w:rsidRDefault="00A24AB6" w:rsidP="00111DF8">
      <w:pPr>
        <w:jc w:val="both"/>
        <w:rPr>
          <w:rFonts w:ascii="Arial" w:hAnsi="Arial" w:cs="Arial"/>
          <w:sz w:val="20"/>
          <w:szCs w:val="20"/>
          <w:lang w:eastAsia="x-none"/>
        </w:rPr>
      </w:pPr>
    </w:p>
    <w:p w14:paraId="447A8B89" w14:textId="65253297" w:rsidR="00A24AB6" w:rsidRPr="009036AA" w:rsidRDefault="00A24AB6" w:rsidP="00111DF8">
      <w:pPr>
        <w:jc w:val="both"/>
        <w:rPr>
          <w:rFonts w:ascii="Arial" w:hAnsi="Arial" w:cs="Arial"/>
          <w:sz w:val="20"/>
          <w:szCs w:val="20"/>
          <w:lang w:eastAsia="x-none"/>
        </w:rPr>
      </w:pPr>
      <w:r w:rsidRPr="009036AA">
        <w:rPr>
          <w:rFonts w:ascii="Arial" w:hAnsi="Arial" w:cs="Arial"/>
          <w:sz w:val="20"/>
          <w:szCs w:val="20"/>
          <w:lang w:eastAsia="x-none"/>
        </w:rPr>
        <w:t xml:space="preserve">Sestavni del te pogodbe so </w:t>
      </w:r>
      <w:r w:rsidR="00D97F1B" w:rsidRPr="009036AA">
        <w:rPr>
          <w:rFonts w:ascii="Arial" w:hAnsi="Arial" w:cs="Arial"/>
          <w:sz w:val="20"/>
          <w:szCs w:val="20"/>
          <w:lang w:eastAsia="x-none"/>
        </w:rPr>
        <w:t xml:space="preserve">podatki o </w:t>
      </w:r>
      <w:r w:rsidR="00492A9B" w:rsidRPr="009036AA">
        <w:rPr>
          <w:rFonts w:ascii="Arial" w:hAnsi="Arial" w:cs="Arial"/>
          <w:sz w:val="20"/>
          <w:szCs w:val="20"/>
          <w:lang w:eastAsia="x-none"/>
        </w:rPr>
        <w:t xml:space="preserve">posameznem osebnem </w:t>
      </w:r>
      <w:r w:rsidR="00D97F1B" w:rsidRPr="009036AA">
        <w:rPr>
          <w:rFonts w:ascii="Arial" w:hAnsi="Arial" w:cs="Arial"/>
          <w:sz w:val="20"/>
          <w:szCs w:val="20"/>
          <w:lang w:eastAsia="x-none"/>
        </w:rPr>
        <w:t>vozilu, ki je predmet najema (znamka, oprema, motor, tip, dodatna oprema, datum prve registracije, številka šasije).</w:t>
      </w:r>
    </w:p>
    <w:bookmarkEnd w:id="378"/>
    <w:p w14:paraId="6A659C49" w14:textId="418DB94C" w:rsidR="00682BF6" w:rsidRPr="009036AA" w:rsidRDefault="00682BF6" w:rsidP="00682BF6">
      <w:pPr>
        <w:rPr>
          <w:spacing w:val="-6"/>
        </w:rPr>
      </w:pPr>
    </w:p>
    <w:p w14:paraId="1F91360D" w14:textId="095FB2A8" w:rsidR="0068755F" w:rsidRPr="009036AA" w:rsidRDefault="007213DD" w:rsidP="001528D4">
      <w:pPr>
        <w:rPr>
          <w:rFonts w:ascii="Arial" w:hAnsi="Arial" w:cs="Arial"/>
          <w:b/>
          <w:sz w:val="20"/>
          <w:szCs w:val="20"/>
          <w:lang w:eastAsia="x-none"/>
        </w:rPr>
      </w:pPr>
      <w:r w:rsidRPr="009036AA">
        <w:rPr>
          <w:rFonts w:ascii="Arial" w:hAnsi="Arial" w:cs="Arial"/>
          <w:b/>
          <w:spacing w:val="-6"/>
          <w:sz w:val="20"/>
          <w:szCs w:val="20"/>
        </w:rPr>
        <w:t>I</w:t>
      </w:r>
      <w:proofErr w:type="spellStart"/>
      <w:r w:rsidR="0068755F" w:rsidRPr="009036AA">
        <w:rPr>
          <w:rFonts w:ascii="Arial" w:hAnsi="Arial" w:cs="Arial"/>
          <w:b/>
          <w:sz w:val="20"/>
          <w:szCs w:val="20"/>
          <w:lang w:val="x-none" w:eastAsia="x-none"/>
        </w:rPr>
        <w:t>I</w:t>
      </w:r>
      <w:proofErr w:type="spellEnd"/>
      <w:r w:rsidR="0068755F" w:rsidRPr="009036AA">
        <w:rPr>
          <w:rFonts w:ascii="Arial" w:hAnsi="Arial" w:cs="Arial"/>
          <w:b/>
          <w:sz w:val="20"/>
          <w:szCs w:val="20"/>
          <w:lang w:val="x-none" w:eastAsia="x-none"/>
        </w:rPr>
        <w:t>. POGODBEN</w:t>
      </w:r>
      <w:r w:rsidR="00D52BCD" w:rsidRPr="009036AA">
        <w:rPr>
          <w:rFonts w:ascii="Arial" w:hAnsi="Arial" w:cs="Arial"/>
          <w:b/>
          <w:sz w:val="20"/>
          <w:szCs w:val="20"/>
          <w:lang w:eastAsia="x-none"/>
        </w:rPr>
        <w:t>A</w:t>
      </w:r>
      <w:r w:rsidR="0068755F" w:rsidRPr="009036AA">
        <w:rPr>
          <w:rFonts w:ascii="Arial" w:hAnsi="Arial" w:cs="Arial"/>
          <w:b/>
          <w:sz w:val="20"/>
          <w:szCs w:val="20"/>
          <w:lang w:val="x-none" w:eastAsia="x-none"/>
        </w:rPr>
        <w:t xml:space="preserve"> CEN</w:t>
      </w:r>
      <w:r w:rsidR="00D52BCD" w:rsidRPr="009036AA">
        <w:rPr>
          <w:rFonts w:ascii="Arial" w:hAnsi="Arial" w:cs="Arial"/>
          <w:b/>
          <w:sz w:val="20"/>
          <w:szCs w:val="20"/>
          <w:lang w:eastAsia="x-none"/>
        </w:rPr>
        <w:t>A</w:t>
      </w:r>
    </w:p>
    <w:p w14:paraId="20D3489F" w14:textId="77777777" w:rsidR="0068755F" w:rsidRPr="009036AA" w:rsidRDefault="0068755F" w:rsidP="002859E1">
      <w:pPr>
        <w:keepLines/>
        <w:numPr>
          <w:ilvl w:val="0"/>
          <w:numId w:val="23"/>
        </w:numPr>
        <w:jc w:val="center"/>
        <w:rPr>
          <w:rFonts w:ascii="Arial" w:hAnsi="Arial" w:cs="Arial"/>
          <w:b/>
          <w:sz w:val="20"/>
          <w:szCs w:val="20"/>
          <w:lang w:val="x-none" w:eastAsia="x-none"/>
        </w:rPr>
      </w:pPr>
      <w:r w:rsidRPr="009036AA">
        <w:rPr>
          <w:rFonts w:ascii="Arial" w:hAnsi="Arial" w:cs="Arial"/>
          <w:b/>
          <w:sz w:val="20"/>
          <w:szCs w:val="20"/>
          <w:lang w:val="x-none" w:eastAsia="x-none"/>
        </w:rPr>
        <w:t>člen</w:t>
      </w:r>
    </w:p>
    <w:p w14:paraId="4FA1AA0A" w14:textId="2DA6EF76" w:rsidR="006022AD" w:rsidRPr="009036AA" w:rsidRDefault="001528D4" w:rsidP="006022AD">
      <w:pPr>
        <w:jc w:val="both"/>
        <w:rPr>
          <w:rFonts w:ascii="Arial" w:hAnsi="Arial" w:cs="Arial"/>
          <w:sz w:val="20"/>
          <w:szCs w:val="20"/>
          <w:lang w:eastAsia="x-none"/>
        </w:rPr>
      </w:pPr>
      <w:r w:rsidRPr="009036AA">
        <w:rPr>
          <w:rFonts w:ascii="Arial" w:hAnsi="Arial" w:cs="Arial"/>
          <w:sz w:val="20"/>
          <w:szCs w:val="20"/>
          <w:lang w:eastAsia="x-none"/>
        </w:rPr>
        <w:t>Pogodben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cen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w:t>
      </w:r>
      <w:r w:rsidR="00D97F1B" w:rsidRPr="009036AA">
        <w:rPr>
          <w:rFonts w:ascii="Arial" w:hAnsi="Arial" w:cs="Arial"/>
          <w:sz w:val="20"/>
          <w:szCs w:val="20"/>
          <w:lang w:eastAsia="x-none"/>
        </w:rPr>
        <w:t>(</w:t>
      </w:r>
      <w:r w:rsidRPr="009036AA">
        <w:rPr>
          <w:rFonts w:ascii="Arial" w:hAnsi="Arial" w:cs="Arial"/>
          <w:sz w:val="20"/>
          <w:szCs w:val="20"/>
          <w:lang w:eastAsia="x-none"/>
        </w:rPr>
        <w:t>mesečn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najemnin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za najem osebnega</w:t>
      </w:r>
      <w:r w:rsidR="00D97F1B" w:rsidRPr="009036AA">
        <w:rPr>
          <w:rFonts w:ascii="Arial" w:hAnsi="Arial" w:cs="Arial"/>
          <w:sz w:val="20"/>
          <w:szCs w:val="20"/>
          <w:lang w:eastAsia="x-none"/>
        </w:rPr>
        <w:t>/ih</w:t>
      </w:r>
      <w:r w:rsidRPr="009036AA">
        <w:rPr>
          <w:rFonts w:ascii="Arial" w:hAnsi="Arial" w:cs="Arial"/>
          <w:sz w:val="20"/>
          <w:szCs w:val="20"/>
          <w:lang w:eastAsia="x-none"/>
        </w:rPr>
        <w:t xml:space="preserve"> vozil</w:t>
      </w:r>
      <w:r w:rsidR="00D97F1B" w:rsidRPr="009036AA">
        <w:rPr>
          <w:rFonts w:ascii="Arial" w:hAnsi="Arial" w:cs="Arial"/>
          <w:sz w:val="20"/>
          <w:szCs w:val="20"/>
          <w:lang w:eastAsia="x-none"/>
        </w:rPr>
        <w:t>/</w:t>
      </w:r>
      <w:r w:rsidRPr="009036AA">
        <w:rPr>
          <w:rFonts w:ascii="Arial" w:hAnsi="Arial" w:cs="Arial"/>
          <w:sz w:val="20"/>
          <w:szCs w:val="20"/>
          <w:lang w:eastAsia="x-none"/>
        </w:rPr>
        <w:t xml:space="preserve">a </w:t>
      </w:r>
      <w:r w:rsidR="00D97F1B" w:rsidRPr="009036AA">
        <w:rPr>
          <w:rFonts w:ascii="Arial" w:hAnsi="Arial" w:cs="Arial"/>
          <w:sz w:val="20"/>
          <w:szCs w:val="20"/>
          <w:lang w:eastAsia="x-none"/>
        </w:rPr>
        <w:t>so določene na podlagi ponudbenega predračuna in so skladne s ponudbo št. ____</w:t>
      </w:r>
      <w:r w:rsidR="006B663B">
        <w:rPr>
          <w:rFonts w:ascii="Arial" w:hAnsi="Arial" w:cs="Arial"/>
          <w:sz w:val="20"/>
          <w:szCs w:val="20"/>
          <w:lang w:eastAsia="x-none"/>
        </w:rPr>
        <w:t>______</w:t>
      </w:r>
      <w:r w:rsidR="00D97F1B" w:rsidRPr="009036AA">
        <w:rPr>
          <w:rFonts w:ascii="Arial" w:hAnsi="Arial" w:cs="Arial"/>
          <w:sz w:val="20"/>
          <w:szCs w:val="20"/>
          <w:lang w:eastAsia="x-none"/>
        </w:rPr>
        <w:t>___, ki je sestavni del te pogodbe:</w:t>
      </w:r>
    </w:p>
    <w:p w14:paraId="0648B6AF" w14:textId="2E951099" w:rsidR="001528D4" w:rsidRPr="009036AA" w:rsidRDefault="001528D4" w:rsidP="006022AD">
      <w:pPr>
        <w:jc w:val="both"/>
        <w:rPr>
          <w:rFonts w:ascii="Arial" w:hAnsi="Arial" w:cs="Arial"/>
          <w:sz w:val="20"/>
          <w:szCs w:val="20"/>
          <w:lang w:eastAsia="x-none"/>
        </w:rPr>
      </w:pPr>
    </w:p>
    <w:tbl>
      <w:tblPr>
        <w:tblStyle w:val="Tabelamrea"/>
        <w:tblW w:w="0" w:type="auto"/>
        <w:tblLook w:val="04A0" w:firstRow="1" w:lastRow="0" w:firstColumn="1" w:lastColumn="0" w:noHBand="0" w:noVBand="1"/>
      </w:tblPr>
      <w:tblGrid>
        <w:gridCol w:w="2018"/>
        <w:gridCol w:w="1667"/>
        <w:gridCol w:w="2035"/>
        <w:gridCol w:w="1586"/>
        <w:gridCol w:w="2323"/>
      </w:tblGrid>
      <w:tr w:rsidR="00900E3F" w14:paraId="51EE8CEA" w14:textId="77777777" w:rsidTr="00900E3F">
        <w:tc>
          <w:tcPr>
            <w:tcW w:w="2018" w:type="dxa"/>
            <w:shd w:val="clear" w:color="auto" w:fill="EAF1DD" w:themeFill="accent3" w:themeFillTint="33"/>
          </w:tcPr>
          <w:p w14:paraId="2012BFCE" w14:textId="77777777" w:rsidR="00900E3F" w:rsidRDefault="00900E3F" w:rsidP="00C1601C">
            <w:pPr>
              <w:jc w:val="both"/>
              <w:rPr>
                <w:rFonts w:ascii="Arial" w:hAnsi="Arial" w:cs="Arial"/>
                <w:b/>
                <w:sz w:val="20"/>
                <w:szCs w:val="20"/>
              </w:rPr>
            </w:pPr>
          </w:p>
        </w:tc>
        <w:tc>
          <w:tcPr>
            <w:tcW w:w="1667" w:type="dxa"/>
            <w:shd w:val="clear" w:color="auto" w:fill="EAF1DD" w:themeFill="accent3" w:themeFillTint="33"/>
          </w:tcPr>
          <w:p w14:paraId="0A550487" w14:textId="77777777" w:rsidR="00900E3F" w:rsidRDefault="00900E3F" w:rsidP="00C1601C">
            <w:pPr>
              <w:rPr>
                <w:rFonts w:ascii="Arial" w:hAnsi="Arial" w:cs="Arial"/>
                <w:b/>
                <w:bCs/>
                <w:sz w:val="20"/>
                <w:szCs w:val="20"/>
              </w:rPr>
            </w:pPr>
            <w:r>
              <w:rPr>
                <w:rFonts w:ascii="Arial" w:hAnsi="Arial" w:cs="Arial"/>
                <w:b/>
                <w:bCs/>
                <w:sz w:val="20"/>
                <w:szCs w:val="20"/>
              </w:rPr>
              <w:t>Znamka in model vozila</w:t>
            </w:r>
          </w:p>
        </w:tc>
        <w:tc>
          <w:tcPr>
            <w:tcW w:w="2035" w:type="dxa"/>
            <w:shd w:val="clear" w:color="auto" w:fill="EAF1DD" w:themeFill="accent3" w:themeFillTint="33"/>
          </w:tcPr>
          <w:p w14:paraId="7A9B557A" w14:textId="77777777" w:rsidR="00900E3F" w:rsidRDefault="00900E3F" w:rsidP="00C1601C">
            <w:pPr>
              <w:rPr>
                <w:rFonts w:ascii="Arial" w:hAnsi="Arial" w:cs="Arial"/>
                <w:b/>
                <w:sz w:val="20"/>
                <w:szCs w:val="20"/>
              </w:rPr>
            </w:pPr>
            <w:r>
              <w:rPr>
                <w:rFonts w:ascii="Arial" w:hAnsi="Arial" w:cs="Arial"/>
                <w:b/>
                <w:bCs/>
                <w:sz w:val="20"/>
                <w:szCs w:val="20"/>
              </w:rPr>
              <w:t xml:space="preserve">Ponudbena 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586" w:type="dxa"/>
            <w:shd w:val="clear" w:color="auto" w:fill="EAF1DD" w:themeFill="accent3" w:themeFillTint="33"/>
          </w:tcPr>
          <w:p w14:paraId="342B307E" w14:textId="77777777" w:rsidR="00900E3F" w:rsidRDefault="00900E3F" w:rsidP="00C1601C">
            <w:pPr>
              <w:rPr>
                <w:rFonts w:ascii="Arial" w:hAnsi="Arial" w:cs="Arial"/>
                <w:b/>
                <w:sz w:val="20"/>
                <w:szCs w:val="20"/>
              </w:rPr>
            </w:pPr>
            <w:r>
              <w:rPr>
                <w:rFonts w:ascii="Arial" w:hAnsi="Arial" w:cs="Arial"/>
                <w:b/>
                <w:bCs/>
                <w:sz w:val="20"/>
                <w:szCs w:val="20"/>
              </w:rPr>
              <w:t>Obdobje najema (v mesecih)</w:t>
            </w:r>
          </w:p>
        </w:tc>
        <w:tc>
          <w:tcPr>
            <w:tcW w:w="2323" w:type="dxa"/>
            <w:shd w:val="clear" w:color="auto" w:fill="EAF1DD" w:themeFill="accent3" w:themeFillTint="33"/>
          </w:tcPr>
          <w:p w14:paraId="77F01F52" w14:textId="77777777" w:rsidR="00900E3F" w:rsidRDefault="00900E3F" w:rsidP="00C1601C">
            <w:pPr>
              <w:rPr>
                <w:rFonts w:ascii="Arial" w:hAnsi="Arial" w:cs="Arial"/>
                <w:b/>
                <w:sz w:val="20"/>
                <w:szCs w:val="20"/>
              </w:rPr>
            </w:pPr>
            <w:r>
              <w:rPr>
                <w:rFonts w:ascii="Arial" w:hAnsi="Arial" w:cs="Arial"/>
                <w:b/>
                <w:bCs/>
                <w:sz w:val="20"/>
                <w:szCs w:val="20"/>
              </w:rPr>
              <w:t>Ponudbena v</w:t>
            </w:r>
            <w:r w:rsidRPr="00177349">
              <w:rPr>
                <w:rFonts w:ascii="Arial" w:hAnsi="Arial" w:cs="Arial"/>
                <w:b/>
                <w:bCs/>
                <w:sz w:val="20"/>
                <w:szCs w:val="20"/>
              </w:rPr>
              <w:t xml:space="preserve">rednost </w:t>
            </w:r>
            <w:r>
              <w:rPr>
                <w:rFonts w:ascii="Arial" w:hAnsi="Arial" w:cs="Arial"/>
                <w:b/>
                <w:bCs/>
                <w:sz w:val="20"/>
                <w:szCs w:val="20"/>
              </w:rPr>
              <w:t>skupaj</w:t>
            </w:r>
            <w:r w:rsidRPr="00177349">
              <w:rPr>
                <w:rFonts w:ascii="Arial" w:hAnsi="Arial" w:cs="Arial"/>
                <w:b/>
                <w:bCs/>
                <w:sz w:val="20"/>
                <w:szCs w:val="20"/>
              </w:rPr>
              <w:t xml:space="preserve"> </w:t>
            </w:r>
            <w:r>
              <w:rPr>
                <w:rFonts w:ascii="Arial" w:hAnsi="Arial" w:cs="Arial"/>
                <w:b/>
                <w:bCs/>
                <w:sz w:val="20"/>
                <w:szCs w:val="20"/>
              </w:rPr>
              <w:t>v EUR brez DDV</w:t>
            </w:r>
          </w:p>
        </w:tc>
      </w:tr>
      <w:tr w:rsidR="00900E3F" w14:paraId="3E12BEEC" w14:textId="77777777" w:rsidTr="00900E3F">
        <w:tc>
          <w:tcPr>
            <w:tcW w:w="2018" w:type="dxa"/>
            <w:tcBorders>
              <w:bottom w:val="single" w:sz="4" w:space="0" w:color="auto"/>
            </w:tcBorders>
          </w:tcPr>
          <w:p w14:paraId="6B4686DA" w14:textId="77777777" w:rsidR="00900E3F" w:rsidRDefault="00900E3F" w:rsidP="00C1601C">
            <w:pPr>
              <w:rPr>
                <w:rFonts w:ascii="Arial" w:hAnsi="Arial" w:cs="Arial"/>
                <w:b/>
                <w:bCs/>
                <w:sz w:val="20"/>
                <w:szCs w:val="20"/>
              </w:rPr>
            </w:pPr>
            <w:r>
              <w:rPr>
                <w:rFonts w:ascii="Arial" w:hAnsi="Arial" w:cs="Arial"/>
                <w:b/>
                <w:bCs/>
                <w:sz w:val="20"/>
                <w:szCs w:val="20"/>
              </w:rPr>
              <w:t>Najem _______________</w:t>
            </w:r>
          </w:p>
          <w:p w14:paraId="06571BE8" w14:textId="77777777" w:rsidR="00900E3F" w:rsidRDefault="00900E3F" w:rsidP="00C1601C">
            <w:pPr>
              <w:rPr>
                <w:rFonts w:ascii="Arial" w:hAnsi="Arial" w:cs="Arial"/>
                <w:b/>
                <w:bCs/>
                <w:sz w:val="20"/>
              </w:rPr>
            </w:pPr>
          </w:p>
          <w:p w14:paraId="47A0DE39" w14:textId="0BB0526F" w:rsidR="00900E3F" w:rsidRDefault="00900E3F" w:rsidP="00C1601C">
            <w:pPr>
              <w:rPr>
                <w:rFonts w:ascii="Arial" w:hAnsi="Arial" w:cs="Arial"/>
                <w:b/>
                <w:sz w:val="20"/>
                <w:szCs w:val="20"/>
              </w:rPr>
            </w:pPr>
            <w:r>
              <w:rPr>
                <w:rFonts w:ascii="Arial" w:hAnsi="Arial" w:cs="Arial"/>
                <w:b/>
                <w:sz w:val="20"/>
              </w:rPr>
              <w:t xml:space="preserve"> </w:t>
            </w:r>
          </w:p>
        </w:tc>
        <w:tc>
          <w:tcPr>
            <w:tcW w:w="1667" w:type="dxa"/>
            <w:tcBorders>
              <w:bottom w:val="single" w:sz="4" w:space="0" w:color="auto"/>
            </w:tcBorders>
          </w:tcPr>
          <w:p w14:paraId="017A1C29" w14:textId="77777777" w:rsidR="00900E3F" w:rsidRDefault="00900E3F" w:rsidP="00C1601C">
            <w:pPr>
              <w:jc w:val="both"/>
              <w:rPr>
                <w:rFonts w:ascii="Arial" w:hAnsi="Arial" w:cs="Arial"/>
                <w:b/>
                <w:sz w:val="20"/>
                <w:szCs w:val="20"/>
              </w:rPr>
            </w:pPr>
          </w:p>
        </w:tc>
        <w:tc>
          <w:tcPr>
            <w:tcW w:w="2035" w:type="dxa"/>
            <w:tcBorders>
              <w:bottom w:val="single" w:sz="4" w:space="0" w:color="auto"/>
            </w:tcBorders>
          </w:tcPr>
          <w:p w14:paraId="4496F024" w14:textId="77777777" w:rsidR="00900E3F" w:rsidRDefault="00900E3F" w:rsidP="00C1601C">
            <w:pPr>
              <w:jc w:val="both"/>
              <w:rPr>
                <w:rFonts w:ascii="Arial" w:hAnsi="Arial" w:cs="Arial"/>
                <w:b/>
                <w:sz w:val="20"/>
                <w:szCs w:val="20"/>
              </w:rPr>
            </w:pPr>
          </w:p>
        </w:tc>
        <w:tc>
          <w:tcPr>
            <w:tcW w:w="1586" w:type="dxa"/>
            <w:tcBorders>
              <w:bottom w:val="single" w:sz="4" w:space="0" w:color="auto"/>
            </w:tcBorders>
            <w:vAlign w:val="center"/>
          </w:tcPr>
          <w:p w14:paraId="6D87651A" w14:textId="77777777" w:rsidR="00900E3F" w:rsidRDefault="00900E3F" w:rsidP="00C1601C">
            <w:pPr>
              <w:jc w:val="center"/>
              <w:rPr>
                <w:rFonts w:ascii="Arial" w:hAnsi="Arial" w:cs="Arial"/>
                <w:b/>
                <w:sz w:val="20"/>
                <w:szCs w:val="20"/>
              </w:rPr>
            </w:pPr>
            <w:r w:rsidRPr="00177349">
              <w:rPr>
                <w:rFonts w:ascii="Arial" w:hAnsi="Arial" w:cs="Arial"/>
                <w:b/>
                <w:bCs/>
                <w:sz w:val="20"/>
                <w:szCs w:val="20"/>
              </w:rPr>
              <w:t>48</w:t>
            </w:r>
          </w:p>
        </w:tc>
        <w:tc>
          <w:tcPr>
            <w:tcW w:w="2323" w:type="dxa"/>
          </w:tcPr>
          <w:p w14:paraId="7E3E7B72" w14:textId="77777777" w:rsidR="00900E3F" w:rsidRDefault="00900E3F" w:rsidP="00C1601C">
            <w:pPr>
              <w:jc w:val="both"/>
              <w:rPr>
                <w:rFonts w:ascii="Arial" w:hAnsi="Arial" w:cs="Arial"/>
                <w:b/>
                <w:sz w:val="20"/>
                <w:szCs w:val="20"/>
              </w:rPr>
            </w:pPr>
          </w:p>
        </w:tc>
      </w:tr>
    </w:tbl>
    <w:p w14:paraId="0EC66A99" w14:textId="77777777" w:rsidR="005F67C6" w:rsidRPr="009036AA" w:rsidRDefault="005F67C6" w:rsidP="00D97F1B">
      <w:pPr>
        <w:contextualSpacing/>
        <w:jc w:val="both"/>
        <w:rPr>
          <w:rFonts w:ascii="Arial" w:hAnsi="Arial" w:cs="Arial"/>
          <w:iCs/>
          <w:sz w:val="20"/>
          <w:szCs w:val="20"/>
        </w:rPr>
      </w:pPr>
    </w:p>
    <w:p w14:paraId="50874B42" w14:textId="512B8CD3" w:rsidR="00D97F1B" w:rsidRPr="009036AA" w:rsidRDefault="00D97F1B" w:rsidP="00D97F1B">
      <w:pPr>
        <w:contextualSpacing/>
        <w:jc w:val="both"/>
        <w:rPr>
          <w:rFonts w:ascii="Arial" w:hAnsi="Arial" w:cs="Arial"/>
          <w:iCs/>
          <w:sz w:val="20"/>
          <w:szCs w:val="20"/>
        </w:rPr>
      </w:pPr>
      <w:r w:rsidRPr="009036AA">
        <w:rPr>
          <w:rFonts w:ascii="Arial" w:hAnsi="Arial" w:cs="Arial"/>
          <w:iCs/>
          <w:sz w:val="20"/>
          <w:szCs w:val="20"/>
        </w:rPr>
        <w:t>Cene ne vključujejo predpisanega davka na dodano vrednost.</w:t>
      </w:r>
    </w:p>
    <w:p w14:paraId="109CB033" w14:textId="715EFA0A" w:rsidR="001528D4" w:rsidRPr="009036AA" w:rsidRDefault="001528D4" w:rsidP="006022AD">
      <w:pPr>
        <w:jc w:val="both"/>
        <w:rPr>
          <w:rFonts w:ascii="Arial" w:hAnsi="Arial" w:cs="Arial"/>
          <w:sz w:val="20"/>
          <w:szCs w:val="20"/>
          <w:lang w:eastAsia="x-none"/>
        </w:rPr>
      </w:pPr>
    </w:p>
    <w:p w14:paraId="651D2BF0" w14:textId="77777777" w:rsidR="009510C9" w:rsidRPr="009036AA" w:rsidRDefault="00D97F1B" w:rsidP="006022AD">
      <w:pPr>
        <w:jc w:val="both"/>
        <w:rPr>
          <w:rFonts w:ascii="Arial" w:hAnsi="Arial" w:cs="Arial"/>
          <w:sz w:val="20"/>
          <w:szCs w:val="20"/>
          <w:lang w:eastAsia="x-none"/>
        </w:rPr>
      </w:pPr>
      <w:r w:rsidRPr="009036AA">
        <w:rPr>
          <w:rFonts w:ascii="Arial" w:hAnsi="Arial" w:cs="Arial"/>
          <w:sz w:val="20"/>
          <w:szCs w:val="20"/>
          <w:lang w:eastAsia="x-none"/>
        </w:rPr>
        <w:t xml:space="preserve">Vrednost pogodbe </w:t>
      </w:r>
      <w:r w:rsidR="009510C9" w:rsidRPr="009036AA">
        <w:rPr>
          <w:rFonts w:ascii="Arial" w:hAnsi="Arial" w:cs="Arial"/>
          <w:sz w:val="20"/>
          <w:szCs w:val="20"/>
          <w:lang w:eastAsia="x-none"/>
        </w:rPr>
        <w:t xml:space="preserve">za obdobje 4 (štirih) let </w:t>
      </w:r>
      <w:r w:rsidRPr="009036AA">
        <w:rPr>
          <w:rFonts w:ascii="Arial" w:hAnsi="Arial" w:cs="Arial"/>
          <w:sz w:val="20"/>
          <w:szCs w:val="20"/>
          <w:lang w:eastAsia="x-none"/>
        </w:rPr>
        <w:t>znaša</w:t>
      </w:r>
      <w:r w:rsidR="009510C9" w:rsidRPr="009036AA">
        <w:rPr>
          <w:rFonts w:ascii="Arial" w:hAnsi="Arial" w:cs="Arial"/>
          <w:sz w:val="20"/>
          <w:szCs w:val="20"/>
          <w:lang w:eastAsia="x-none"/>
        </w:rPr>
        <w:t>:</w:t>
      </w:r>
    </w:p>
    <w:p w14:paraId="279A5340" w14:textId="77777777" w:rsidR="009510C9" w:rsidRPr="009036AA" w:rsidRDefault="009510C9" w:rsidP="006022AD">
      <w:pPr>
        <w:jc w:val="both"/>
        <w:rPr>
          <w:rFonts w:ascii="Arial" w:hAnsi="Arial" w:cs="Arial"/>
          <w:sz w:val="20"/>
          <w:szCs w:val="20"/>
          <w:lang w:eastAsia="x-none"/>
        </w:rPr>
      </w:pPr>
      <w:r w:rsidRPr="009036AA">
        <w:rPr>
          <w:rFonts w:ascii="Arial" w:hAnsi="Arial" w:cs="Arial"/>
          <w:sz w:val="20"/>
          <w:szCs w:val="20"/>
          <w:lang w:eastAsia="x-none"/>
        </w:rPr>
        <w:t>__________</w:t>
      </w:r>
      <w:r w:rsidR="00D97F1B" w:rsidRPr="009036AA">
        <w:rPr>
          <w:rFonts w:ascii="Arial" w:hAnsi="Arial" w:cs="Arial"/>
          <w:sz w:val="20"/>
          <w:szCs w:val="20"/>
          <w:lang w:eastAsia="x-none"/>
        </w:rPr>
        <w:t>________ EUR brez DDV</w:t>
      </w:r>
      <w:r w:rsidRPr="009036AA">
        <w:rPr>
          <w:rFonts w:ascii="Arial" w:hAnsi="Arial" w:cs="Arial"/>
          <w:sz w:val="20"/>
          <w:szCs w:val="20"/>
          <w:lang w:eastAsia="x-none"/>
        </w:rPr>
        <w:t xml:space="preserve"> za sklop 1,</w:t>
      </w:r>
    </w:p>
    <w:p w14:paraId="63AB5461" w14:textId="3023927E" w:rsidR="00D97F1B" w:rsidRDefault="009510C9" w:rsidP="006022AD">
      <w:pPr>
        <w:jc w:val="both"/>
        <w:rPr>
          <w:rFonts w:ascii="Arial" w:hAnsi="Arial" w:cs="Arial"/>
          <w:sz w:val="20"/>
          <w:szCs w:val="20"/>
          <w:lang w:eastAsia="x-none"/>
        </w:rPr>
      </w:pPr>
      <w:r w:rsidRPr="009036AA">
        <w:rPr>
          <w:rFonts w:ascii="Arial" w:hAnsi="Arial" w:cs="Arial"/>
          <w:sz w:val="20"/>
          <w:szCs w:val="20"/>
          <w:lang w:eastAsia="x-none"/>
        </w:rPr>
        <w:t>__________________ EUR brez DDV za sklop 2</w:t>
      </w:r>
      <w:r w:rsidR="00FC62D4">
        <w:rPr>
          <w:rFonts w:ascii="Arial" w:hAnsi="Arial" w:cs="Arial"/>
          <w:sz w:val="20"/>
          <w:szCs w:val="20"/>
          <w:lang w:eastAsia="x-none"/>
        </w:rPr>
        <w:t>.</w:t>
      </w:r>
    </w:p>
    <w:p w14:paraId="2492D2D6" w14:textId="77777777" w:rsidR="00FC62D4" w:rsidRPr="009036AA" w:rsidRDefault="00FC62D4" w:rsidP="006022AD">
      <w:pPr>
        <w:jc w:val="both"/>
        <w:rPr>
          <w:rFonts w:ascii="Arial" w:hAnsi="Arial" w:cs="Arial"/>
          <w:sz w:val="20"/>
          <w:szCs w:val="20"/>
          <w:lang w:eastAsia="x-none"/>
        </w:rPr>
      </w:pPr>
    </w:p>
    <w:p w14:paraId="2F79F818" w14:textId="2F5CD689" w:rsidR="009510C9" w:rsidRPr="009036AA" w:rsidRDefault="009510C9" w:rsidP="003B25F2">
      <w:pPr>
        <w:jc w:val="both"/>
        <w:rPr>
          <w:rFonts w:ascii="Arial" w:hAnsi="Arial" w:cs="Arial"/>
          <w:sz w:val="20"/>
          <w:szCs w:val="20"/>
          <w:lang w:eastAsia="x-none"/>
        </w:rPr>
      </w:pPr>
      <w:r w:rsidRPr="009036AA">
        <w:rPr>
          <w:rFonts w:ascii="Arial" w:hAnsi="Arial" w:cs="Arial"/>
          <w:sz w:val="20"/>
          <w:szCs w:val="20"/>
          <w:lang w:eastAsia="x-none"/>
        </w:rPr>
        <w:t>V mesečni strošek najema je poleg najemnine za vsako posamezno vozilo vključeno tudi:</w:t>
      </w:r>
    </w:p>
    <w:p w14:paraId="43D55AD6" w14:textId="77777777" w:rsidR="00901D55" w:rsidRPr="00AB2EEA" w:rsidRDefault="00901D55" w:rsidP="00901D55">
      <w:pPr>
        <w:numPr>
          <w:ilvl w:val="0"/>
          <w:numId w:val="28"/>
        </w:numPr>
        <w:contextualSpacing/>
        <w:jc w:val="both"/>
        <w:rPr>
          <w:rFonts w:ascii="Arial" w:hAnsi="Arial" w:cs="Arial"/>
          <w:b/>
          <w:sz w:val="20"/>
          <w:szCs w:val="20"/>
        </w:rPr>
      </w:pPr>
      <w:r>
        <w:rPr>
          <w:rFonts w:ascii="Arial" w:hAnsi="Arial" w:cs="Arial"/>
          <w:sz w:val="20"/>
          <w:szCs w:val="20"/>
        </w:rPr>
        <w:t>Z</w:t>
      </w:r>
      <w:r w:rsidRPr="00AB2EEA">
        <w:rPr>
          <w:rFonts w:ascii="Arial" w:hAnsi="Arial" w:cs="Arial"/>
          <w:sz w:val="20"/>
          <w:szCs w:val="20"/>
        </w:rPr>
        <w:t>avarovanje: polni kasko z 1% odbitno franšizo, zavarovanje potnikov AO in AO plus, zelena karta, zavarovane vse nevarnosti</w:t>
      </w:r>
      <w:r>
        <w:rPr>
          <w:rFonts w:ascii="Arial" w:hAnsi="Arial" w:cs="Arial"/>
          <w:sz w:val="20"/>
          <w:szCs w:val="20"/>
        </w:rPr>
        <w:t>;</w:t>
      </w:r>
    </w:p>
    <w:p w14:paraId="6B0A8BF9" w14:textId="77777777" w:rsidR="00901D55" w:rsidRPr="00AB2EEA" w:rsidRDefault="00901D55" w:rsidP="00901D55">
      <w:pPr>
        <w:numPr>
          <w:ilvl w:val="0"/>
          <w:numId w:val="28"/>
        </w:numPr>
        <w:contextualSpacing/>
        <w:jc w:val="both"/>
        <w:rPr>
          <w:rFonts w:ascii="Arial" w:hAnsi="Arial" w:cs="Arial"/>
          <w:b/>
          <w:sz w:val="20"/>
          <w:szCs w:val="20"/>
        </w:rPr>
      </w:pPr>
      <w:r>
        <w:rPr>
          <w:rFonts w:ascii="Arial" w:hAnsi="Arial" w:cs="Arial"/>
          <w:sz w:val="20"/>
          <w:szCs w:val="20"/>
        </w:rPr>
        <w:t>L</w:t>
      </w:r>
      <w:r w:rsidRPr="00AB2EEA">
        <w:rPr>
          <w:rFonts w:ascii="Arial" w:hAnsi="Arial" w:cs="Arial"/>
          <w:sz w:val="20"/>
          <w:szCs w:val="20"/>
        </w:rPr>
        <w:t>etna vinjeta za uporabo avtocest v SLO</w:t>
      </w:r>
      <w:r>
        <w:rPr>
          <w:rFonts w:ascii="Arial" w:hAnsi="Arial" w:cs="Arial"/>
          <w:sz w:val="20"/>
          <w:szCs w:val="20"/>
        </w:rPr>
        <w:t>;</w:t>
      </w:r>
    </w:p>
    <w:p w14:paraId="0EA8AD32" w14:textId="77777777" w:rsidR="00901D55" w:rsidRPr="00AB2EEA" w:rsidRDefault="00901D55" w:rsidP="00901D55">
      <w:pPr>
        <w:numPr>
          <w:ilvl w:val="0"/>
          <w:numId w:val="28"/>
        </w:numPr>
        <w:contextualSpacing/>
        <w:jc w:val="both"/>
        <w:rPr>
          <w:rFonts w:ascii="Arial" w:hAnsi="Arial" w:cs="Arial"/>
          <w:b/>
          <w:sz w:val="20"/>
          <w:szCs w:val="20"/>
        </w:rPr>
      </w:pPr>
      <w:r>
        <w:rPr>
          <w:rFonts w:ascii="Arial" w:hAnsi="Arial" w:cs="Arial"/>
          <w:sz w:val="20"/>
          <w:szCs w:val="20"/>
        </w:rPr>
        <w:t>S</w:t>
      </w:r>
      <w:r w:rsidRPr="00AB2EEA">
        <w:rPr>
          <w:rFonts w:ascii="Arial" w:hAnsi="Arial" w:cs="Arial"/>
          <w:sz w:val="20"/>
          <w:szCs w:val="20"/>
        </w:rPr>
        <w:t>troški registracije</w:t>
      </w:r>
      <w:r>
        <w:rPr>
          <w:rFonts w:ascii="Arial" w:hAnsi="Arial" w:cs="Arial"/>
          <w:sz w:val="20"/>
          <w:szCs w:val="20"/>
        </w:rPr>
        <w:t>;</w:t>
      </w:r>
    </w:p>
    <w:p w14:paraId="780913A1" w14:textId="77777777" w:rsidR="00901D55" w:rsidRPr="009036AA" w:rsidRDefault="00901D55" w:rsidP="00901D55">
      <w:pPr>
        <w:numPr>
          <w:ilvl w:val="0"/>
          <w:numId w:val="28"/>
        </w:numPr>
        <w:contextualSpacing/>
        <w:jc w:val="both"/>
        <w:rPr>
          <w:rFonts w:ascii="Arial" w:hAnsi="Arial" w:cs="Arial"/>
          <w:b/>
          <w:sz w:val="20"/>
          <w:szCs w:val="20"/>
        </w:rPr>
      </w:pPr>
      <w:r>
        <w:rPr>
          <w:rFonts w:ascii="Arial" w:hAnsi="Arial" w:cs="Arial"/>
          <w:sz w:val="20"/>
          <w:szCs w:val="20"/>
        </w:rPr>
        <w:t>R</w:t>
      </w:r>
      <w:r w:rsidRPr="009036AA">
        <w:rPr>
          <w:rFonts w:ascii="Arial" w:hAnsi="Arial" w:cs="Arial"/>
          <w:sz w:val="20"/>
          <w:szCs w:val="20"/>
        </w:rPr>
        <w:t>edno servisno vzdrževanje po normativih proizvajalca</w:t>
      </w:r>
      <w:r>
        <w:rPr>
          <w:rFonts w:ascii="Arial" w:hAnsi="Arial" w:cs="Arial"/>
          <w:sz w:val="20"/>
          <w:szCs w:val="20"/>
        </w:rPr>
        <w:t>;</w:t>
      </w:r>
    </w:p>
    <w:p w14:paraId="0F42F7BC"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V</w:t>
      </w:r>
      <w:r w:rsidRPr="009036AA">
        <w:rPr>
          <w:rFonts w:ascii="Arial" w:hAnsi="Arial" w:cs="Arial"/>
          <w:sz w:val="20"/>
          <w:szCs w:val="20"/>
        </w:rPr>
        <w:t>se redne in izredne servise ter popravila potrebna zaradi običajne rabe (izvzeta so popravila, ki so posledica napačne rabe s strani najemojemalca)</w:t>
      </w:r>
      <w:r>
        <w:rPr>
          <w:rFonts w:ascii="Arial" w:hAnsi="Arial" w:cs="Arial"/>
          <w:sz w:val="20"/>
          <w:szCs w:val="20"/>
        </w:rPr>
        <w:t>;</w:t>
      </w:r>
    </w:p>
    <w:p w14:paraId="17269EAC"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D</w:t>
      </w:r>
      <w:r w:rsidRPr="009036AA">
        <w:rPr>
          <w:rFonts w:ascii="Arial" w:hAnsi="Arial" w:cs="Arial"/>
          <w:sz w:val="20"/>
          <w:szCs w:val="20"/>
        </w:rPr>
        <w:t>ostava vozila na servis in vrnitev na želeno lokacijo</w:t>
      </w:r>
      <w:r>
        <w:rPr>
          <w:rFonts w:ascii="Arial" w:hAnsi="Arial" w:cs="Arial"/>
          <w:sz w:val="20"/>
          <w:szCs w:val="20"/>
        </w:rPr>
        <w:t>;</w:t>
      </w:r>
    </w:p>
    <w:p w14:paraId="3FA1E8E0"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S</w:t>
      </w:r>
      <w:r w:rsidRPr="009036AA">
        <w:rPr>
          <w:rFonts w:ascii="Arial" w:hAnsi="Arial" w:cs="Arial"/>
          <w:sz w:val="20"/>
          <w:szCs w:val="20"/>
        </w:rPr>
        <w:t>ervis pnevmatik (zimske, letne, shramba)</w:t>
      </w:r>
      <w:r>
        <w:rPr>
          <w:rFonts w:ascii="Arial" w:hAnsi="Arial" w:cs="Arial"/>
          <w:sz w:val="20"/>
          <w:szCs w:val="20"/>
        </w:rPr>
        <w:t>;</w:t>
      </w:r>
    </w:p>
    <w:p w14:paraId="416FC2A6"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P</w:t>
      </w:r>
      <w:r w:rsidRPr="009036AA">
        <w:rPr>
          <w:rFonts w:ascii="Arial" w:hAnsi="Arial" w:cs="Arial"/>
          <w:sz w:val="20"/>
          <w:szCs w:val="20"/>
        </w:rPr>
        <w:t>omoč na cesti (24 urna asistenca po celi Evropi)</w:t>
      </w:r>
      <w:r>
        <w:rPr>
          <w:rFonts w:ascii="Arial" w:hAnsi="Arial" w:cs="Arial"/>
          <w:sz w:val="20"/>
          <w:szCs w:val="20"/>
        </w:rPr>
        <w:t>;</w:t>
      </w:r>
    </w:p>
    <w:p w14:paraId="778B3C02"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N</w:t>
      </w:r>
      <w:r w:rsidRPr="009036AA">
        <w:rPr>
          <w:rFonts w:ascii="Arial" w:hAnsi="Arial" w:cs="Arial"/>
          <w:sz w:val="20"/>
          <w:szCs w:val="20"/>
        </w:rPr>
        <w:t>adomestno vozilo za čas rednega in izrednega servisa v enakem rangu kot najeto vozilo ali razred manj</w:t>
      </w:r>
      <w:r>
        <w:rPr>
          <w:rFonts w:ascii="Arial" w:hAnsi="Arial" w:cs="Arial"/>
          <w:sz w:val="20"/>
          <w:szCs w:val="20"/>
        </w:rPr>
        <w:t>;</w:t>
      </w:r>
    </w:p>
    <w:p w14:paraId="338A1389"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P</w:t>
      </w:r>
      <w:r w:rsidRPr="009036AA">
        <w:rPr>
          <w:rFonts w:ascii="Arial" w:hAnsi="Arial" w:cs="Arial"/>
          <w:sz w:val="20"/>
          <w:szCs w:val="20"/>
        </w:rPr>
        <w:t>nevmatike, menjava in skladiščenje</w:t>
      </w:r>
      <w:r>
        <w:rPr>
          <w:rFonts w:ascii="Arial" w:hAnsi="Arial" w:cs="Arial"/>
          <w:sz w:val="20"/>
          <w:szCs w:val="20"/>
        </w:rPr>
        <w:t>;</w:t>
      </w:r>
    </w:p>
    <w:p w14:paraId="531C3D85" w14:textId="1D105909"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D</w:t>
      </w:r>
      <w:r w:rsidRPr="009036AA">
        <w:rPr>
          <w:rFonts w:ascii="Arial" w:hAnsi="Arial" w:cs="Arial"/>
          <w:sz w:val="20"/>
          <w:szCs w:val="20"/>
        </w:rPr>
        <w:t>odeljen</w:t>
      </w:r>
      <w:r>
        <w:rPr>
          <w:rFonts w:ascii="Arial" w:hAnsi="Arial" w:cs="Arial"/>
          <w:sz w:val="20"/>
          <w:szCs w:val="20"/>
        </w:rPr>
        <w:t>i</w:t>
      </w:r>
      <w:r w:rsidRPr="009036AA">
        <w:rPr>
          <w:rFonts w:ascii="Arial" w:hAnsi="Arial" w:cs="Arial"/>
          <w:sz w:val="20"/>
          <w:szCs w:val="20"/>
        </w:rPr>
        <w:t xml:space="preserve"> skrbnik pogodbe in vozila.</w:t>
      </w:r>
    </w:p>
    <w:p w14:paraId="179F0C6E" w14:textId="4F27C843" w:rsidR="009510C9" w:rsidRPr="009036AA" w:rsidRDefault="009510C9" w:rsidP="006022AD">
      <w:pPr>
        <w:jc w:val="both"/>
        <w:rPr>
          <w:rFonts w:ascii="Arial" w:hAnsi="Arial" w:cs="Arial"/>
          <w:sz w:val="20"/>
          <w:szCs w:val="20"/>
          <w:lang w:eastAsia="x-none"/>
        </w:rPr>
      </w:pPr>
    </w:p>
    <w:p w14:paraId="443A9073" w14:textId="0C42D05B" w:rsidR="009510C9" w:rsidRPr="009036AA" w:rsidRDefault="009510C9" w:rsidP="006022AD">
      <w:pPr>
        <w:jc w:val="both"/>
        <w:rPr>
          <w:rFonts w:ascii="Arial" w:hAnsi="Arial" w:cs="Arial"/>
          <w:sz w:val="20"/>
          <w:szCs w:val="20"/>
          <w:lang w:eastAsia="x-none"/>
        </w:rPr>
      </w:pPr>
      <w:r w:rsidRPr="009036AA">
        <w:rPr>
          <w:rFonts w:ascii="Arial" w:hAnsi="Arial" w:cs="Arial"/>
          <w:sz w:val="20"/>
          <w:szCs w:val="20"/>
          <w:lang w:eastAsia="x-none"/>
        </w:rPr>
        <w:t>Stroški najemnika so zgolj: plačilo goriva, redno čiščenje vozila, poračun za več prevoženih kilometrov ob koncu najema posameznega vozila</w:t>
      </w:r>
      <w:r w:rsidR="00901D55">
        <w:rPr>
          <w:rFonts w:ascii="Arial" w:hAnsi="Arial" w:cs="Arial"/>
          <w:sz w:val="20"/>
          <w:szCs w:val="20"/>
          <w:lang w:eastAsia="x-none"/>
        </w:rPr>
        <w:t>, morebitna škoda, povzročena z najetim vozilom po njegovi krivdi</w:t>
      </w:r>
      <w:r w:rsidRPr="009036AA">
        <w:rPr>
          <w:rFonts w:ascii="Arial" w:hAnsi="Arial" w:cs="Arial"/>
          <w:sz w:val="20"/>
          <w:szCs w:val="20"/>
          <w:lang w:eastAsia="x-none"/>
        </w:rPr>
        <w:t xml:space="preserve"> </w:t>
      </w:r>
      <w:r w:rsidR="00901D55">
        <w:rPr>
          <w:rFonts w:ascii="Arial" w:hAnsi="Arial" w:cs="Arial"/>
          <w:sz w:val="20"/>
          <w:szCs w:val="20"/>
          <w:lang w:eastAsia="x-none"/>
        </w:rPr>
        <w:t>(v primerih, ki niso zajeti ali so izključeni iz zavarovanja vozila in oseb) ter</w:t>
      </w:r>
      <w:r w:rsidRPr="009036AA">
        <w:rPr>
          <w:rFonts w:ascii="Arial" w:hAnsi="Arial" w:cs="Arial"/>
          <w:sz w:val="20"/>
          <w:szCs w:val="20"/>
          <w:lang w:eastAsia="x-none"/>
        </w:rPr>
        <w:t xml:space="preserve"> morebitne globe in kazni za storjene prekrške.</w:t>
      </w:r>
    </w:p>
    <w:p w14:paraId="5D37BFD8" w14:textId="77777777" w:rsidR="009510C9" w:rsidRPr="009036AA" w:rsidRDefault="009510C9" w:rsidP="006022AD">
      <w:pPr>
        <w:jc w:val="both"/>
        <w:rPr>
          <w:rFonts w:ascii="Arial" w:hAnsi="Arial" w:cs="Arial"/>
          <w:sz w:val="20"/>
          <w:szCs w:val="20"/>
          <w:lang w:eastAsia="x-none"/>
        </w:rPr>
      </w:pPr>
    </w:p>
    <w:p w14:paraId="33943AD2" w14:textId="2A2BEE70" w:rsidR="00D97F1B" w:rsidRPr="009036AA" w:rsidRDefault="00D97F1B" w:rsidP="00D97F1B">
      <w:pPr>
        <w:contextualSpacing/>
        <w:jc w:val="both"/>
        <w:rPr>
          <w:rFonts w:ascii="Arial" w:hAnsi="Arial" w:cs="Arial"/>
          <w:iCs/>
          <w:sz w:val="20"/>
          <w:szCs w:val="20"/>
        </w:rPr>
      </w:pPr>
      <w:r w:rsidRPr="009036AA">
        <w:rPr>
          <w:rFonts w:ascii="Arial" w:hAnsi="Arial" w:cs="Arial"/>
          <w:iCs/>
          <w:sz w:val="20"/>
          <w:szCs w:val="20"/>
        </w:rPr>
        <w:t xml:space="preserve">Cene so v času veljavnosti pogodbe fiksne in nespremenljive. Če najemnik ugotovi, da je najemodajalec  zaračunal </w:t>
      </w:r>
      <w:r w:rsidR="00486D0A" w:rsidRPr="009036AA">
        <w:rPr>
          <w:rFonts w:ascii="Arial" w:hAnsi="Arial" w:cs="Arial"/>
          <w:iCs/>
          <w:sz w:val="20"/>
          <w:szCs w:val="20"/>
        </w:rPr>
        <w:t xml:space="preserve">najemnino </w:t>
      </w:r>
      <w:r w:rsidRPr="009036AA">
        <w:rPr>
          <w:rFonts w:ascii="Arial" w:hAnsi="Arial" w:cs="Arial"/>
          <w:iCs/>
          <w:sz w:val="20"/>
          <w:szCs w:val="20"/>
        </w:rPr>
        <w:t>po višji ceni, kot je ta določena s pogodbo, jo mora na zahtevo na</w:t>
      </w:r>
      <w:r w:rsidR="00486D0A" w:rsidRPr="009036AA">
        <w:rPr>
          <w:rFonts w:ascii="Arial" w:hAnsi="Arial" w:cs="Arial"/>
          <w:iCs/>
          <w:sz w:val="20"/>
          <w:szCs w:val="20"/>
        </w:rPr>
        <w:t xml:space="preserve">jemnika </w:t>
      </w:r>
      <w:r w:rsidRPr="009036AA">
        <w:rPr>
          <w:rFonts w:ascii="Arial" w:hAnsi="Arial" w:cs="Arial"/>
          <w:iCs/>
          <w:sz w:val="20"/>
          <w:szCs w:val="20"/>
        </w:rPr>
        <w:t>popraviti oziroma uskladiti s ceno iz te pogodbe.</w:t>
      </w:r>
    </w:p>
    <w:p w14:paraId="66EB1D3B" w14:textId="77777777" w:rsidR="00D97F1B" w:rsidRPr="001528D4" w:rsidRDefault="00D97F1B" w:rsidP="006022AD">
      <w:pPr>
        <w:jc w:val="both"/>
        <w:rPr>
          <w:rFonts w:ascii="Arial" w:hAnsi="Arial" w:cs="Arial"/>
          <w:sz w:val="20"/>
          <w:szCs w:val="20"/>
          <w:lang w:eastAsia="x-none"/>
        </w:rPr>
      </w:pPr>
    </w:p>
    <w:p w14:paraId="5497A6A5" w14:textId="165ABBAC"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w:t>
      </w:r>
      <w:r w:rsidR="00492A9B">
        <w:rPr>
          <w:rFonts w:ascii="Arial" w:hAnsi="Arial" w:cs="Arial"/>
          <w:b/>
          <w:sz w:val="20"/>
          <w:szCs w:val="20"/>
          <w:lang w:eastAsia="x-none"/>
        </w:rPr>
        <w:t>II.</w:t>
      </w:r>
      <w:r w:rsidRPr="00513FBA">
        <w:rPr>
          <w:rFonts w:ascii="Arial" w:hAnsi="Arial" w:cs="Arial"/>
          <w:b/>
          <w:sz w:val="20"/>
          <w:szCs w:val="20"/>
          <w:lang w:val="x-none" w:eastAsia="x-none"/>
        </w:rPr>
        <w:t xml:space="preserve"> NAČIN PLAČILA</w:t>
      </w:r>
    </w:p>
    <w:p w14:paraId="58E0E97F"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301769E" w14:textId="1DC9D73D" w:rsidR="007213DD" w:rsidRPr="007213DD" w:rsidRDefault="007213DD" w:rsidP="00C45BA9">
      <w:pPr>
        <w:keepLines/>
        <w:jc w:val="both"/>
        <w:rPr>
          <w:rFonts w:ascii="Arial" w:hAnsi="Arial" w:cs="Arial"/>
          <w:sz w:val="20"/>
          <w:szCs w:val="22"/>
        </w:rPr>
      </w:pPr>
      <w:bookmarkStart w:id="379" w:name="_Toc533063592"/>
      <w:bookmarkStart w:id="380" w:name="_Toc13568662"/>
      <w:r w:rsidRPr="007213DD">
        <w:rPr>
          <w:rFonts w:ascii="Arial" w:hAnsi="Arial" w:cs="Arial"/>
          <w:sz w:val="20"/>
          <w:szCs w:val="22"/>
        </w:rPr>
        <w:t>Na</w:t>
      </w:r>
      <w:r w:rsidR="00C45BA9">
        <w:rPr>
          <w:rFonts w:ascii="Arial" w:hAnsi="Arial" w:cs="Arial"/>
          <w:sz w:val="20"/>
          <w:szCs w:val="22"/>
        </w:rPr>
        <w:t xml:space="preserve">jemnik </w:t>
      </w:r>
      <w:r w:rsidRPr="007213DD">
        <w:rPr>
          <w:rFonts w:ascii="Arial" w:hAnsi="Arial" w:cs="Arial"/>
          <w:sz w:val="20"/>
          <w:szCs w:val="22"/>
        </w:rPr>
        <w:t xml:space="preserve">se zavezuje, da bo svojo obveznost do </w:t>
      </w:r>
      <w:r w:rsidR="00C45BA9">
        <w:rPr>
          <w:rFonts w:ascii="Arial" w:hAnsi="Arial" w:cs="Arial"/>
          <w:sz w:val="20"/>
          <w:szCs w:val="22"/>
        </w:rPr>
        <w:t>najemodajalca</w:t>
      </w:r>
      <w:r w:rsidRPr="007213DD">
        <w:rPr>
          <w:rFonts w:ascii="Arial" w:hAnsi="Arial" w:cs="Arial"/>
          <w:sz w:val="20"/>
          <w:szCs w:val="22"/>
        </w:rPr>
        <w:t xml:space="preserve"> poravnal v 30 dneh od dneva prejema računa. </w:t>
      </w:r>
    </w:p>
    <w:p w14:paraId="4A307725" w14:textId="77777777" w:rsidR="007213DD" w:rsidRPr="007213DD" w:rsidRDefault="007213DD" w:rsidP="007213DD">
      <w:pPr>
        <w:keepLines/>
        <w:ind w:left="360"/>
        <w:rPr>
          <w:rFonts w:ascii="Arial" w:hAnsi="Arial" w:cs="Arial"/>
          <w:sz w:val="20"/>
          <w:szCs w:val="22"/>
        </w:rPr>
      </w:pPr>
    </w:p>
    <w:p w14:paraId="4057A7EC" w14:textId="128F1FE2" w:rsidR="007213DD" w:rsidRPr="007213DD" w:rsidRDefault="007213DD" w:rsidP="003B25F2">
      <w:pPr>
        <w:keepLines/>
        <w:jc w:val="both"/>
        <w:rPr>
          <w:rFonts w:ascii="Arial" w:hAnsi="Arial" w:cs="Arial"/>
          <w:sz w:val="20"/>
          <w:szCs w:val="22"/>
        </w:rPr>
      </w:pPr>
      <w:r w:rsidRPr="007213DD">
        <w:rPr>
          <w:rFonts w:ascii="Arial" w:hAnsi="Arial" w:cs="Arial"/>
          <w:sz w:val="20"/>
          <w:szCs w:val="22"/>
        </w:rPr>
        <w:t xml:space="preserve">Pri izstavitvi računa se mora </w:t>
      </w:r>
      <w:r w:rsidR="00C45BA9">
        <w:rPr>
          <w:rFonts w:ascii="Arial" w:hAnsi="Arial" w:cs="Arial"/>
          <w:sz w:val="20"/>
          <w:szCs w:val="22"/>
        </w:rPr>
        <w:t xml:space="preserve">najemodajalec </w:t>
      </w:r>
      <w:r w:rsidRPr="007213DD">
        <w:rPr>
          <w:rFonts w:ascii="Arial" w:hAnsi="Arial" w:cs="Arial"/>
          <w:sz w:val="20"/>
          <w:szCs w:val="22"/>
        </w:rPr>
        <w:t>obvezno sklicevati na številko pogodbe in številko nabavnega naročila po tej pogodbi, ki jo bo na</w:t>
      </w:r>
      <w:r w:rsidR="00C45BA9">
        <w:rPr>
          <w:rFonts w:ascii="Arial" w:hAnsi="Arial" w:cs="Arial"/>
          <w:sz w:val="20"/>
          <w:szCs w:val="22"/>
        </w:rPr>
        <w:t>jemnik</w:t>
      </w:r>
      <w:r w:rsidRPr="007213DD">
        <w:rPr>
          <w:rFonts w:ascii="Arial" w:hAnsi="Arial" w:cs="Arial"/>
          <w:sz w:val="20"/>
          <w:szCs w:val="22"/>
        </w:rPr>
        <w:t xml:space="preserve"> sporočil </w:t>
      </w:r>
      <w:r w:rsidR="00C45BA9">
        <w:rPr>
          <w:rFonts w:ascii="Arial" w:hAnsi="Arial" w:cs="Arial"/>
          <w:sz w:val="20"/>
          <w:szCs w:val="22"/>
        </w:rPr>
        <w:t>najemodajalcu</w:t>
      </w:r>
      <w:r w:rsidRPr="007213DD">
        <w:rPr>
          <w:rFonts w:ascii="Arial" w:hAnsi="Arial" w:cs="Arial"/>
          <w:sz w:val="20"/>
          <w:szCs w:val="22"/>
        </w:rPr>
        <w:t xml:space="preserve">. </w:t>
      </w:r>
    </w:p>
    <w:p w14:paraId="7DD1EEA2" w14:textId="77777777" w:rsidR="007213DD" w:rsidRPr="007213DD" w:rsidRDefault="007213DD" w:rsidP="007213DD">
      <w:pPr>
        <w:keepLines/>
        <w:ind w:left="360"/>
        <w:rPr>
          <w:rFonts w:ascii="Arial" w:hAnsi="Arial" w:cs="Arial"/>
          <w:sz w:val="20"/>
          <w:szCs w:val="22"/>
        </w:rPr>
      </w:pPr>
    </w:p>
    <w:p w14:paraId="79BCBE40" w14:textId="4761961F" w:rsidR="007213DD" w:rsidRPr="007213DD" w:rsidRDefault="007213DD" w:rsidP="007213DD">
      <w:pPr>
        <w:keepLines/>
        <w:rPr>
          <w:rFonts w:ascii="Arial" w:hAnsi="Arial" w:cs="Arial"/>
          <w:sz w:val="20"/>
          <w:szCs w:val="22"/>
        </w:rPr>
      </w:pPr>
      <w:r w:rsidRPr="007213DD">
        <w:rPr>
          <w:rFonts w:ascii="Arial" w:hAnsi="Arial" w:cs="Arial"/>
          <w:sz w:val="20"/>
          <w:szCs w:val="22"/>
        </w:rPr>
        <w:t xml:space="preserve">Plačilo se izvrši na transakcijski račun </w:t>
      </w:r>
      <w:r w:rsidR="00C45BA9">
        <w:rPr>
          <w:rFonts w:ascii="Arial" w:hAnsi="Arial" w:cs="Arial"/>
          <w:sz w:val="20"/>
          <w:szCs w:val="22"/>
        </w:rPr>
        <w:t>najemodajalca</w:t>
      </w:r>
      <w:r w:rsidRPr="007213DD">
        <w:rPr>
          <w:rFonts w:ascii="Arial" w:hAnsi="Arial" w:cs="Arial"/>
          <w:sz w:val="20"/>
          <w:szCs w:val="22"/>
        </w:rPr>
        <w:t>.</w:t>
      </w:r>
    </w:p>
    <w:p w14:paraId="58DB91C3" w14:textId="77777777" w:rsidR="007213DD" w:rsidRPr="007213DD" w:rsidRDefault="007213DD" w:rsidP="007213DD">
      <w:pPr>
        <w:keepLines/>
        <w:ind w:left="360"/>
        <w:rPr>
          <w:rFonts w:ascii="Arial" w:hAnsi="Arial" w:cs="Arial"/>
          <w:sz w:val="20"/>
          <w:szCs w:val="22"/>
        </w:rPr>
      </w:pPr>
    </w:p>
    <w:p w14:paraId="15E1F863" w14:textId="5CA11F9C" w:rsidR="0068755F" w:rsidRDefault="007213DD" w:rsidP="007213DD">
      <w:pPr>
        <w:keepNext/>
        <w:keepLines/>
        <w:jc w:val="both"/>
        <w:outlineLvl w:val="0"/>
        <w:rPr>
          <w:rFonts w:ascii="Arial" w:hAnsi="Arial" w:cs="Arial"/>
          <w:sz w:val="20"/>
          <w:szCs w:val="22"/>
        </w:rPr>
      </w:pPr>
      <w:bookmarkStart w:id="381" w:name="_Toc128743315"/>
      <w:bookmarkStart w:id="382" w:name="_Toc128743926"/>
      <w:bookmarkStart w:id="383" w:name="_Toc160440609"/>
      <w:bookmarkStart w:id="384" w:name="_Toc161399800"/>
      <w:bookmarkStart w:id="385" w:name="_Toc176763911"/>
      <w:r w:rsidRPr="007213DD">
        <w:rPr>
          <w:rFonts w:ascii="Arial" w:hAnsi="Arial" w:cs="Arial"/>
          <w:sz w:val="20"/>
          <w:szCs w:val="22"/>
        </w:rPr>
        <w:t>Za nepravočasno poravnavo obveznosti po tej pogodbi je n</w:t>
      </w:r>
      <w:r w:rsidR="009510C9">
        <w:rPr>
          <w:rFonts w:ascii="Arial" w:hAnsi="Arial" w:cs="Arial"/>
          <w:sz w:val="20"/>
          <w:szCs w:val="22"/>
        </w:rPr>
        <w:t>a</w:t>
      </w:r>
      <w:r w:rsidR="00C45BA9">
        <w:rPr>
          <w:rFonts w:ascii="Arial" w:hAnsi="Arial" w:cs="Arial"/>
          <w:sz w:val="20"/>
          <w:szCs w:val="22"/>
        </w:rPr>
        <w:t>jemnik</w:t>
      </w:r>
      <w:r w:rsidRPr="007213DD">
        <w:rPr>
          <w:rFonts w:ascii="Arial" w:hAnsi="Arial" w:cs="Arial"/>
          <w:sz w:val="20"/>
          <w:szCs w:val="22"/>
        </w:rPr>
        <w:t xml:space="preserve"> dolžan plačati zakonite zamudne obresti, ki veljajo v času plačilne zamude.</w:t>
      </w:r>
      <w:bookmarkEnd w:id="381"/>
      <w:bookmarkEnd w:id="382"/>
      <w:bookmarkEnd w:id="383"/>
      <w:bookmarkEnd w:id="384"/>
      <w:bookmarkEnd w:id="385"/>
      <w:r w:rsidR="0068755F" w:rsidRPr="00ED03F8">
        <w:rPr>
          <w:rFonts w:ascii="Arial" w:eastAsia="SimSun" w:hAnsi="Arial" w:cs="Arial"/>
          <w:b/>
          <w:bCs/>
          <w:caps/>
          <w:strike/>
          <w:vanish/>
          <w:spacing w:val="4"/>
          <w:sz w:val="20"/>
          <w:szCs w:val="20"/>
          <w:highlight w:val="yellow"/>
          <w:lang w:val="x-none" w:eastAsia="x-none"/>
        </w:rPr>
        <w:t>dobavitelja._____________________vjivostjoibilen material:</w:t>
      </w:r>
      <w:r w:rsidR="0068755F" w:rsidRPr="00ED03F8">
        <w:rPr>
          <w:rFonts w:ascii="Arial" w:eastAsia="SimSun" w:hAnsi="Arial" w:cs="Arial"/>
          <w:b/>
          <w:bCs/>
          <w:caps/>
          <w:strike/>
          <w:vanish/>
          <w:spacing w:val="4"/>
          <w:sz w:val="20"/>
          <w:szCs w:val="20"/>
          <w:highlight w:val="yellow"/>
          <w:lang w:val="x-none" w:eastAsia="x-none"/>
        </w:rPr>
        <w:cr/>
        <w:t xml:space="preserve"> proizvajalca naprav za tiskanje:</w:t>
      </w:r>
      <w:r w:rsidR="0068755F" w:rsidRPr="00ED03F8">
        <w:rPr>
          <w:rFonts w:ascii="Arial" w:eastAsia="SimSun" w:hAnsi="Arial" w:cs="Arial"/>
          <w:b/>
          <w:bCs/>
          <w:caps/>
          <w:strike/>
          <w:vanish/>
          <w:spacing w:val="4"/>
          <w:sz w:val="20"/>
          <w:szCs w:val="20"/>
          <w:highlight w:val="yellow"/>
          <w:lang w:val="x-none" w:eastAsia="x-none"/>
        </w:rPr>
        <w:cr/>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bookmarkStart w:id="386" w:name="_Toc64529502"/>
      <w:bookmarkStart w:id="387" w:name="_Toc64530016"/>
      <w:bookmarkEnd w:id="379"/>
      <w:bookmarkEnd w:id="380"/>
    </w:p>
    <w:p w14:paraId="49C858C8" w14:textId="77777777" w:rsidR="007213DD" w:rsidRPr="00513FBA" w:rsidRDefault="007213DD" w:rsidP="007213DD">
      <w:pPr>
        <w:keepNext/>
        <w:keepLines/>
        <w:jc w:val="both"/>
        <w:outlineLvl w:val="0"/>
        <w:rPr>
          <w:rFonts w:ascii="Arial" w:eastAsia="SimSun" w:hAnsi="Arial" w:cs="Arial"/>
          <w:b/>
          <w:bCs/>
          <w:caps/>
          <w:spacing w:val="4"/>
          <w:sz w:val="20"/>
          <w:szCs w:val="20"/>
          <w:lang w:val="x-none" w:eastAsia="x-none"/>
        </w:rPr>
      </w:pPr>
    </w:p>
    <w:bookmarkEnd w:id="386"/>
    <w:bookmarkEnd w:id="387"/>
    <w:p w14:paraId="3047A7D0" w14:textId="791C31AC" w:rsidR="007213DD" w:rsidRDefault="00C45BA9" w:rsidP="007213DD">
      <w:pPr>
        <w:jc w:val="both"/>
        <w:rPr>
          <w:rFonts w:ascii="Arial" w:hAnsi="Arial" w:cs="Arial"/>
          <w:sz w:val="20"/>
          <w:szCs w:val="20"/>
          <w:lang w:eastAsia="x-none"/>
        </w:rPr>
      </w:pPr>
      <w:r>
        <w:rPr>
          <w:rFonts w:ascii="Arial" w:hAnsi="Arial" w:cs="Arial"/>
          <w:sz w:val="20"/>
          <w:szCs w:val="20"/>
          <w:lang w:eastAsia="x-none"/>
        </w:rPr>
        <w:t>Najemodajalec</w:t>
      </w:r>
      <w:r w:rsidR="007213DD" w:rsidRPr="007213DD">
        <w:rPr>
          <w:rFonts w:ascii="Arial" w:hAnsi="Arial" w:cs="Arial"/>
          <w:sz w:val="20"/>
          <w:szCs w:val="20"/>
          <w:lang w:eastAsia="x-none"/>
        </w:rPr>
        <w:t>/podizvajalec ne sme svoje denarne terjatve do na</w:t>
      </w:r>
      <w:r w:rsidR="00F87B69">
        <w:rPr>
          <w:rFonts w:ascii="Arial" w:hAnsi="Arial" w:cs="Arial"/>
          <w:sz w:val="20"/>
          <w:szCs w:val="20"/>
          <w:lang w:eastAsia="x-none"/>
        </w:rPr>
        <w:t>jemnika</w:t>
      </w:r>
      <w:r w:rsidR="007213DD" w:rsidRPr="007213DD">
        <w:rPr>
          <w:rFonts w:ascii="Arial" w:hAnsi="Arial" w:cs="Arial"/>
          <w:sz w:val="20"/>
          <w:szCs w:val="20"/>
          <w:lang w:eastAsia="x-none"/>
        </w:rPr>
        <w:t xml:space="preserve"> odstopiti tretji osebi brez predhodnega pisnega soglasja na</w:t>
      </w:r>
      <w:r w:rsidR="00F87B69">
        <w:rPr>
          <w:rFonts w:ascii="Arial" w:hAnsi="Arial" w:cs="Arial"/>
          <w:sz w:val="20"/>
          <w:szCs w:val="20"/>
          <w:lang w:eastAsia="x-none"/>
        </w:rPr>
        <w:t>jemnika</w:t>
      </w:r>
      <w:r w:rsidR="007213DD" w:rsidRPr="007213DD">
        <w:rPr>
          <w:rFonts w:ascii="Arial" w:hAnsi="Arial" w:cs="Arial"/>
          <w:sz w:val="20"/>
          <w:szCs w:val="20"/>
          <w:lang w:eastAsia="x-none"/>
        </w:rPr>
        <w:t>. V primeru, da na</w:t>
      </w:r>
      <w:r w:rsidR="00F87B69">
        <w:rPr>
          <w:rFonts w:ascii="Arial" w:hAnsi="Arial" w:cs="Arial"/>
          <w:sz w:val="20"/>
          <w:szCs w:val="20"/>
          <w:lang w:eastAsia="x-none"/>
        </w:rPr>
        <w:t>jemnik</w:t>
      </w:r>
      <w:r w:rsidR="007213DD" w:rsidRPr="007213DD">
        <w:rPr>
          <w:rFonts w:ascii="Arial" w:hAnsi="Arial" w:cs="Arial"/>
          <w:sz w:val="20"/>
          <w:szCs w:val="20"/>
          <w:lang w:eastAsia="x-none"/>
        </w:rPr>
        <w:t xml:space="preserve"> s prenosom terjatve soglaša, sme </w:t>
      </w:r>
      <w:r w:rsidR="00F87B69">
        <w:rPr>
          <w:rFonts w:ascii="Arial" w:hAnsi="Arial" w:cs="Arial"/>
          <w:sz w:val="20"/>
          <w:szCs w:val="20"/>
          <w:lang w:eastAsia="x-none"/>
        </w:rPr>
        <w:t>najemodajalcu</w:t>
      </w:r>
      <w:r w:rsidR="007213DD" w:rsidRPr="007213DD">
        <w:rPr>
          <w:rFonts w:ascii="Arial" w:hAnsi="Arial" w:cs="Arial"/>
          <w:sz w:val="20"/>
          <w:szCs w:val="20"/>
          <w:lang w:eastAsia="x-none"/>
        </w:rPr>
        <w:t>/podizvajalcu zaračunati manipulativne stroške takšnega prenosa v višini 3 % vrednosti prenesene terjatve (brez DDV) oziroma ne več kot 100,00 EUR brez DDV.</w:t>
      </w:r>
    </w:p>
    <w:p w14:paraId="65D065DA" w14:textId="77777777" w:rsidR="007213DD" w:rsidRDefault="007213DD" w:rsidP="00916166">
      <w:pPr>
        <w:jc w:val="center"/>
        <w:rPr>
          <w:rFonts w:ascii="Arial" w:hAnsi="Arial" w:cs="Arial"/>
          <w:b/>
          <w:sz w:val="20"/>
          <w:szCs w:val="20"/>
          <w:lang w:eastAsia="x-none"/>
        </w:rPr>
      </w:pPr>
    </w:p>
    <w:p w14:paraId="7067EFEE" w14:textId="0794BD14" w:rsidR="0068755F" w:rsidRPr="000C17E9" w:rsidRDefault="00DB1B3C" w:rsidP="00916166">
      <w:pPr>
        <w:jc w:val="center"/>
        <w:rPr>
          <w:rFonts w:ascii="Arial" w:hAnsi="Arial" w:cs="Arial"/>
          <w:b/>
          <w:sz w:val="20"/>
          <w:szCs w:val="20"/>
          <w:lang w:val="x-none" w:eastAsia="x-none"/>
        </w:rPr>
      </w:pPr>
      <w:r w:rsidRPr="000C17E9">
        <w:rPr>
          <w:rFonts w:ascii="Arial" w:hAnsi="Arial" w:cs="Arial"/>
          <w:b/>
          <w:sz w:val="20"/>
          <w:szCs w:val="20"/>
          <w:lang w:eastAsia="x-none"/>
        </w:rPr>
        <w:t>3</w:t>
      </w:r>
      <w:r w:rsidR="0068755F" w:rsidRPr="000C17E9">
        <w:rPr>
          <w:rFonts w:ascii="Arial" w:hAnsi="Arial" w:cs="Arial"/>
          <w:b/>
          <w:sz w:val="20"/>
          <w:szCs w:val="20"/>
          <w:lang w:val="x-none" w:eastAsia="x-none"/>
        </w:rPr>
        <w:t>.a člen</w:t>
      </w:r>
    </w:p>
    <w:p w14:paraId="5E6C8408" w14:textId="1E75F86E" w:rsidR="0068755F" w:rsidRPr="00513FBA" w:rsidRDefault="0068755F" w:rsidP="00916166">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sodelujejo pri izvedbi naročila tudi naslednji podizvajalci:</w:t>
      </w:r>
    </w:p>
    <w:p w14:paraId="0412097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4300E20F"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13ED212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lastRenderedPageBreak/>
        <w:t>………………………………………………………………………………………………………</w:t>
      </w:r>
    </w:p>
    <w:p w14:paraId="0B1DCEDB"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11955A70"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29BB3AFA"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0ED25CD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373F8928"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B7D851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3967C116"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5C673AE3" w14:textId="77777777" w:rsidR="0068755F" w:rsidRPr="00513FBA" w:rsidRDefault="0068755F" w:rsidP="0068755F">
      <w:pPr>
        <w:jc w:val="both"/>
        <w:rPr>
          <w:rFonts w:ascii="Arial" w:eastAsia="Calibri" w:hAnsi="Arial" w:cs="Arial"/>
          <w:sz w:val="20"/>
          <w:szCs w:val="20"/>
          <w:lang w:eastAsia="en-US"/>
        </w:rPr>
      </w:pPr>
    </w:p>
    <w:p w14:paraId="7F4B04C1" w14:textId="6EE39AE5" w:rsidR="0068755F" w:rsidRPr="00513FBA" w:rsidRDefault="00F87B69" w:rsidP="0068755F">
      <w:pPr>
        <w:jc w:val="both"/>
        <w:rPr>
          <w:rFonts w:ascii="Arial" w:eastAsia="Calibri" w:hAnsi="Arial" w:cs="Arial"/>
          <w:sz w:val="20"/>
          <w:szCs w:val="20"/>
          <w:lang w:eastAsia="en-US"/>
        </w:rPr>
      </w:pP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pooblašča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za izvajanje neposrednih plačil podizvajalcem, ki so v ponudbi zahtevali neposredno plačilo v skladu z 94. členom ZJN-3. Soglasja podizvajalcev za izvajanje neposrednih plačil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najemodajalca</w:t>
      </w:r>
      <w:r w:rsidR="0068755F" w:rsidRPr="00513FBA">
        <w:rPr>
          <w:rFonts w:ascii="Arial" w:eastAsia="Calibri" w:hAnsi="Arial" w:cs="Arial"/>
          <w:sz w:val="20"/>
          <w:szCs w:val="20"/>
          <w:lang w:eastAsia="en-US"/>
        </w:rPr>
        <w:t xml:space="preserve">. </w:t>
      </w: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0068755F" w:rsidRPr="00513FBA">
        <w:rPr>
          <w:rFonts w:ascii="Arial" w:eastAsia="Calibri" w:hAnsi="Arial" w:cs="Arial"/>
          <w:sz w:val="20"/>
          <w:szCs w:val="20"/>
          <w:lang w:eastAsia="en-US"/>
        </w:rPr>
        <w:t>ev</w:t>
      </w:r>
      <w:proofErr w:type="spellEnd"/>
      <w:r w:rsidR="0068755F" w:rsidRPr="00513FBA">
        <w:rPr>
          <w:rFonts w:ascii="Arial" w:eastAsia="Calibri" w:hAnsi="Arial" w:cs="Arial"/>
          <w:sz w:val="20"/>
          <w:szCs w:val="20"/>
          <w:lang w:eastAsia="en-US"/>
        </w:rPr>
        <w:t>.</w:t>
      </w:r>
    </w:p>
    <w:p w14:paraId="7C026EB3" w14:textId="77777777" w:rsidR="0068755F" w:rsidRPr="00513FBA" w:rsidRDefault="0068755F" w:rsidP="0068755F">
      <w:pPr>
        <w:jc w:val="both"/>
        <w:rPr>
          <w:rFonts w:ascii="Arial" w:eastAsia="Calibri" w:hAnsi="Arial" w:cs="Arial"/>
          <w:sz w:val="20"/>
          <w:szCs w:val="20"/>
          <w:lang w:eastAsia="en-US"/>
        </w:rPr>
      </w:pPr>
    </w:p>
    <w:p w14:paraId="045DBC59" w14:textId="15205354" w:rsidR="0068755F"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Roki plačil podizvajalcem so enaki, kot so določeni za plačilo obveznosti na</w:t>
      </w:r>
      <w:r w:rsidR="00F87B69">
        <w:rPr>
          <w:rFonts w:ascii="Arial" w:eastAsia="Calibri" w:hAnsi="Arial" w:cs="Arial"/>
          <w:sz w:val="20"/>
          <w:szCs w:val="20"/>
          <w:lang w:eastAsia="en-US"/>
        </w:rPr>
        <w:t>jemnika</w:t>
      </w:r>
      <w:r w:rsidRPr="00513FBA">
        <w:rPr>
          <w:rFonts w:ascii="Arial" w:eastAsia="Calibri" w:hAnsi="Arial" w:cs="Arial"/>
          <w:sz w:val="20"/>
          <w:szCs w:val="20"/>
          <w:lang w:eastAsia="en-US"/>
        </w:rPr>
        <w:t xml:space="preserve"> do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v tej pogodbi.</w:t>
      </w:r>
    </w:p>
    <w:p w14:paraId="14297424" w14:textId="77777777" w:rsidR="00F87B69" w:rsidRPr="00513FBA" w:rsidRDefault="00F87B69" w:rsidP="0068755F">
      <w:pPr>
        <w:jc w:val="both"/>
        <w:rPr>
          <w:rFonts w:ascii="Arial" w:eastAsia="Calibri" w:hAnsi="Arial" w:cs="Arial"/>
          <w:sz w:val="20"/>
          <w:szCs w:val="20"/>
          <w:lang w:eastAsia="en-US"/>
        </w:rPr>
      </w:pPr>
    </w:p>
    <w:p w14:paraId="1B0F446D" w14:textId="649D070C"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Podizvajalec, ki je v ponudbi zahteval neposredno plačilo v skladu z 94. členom ZJN-3, mora na</w:t>
      </w:r>
      <w:r w:rsidR="00F87B69">
        <w:rPr>
          <w:rFonts w:ascii="Arial" w:eastAsia="Calibri" w:hAnsi="Arial" w:cs="Arial"/>
          <w:sz w:val="20"/>
          <w:szCs w:val="20"/>
          <w:lang w:eastAsia="en-US"/>
        </w:rPr>
        <w:t>jemniku</w:t>
      </w:r>
      <w:r w:rsidRPr="00513FBA">
        <w:rPr>
          <w:rFonts w:ascii="Arial" w:eastAsia="Calibri" w:hAnsi="Arial" w:cs="Arial"/>
          <w:sz w:val="20"/>
          <w:szCs w:val="20"/>
          <w:lang w:eastAsia="en-US"/>
        </w:rPr>
        <w:t xml:space="preserve"> posredovati kopijo pogodbe, ki jo je sklenil z </w:t>
      </w:r>
      <w:r w:rsidR="00F87B69">
        <w:rPr>
          <w:rFonts w:ascii="Arial" w:eastAsia="Calibri" w:hAnsi="Arial" w:cs="Arial"/>
          <w:sz w:val="20"/>
          <w:szCs w:val="20"/>
          <w:lang w:eastAsia="en-US"/>
        </w:rPr>
        <w:t>najemodajalcem</w:t>
      </w:r>
      <w:r w:rsidRPr="00513FBA">
        <w:rPr>
          <w:rFonts w:ascii="Arial" w:eastAsia="Calibri" w:hAnsi="Arial" w:cs="Arial"/>
          <w:sz w:val="20"/>
          <w:szCs w:val="20"/>
          <w:lang w:eastAsia="en-US"/>
        </w:rPr>
        <w:t>, v petih (5) dneh od sklenitve te pogodbe.</w:t>
      </w:r>
    </w:p>
    <w:p w14:paraId="33C0D5E0" w14:textId="77777777" w:rsidR="0068755F" w:rsidRPr="00513FBA" w:rsidRDefault="0068755F" w:rsidP="0068755F">
      <w:pPr>
        <w:jc w:val="both"/>
        <w:rPr>
          <w:rFonts w:ascii="Arial" w:eastAsia="Calibri" w:hAnsi="Arial" w:cs="Arial"/>
          <w:sz w:val="20"/>
          <w:szCs w:val="20"/>
          <w:lang w:eastAsia="en-US"/>
        </w:rPr>
      </w:pPr>
    </w:p>
    <w:p w14:paraId="07D9C8C5" w14:textId="187A2467"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Če neposredno plačilo podizvajalcu ni obvezno, bo naročnik od </w:t>
      </w:r>
      <w:r w:rsidR="00135374">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dobavo.</w:t>
      </w:r>
    </w:p>
    <w:p w14:paraId="48F7F19A" w14:textId="31DE7F97" w:rsidR="0068755F" w:rsidRDefault="0068755F" w:rsidP="0068755F">
      <w:pPr>
        <w:keepLines/>
        <w:jc w:val="both"/>
        <w:rPr>
          <w:rFonts w:ascii="Arial" w:hAnsi="Arial" w:cs="Arial"/>
          <w:sz w:val="20"/>
          <w:szCs w:val="20"/>
          <w:lang w:val="x-none" w:eastAsia="x-none"/>
        </w:rPr>
      </w:pPr>
    </w:p>
    <w:p w14:paraId="3FD18FFC" w14:textId="31BA7BDA" w:rsidR="00492A9B" w:rsidRDefault="00492A9B" w:rsidP="0068755F">
      <w:pPr>
        <w:keepLines/>
        <w:jc w:val="both"/>
        <w:rPr>
          <w:rFonts w:ascii="Arial" w:hAnsi="Arial" w:cs="Arial"/>
          <w:b/>
          <w:sz w:val="20"/>
          <w:szCs w:val="20"/>
          <w:lang w:eastAsia="x-none"/>
        </w:rPr>
      </w:pPr>
      <w:r w:rsidRPr="00492A9B">
        <w:rPr>
          <w:rFonts w:ascii="Arial" w:hAnsi="Arial" w:cs="Arial"/>
          <w:b/>
          <w:sz w:val="20"/>
          <w:szCs w:val="20"/>
          <w:lang w:eastAsia="x-none"/>
        </w:rPr>
        <w:t xml:space="preserve">IV. </w:t>
      </w:r>
      <w:r w:rsidR="00672B3A">
        <w:rPr>
          <w:rFonts w:ascii="Arial" w:hAnsi="Arial" w:cs="Arial"/>
          <w:b/>
          <w:sz w:val="20"/>
          <w:szCs w:val="20"/>
          <w:lang w:eastAsia="x-none"/>
        </w:rPr>
        <w:t xml:space="preserve">KRAJ IN </w:t>
      </w:r>
      <w:r w:rsidRPr="00492A9B">
        <w:rPr>
          <w:rFonts w:ascii="Arial" w:hAnsi="Arial" w:cs="Arial"/>
          <w:b/>
          <w:sz w:val="20"/>
          <w:szCs w:val="20"/>
          <w:lang w:eastAsia="x-none"/>
        </w:rPr>
        <w:t>ROK ZA PREDAJO/PREVZEM VOZIL</w:t>
      </w:r>
      <w:r w:rsidR="00672B3A">
        <w:rPr>
          <w:rFonts w:ascii="Arial" w:hAnsi="Arial" w:cs="Arial"/>
          <w:b/>
          <w:sz w:val="20"/>
          <w:szCs w:val="20"/>
          <w:lang w:eastAsia="x-none"/>
        </w:rPr>
        <w:t xml:space="preserve"> TER PRIMOPREDAJNI ZAPISNIK</w:t>
      </w:r>
    </w:p>
    <w:p w14:paraId="5A2E3A8D" w14:textId="77777777" w:rsidR="0048298D" w:rsidRPr="00492A9B" w:rsidRDefault="0048298D" w:rsidP="0068755F">
      <w:pPr>
        <w:keepLines/>
        <w:jc w:val="both"/>
        <w:rPr>
          <w:rFonts w:ascii="Arial" w:hAnsi="Arial" w:cs="Arial"/>
          <w:b/>
          <w:sz w:val="20"/>
          <w:szCs w:val="20"/>
          <w:lang w:eastAsia="x-none"/>
        </w:rPr>
      </w:pPr>
    </w:p>
    <w:p w14:paraId="482CB1BF" w14:textId="772A0401" w:rsidR="00492A9B" w:rsidRPr="009036AA" w:rsidRDefault="0048298D" w:rsidP="0048298D">
      <w:pPr>
        <w:pStyle w:val="Odstavekseznama"/>
        <w:keepLines/>
        <w:numPr>
          <w:ilvl w:val="0"/>
          <w:numId w:val="23"/>
        </w:numPr>
        <w:jc w:val="center"/>
        <w:rPr>
          <w:rFonts w:ascii="Arial" w:hAnsi="Arial" w:cs="Arial"/>
          <w:b/>
          <w:sz w:val="20"/>
          <w:lang w:eastAsia="x-none"/>
        </w:rPr>
      </w:pPr>
      <w:r w:rsidRPr="009036AA">
        <w:rPr>
          <w:rFonts w:ascii="Arial" w:hAnsi="Arial" w:cs="Arial"/>
          <w:b/>
          <w:sz w:val="20"/>
          <w:lang w:eastAsia="x-none"/>
        </w:rPr>
        <w:t>člen</w:t>
      </w:r>
    </w:p>
    <w:p w14:paraId="18D5ED6D" w14:textId="46188B0C" w:rsidR="00492A9B" w:rsidRDefault="00492A9B" w:rsidP="0068755F">
      <w:pPr>
        <w:keepLines/>
        <w:jc w:val="both"/>
        <w:rPr>
          <w:rFonts w:ascii="Arial" w:hAnsi="Arial" w:cs="Arial"/>
          <w:sz w:val="20"/>
          <w:szCs w:val="20"/>
          <w:lang w:eastAsia="x-none"/>
        </w:rPr>
      </w:pPr>
      <w:r>
        <w:rPr>
          <w:rFonts w:ascii="Arial" w:hAnsi="Arial" w:cs="Arial"/>
          <w:sz w:val="20"/>
          <w:szCs w:val="20"/>
          <w:lang w:eastAsia="x-none"/>
        </w:rPr>
        <w:t>Najemodajalec se zavezuje, da bo osebno/a vozilo/a predal uporabniku</w:t>
      </w:r>
      <w:r w:rsidR="00F4586F">
        <w:rPr>
          <w:rFonts w:ascii="Arial" w:hAnsi="Arial" w:cs="Arial"/>
          <w:sz w:val="20"/>
          <w:szCs w:val="20"/>
          <w:lang w:eastAsia="x-none"/>
        </w:rPr>
        <w:t xml:space="preserve"> </w:t>
      </w:r>
      <w:r>
        <w:rPr>
          <w:rFonts w:ascii="Arial" w:hAnsi="Arial" w:cs="Arial"/>
          <w:sz w:val="20"/>
          <w:szCs w:val="20"/>
          <w:lang w:eastAsia="x-none"/>
        </w:rPr>
        <w:t xml:space="preserve">najemnika v uporabo najkasneje v roku </w:t>
      </w:r>
      <w:r w:rsidR="00FC62D4">
        <w:rPr>
          <w:rFonts w:ascii="Arial" w:hAnsi="Arial" w:cs="Arial"/>
          <w:sz w:val="20"/>
          <w:szCs w:val="20"/>
          <w:lang w:eastAsia="x-none"/>
        </w:rPr>
        <w:t>_________</w:t>
      </w:r>
      <w:r w:rsidR="00380A64">
        <w:rPr>
          <w:rFonts w:ascii="Arial" w:hAnsi="Arial" w:cs="Arial"/>
          <w:sz w:val="20"/>
          <w:szCs w:val="20"/>
          <w:lang w:eastAsia="x-none"/>
        </w:rPr>
        <w:t xml:space="preserve"> </w:t>
      </w:r>
      <w:r w:rsidR="00FC62D4">
        <w:rPr>
          <w:rFonts w:ascii="Arial" w:hAnsi="Arial" w:cs="Arial"/>
          <w:sz w:val="20"/>
          <w:szCs w:val="20"/>
          <w:lang w:eastAsia="x-none"/>
        </w:rPr>
        <w:t>mesecev</w:t>
      </w:r>
      <w:r>
        <w:rPr>
          <w:rFonts w:ascii="Arial" w:hAnsi="Arial" w:cs="Arial"/>
          <w:sz w:val="20"/>
          <w:szCs w:val="20"/>
          <w:lang w:eastAsia="x-none"/>
        </w:rPr>
        <w:t>, od obojestranskega podpisa pogodbe.</w:t>
      </w:r>
      <w:r w:rsidR="00672B3A">
        <w:rPr>
          <w:rFonts w:ascii="Arial" w:hAnsi="Arial" w:cs="Arial"/>
          <w:sz w:val="20"/>
          <w:szCs w:val="20"/>
          <w:lang w:eastAsia="x-none"/>
        </w:rPr>
        <w:t xml:space="preserve"> </w:t>
      </w:r>
    </w:p>
    <w:p w14:paraId="1E94652C" w14:textId="3DFA0467" w:rsidR="00672B3A" w:rsidRDefault="00672B3A" w:rsidP="0068755F">
      <w:pPr>
        <w:keepLines/>
        <w:jc w:val="both"/>
        <w:rPr>
          <w:rFonts w:ascii="Arial" w:hAnsi="Arial" w:cs="Arial"/>
          <w:sz w:val="20"/>
          <w:szCs w:val="20"/>
          <w:lang w:eastAsia="x-none"/>
        </w:rPr>
      </w:pPr>
    </w:p>
    <w:p w14:paraId="3B87BED5" w14:textId="078962DD"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O predaji in prevzemu vozil </w:t>
      </w:r>
      <w:r w:rsidR="006379CC">
        <w:rPr>
          <w:rFonts w:ascii="Arial" w:hAnsi="Arial" w:cs="Arial"/>
          <w:sz w:val="20"/>
          <w:szCs w:val="20"/>
          <w:lang w:eastAsia="x-none"/>
        </w:rPr>
        <w:t xml:space="preserve">(ob začetku oz. ob koncu pogodbenega razmerja) </w:t>
      </w:r>
      <w:r>
        <w:rPr>
          <w:rFonts w:ascii="Arial" w:hAnsi="Arial" w:cs="Arial"/>
          <w:sz w:val="20"/>
          <w:szCs w:val="20"/>
          <w:lang w:eastAsia="x-none"/>
        </w:rPr>
        <w:t>se sestavi primopredajni zapisnik, ki ga podpišeta pooblaščen predstavnik najemnika in najemodajalca.</w:t>
      </w:r>
    </w:p>
    <w:p w14:paraId="16F5CE2C" w14:textId="6EF33CA8" w:rsidR="00672B3A" w:rsidRDefault="00672B3A" w:rsidP="0068755F">
      <w:pPr>
        <w:keepLines/>
        <w:jc w:val="both"/>
        <w:rPr>
          <w:rFonts w:ascii="Arial" w:hAnsi="Arial" w:cs="Arial"/>
          <w:sz w:val="20"/>
          <w:szCs w:val="20"/>
          <w:lang w:eastAsia="x-none"/>
        </w:rPr>
      </w:pPr>
    </w:p>
    <w:p w14:paraId="046AFC41" w14:textId="72637D16"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Najemodajalec je dolžan vsa vozila dostaviti na naslov najemnika Kolodvorska ulica 11, Ljubljana, po predhodnem dogovoru z najemnikom. </w:t>
      </w:r>
    </w:p>
    <w:p w14:paraId="6DC2BC4F" w14:textId="62BF24B3" w:rsidR="00672B3A" w:rsidRDefault="00672B3A" w:rsidP="0068755F">
      <w:pPr>
        <w:keepLines/>
        <w:jc w:val="both"/>
        <w:rPr>
          <w:rFonts w:ascii="Arial" w:hAnsi="Arial" w:cs="Arial"/>
          <w:sz w:val="20"/>
          <w:szCs w:val="20"/>
          <w:lang w:eastAsia="x-none"/>
        </w:rPr>
      </w:pPr>
    </w:p>
    <w:p w14:paraId="59EFC68F" w14:textId="25E77DFF"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 lokaciji najemnika se bo po zaključku pogodbenega razmerja vršil tudi prevzem vozil s strani najemodajalca. </w:t>
      </w:r>
    </w:p>
    <w:p w14:paraId="3CD970C9" w14:textId="7CC89DFE" w:rsidR="00672B3A" w:rsidRDefault="00672B3A" w:rsidP="0068755F">
      <w:pPr>
        <w:keepLines/>
        <w:jc w:val="both"/>
        <w:rPr>
          <w:rFonts w:ascii="Arial" w:hAnsi="Arial" w:cs="Arial"/>
          <w:sz w:val="20"/>
          <w:szCs w:val="20"/>
          <w:lang w:eastAsia="x-none"/>
        </w:rPr>
      </w:pPr>
    </w:p>
    <w:p w14:paraId="37620459" w14:textId="11203829"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Cena predaje in prevzema ob začetku oz. ob koncu pogodbenega razmerja je vključena v pogodbeno ceno najema.</w:t>
      </w:r>
    </w:p>
    <w:p w14:paraId="1C173638" w14:textId="1CC48331" w:rsidR="009510C9" w:rsidRDefault="009510C9" w:rsidP="0068755F">
      <w:pPr>
        <w:keepLines/>
        <w:jc w:val="both"/>
        <w:rPr>
          <w:rFonts w:ascii="Arial" w:hAnsi="Arial" w:cs="Arial"/>
          <w:sz w:val="20"/>
          <w:szCs w:val="20"/>
          <w:lang w:eastAsia="x-none"/>
        </w:rPr>
      </w:pPr>
    </w:p>
    <w:p w14:paraId="39E9A726" w14:textId="37A223DF" w:rsidR="00380A64" w:rsidRPr="00380A64" w:rsidRDefault="00380A64" w:rsidP="00380A64">
      <w:pPr>
        <w:pStyle w:val="Odstavekseznama"/>
        <w:keepLines/>
        <w:numPr>
          <w:ilvl w:val="0"/>
          <w:numId w:val="23"/>
        </w:numPr>
        <w:jc w:val="center"/>
        <w:rPr>
          <w:rFonts w:ascii="Arial" w:hAnsi="Arial" w:cs="Arial"/>
          <w:b/>
          <w:sz w:val="20"/>
          <w:lang w:eastAsia="x-none"/>
        </w:rPr>
      </w:pPr>
      <w:r w:rsidRPr="00380A64">
        <w:rPr>
          <w:rFonts w:ascii="Arial" w:hAnsi="Arial" w:cs="Arial"/>
          <w:b/>
          <w:sz w:val="20"/>
          <w:lang w:eastAsia="x-none"/>
        </w:rPr>
        <w:t>člen</w:t>
      </w:r>
    </w:p>
    <w:p w14:paraId="0B6596E7" w14:textId="77777777" w:rsidR="00157544" w:rsidRDefault="009510C9" w:rsidP="0068755F">
      <w:pPr>
        <w:keepLines/>
        <w:jc w:val="both"/>
        <w:rPr>
          <w:rFonts w:ascii="Arial" w:hAnsi="Arial" w:cs="Arial"/>
          <w:sz w:val="20"/>
          <w:szCs w:val="20"/>
        </w:rPr>
      </w:pPr>
      <w:r w:rsidRPr="00225975">
        <w:rPr>
          <w:rFonts w:ascii="Arial" w:hAnsi="Arial" w:cs="Arial"/>
          <w:sz w:val="20"/>
          <w:szCs w:val="20"/>
        </w:rPr>
        <w:t xml:space="preserve">Ob koncu pogodbenega oz. najemnega razmerja se izvede poračun glede na dejansko prevožene kilometre. Za vsak kilometer, ki je prevožen več ali manj od predvidenega števila kilometrov v 4 (štirih) letih, se izvede poračun v predvideni vrednosti na kilometer. V ponudbenem predračunu ponudnik upošteva predvideno število prevoženih kilometrov za posamezno vozilo. Odstopanje pri poračunu preseženih ali manj prevoženih kilometrov znaša +/- </w:t>
      </w:r>
      <w:r w:rsidR="005C1791" w:rsidRPr="00225975">
        <w:rPr>
          <w:rFonts w:ascii="Arial" w:hAnsi="Arial" w:cs="Arial"/>
          <w:sz w:val="20"/>
          <w:szCs w:val="20"/>
        </w:rPr>
        <w:t>5.000</w:t>
      </w:r>
      <w:r w:rsidRPr="00225975">
        <w:rPr>
          <w:rFonts w:ascii="Arial" w:hAnsi="Arial" w:cs="Arial"/>
          <w:sz w:val="20"/>
          <w:szCs w:val="20"/>
        </w:rPr>
        <w:t xml:space="preserve"> kilometrov ob izteku pogodbe. </w:t>
      </w:r>
    </w:p>
    <w:p w14:paraId="5FBEB13F" w14:textId="77777777" w:rsidR="00157544" w:rsidRDefault="00157544" w:rsidP="0068755F">
      <w:pPr>
        <w:keepLines/>
        <w:jc w:val="both"/>
        <w:rPr>
          <w:rFonts w:ascii="Arial" w:hAnsi="Arial" w:cs="Arial"/>
          <w:color w:val="FF0000"/>
          <w:sz w:val="20"/>
          <w:szCs w:val="20"/>
          <w:lang w:eastAsia="en-US"/>
        </w:rPr>
      </w:pPr>
    </w:p>
    <w:p w14:paraId="4B03CDF2" w14:textId="5DE121CF" w:rsidR="006379CC" w:rsidRPr="00225975" w:rsidRDefault="006379CC" w:rsidP="0068755F">
      <w:pPr>
        <w:keepLines/>
        <w:jc w:val="both"/>
        <w:rPr>
          <w:rFonts w:ascii="Arial" w:hAnsi="Arial" w:cs="Arial"/>
          <w:sz w:val="20"/>
          <w:szCs w:val="20"/>
        </w:rPr>
      </w:pPr>
      <w:r w:rsidRPr="00225975">
        <w:rPr>
          <w:rFonts w:ascii="Arial" w:hAnsi="Arial" w:cs="Arial"/>
          <w:sz w:val="20"/>
          <w:szCs w:val="20"/>
        </w:rPr>
        <w:t>Podlaga za ugotovitev preseženih oz. manj prevoženih kilometrov za posamezno vozilo je potrjen primopredajni zapisnik.</w:t>
      </w:r>
    </w:p>
    <w:p w14:paraId="147C11EC" w14:textId="0EFA3BCD" w:rsidR="00A70ED4" w:rsidRPr="00225975" w:rsidRDefault="00A70ED4" w:rsidP="0068755F">
      <w:pPr>
        <w:keepLines/>
        <w:jc w:val="both"/>
        <w:rPr>
          <w:rFonts w:ascii="Arial" w:hAnsi="Arial" w:cs="Arial"/>
          <w:sz w:val="20"/>
          <w:szCs w:val="20"/>
          <w:lang w:eastAsia="x-none"/>
        </w:rPr>
      </w:pPr>
    </w:p>
    <w:p w14:paraId="2C47422E" w14:textId="1C781B13" w:rsidR="009C2286" w:rsidRPr="00225975" w:rsidRDefault="009C2286" w:rsidP="009C2286">
      <w:pPr>
        <w:jc w:val="both"/>
        <w:rPr>
          <w:rFonts w:ascii="Arial" w:hAnsi="Arial" w:cs="Arial"/>
          <w:sz w:val="20"/>
          <w:szCs w:val="20"/>
        </w:rPr>
      </w:pPr>
      <w:r w:rsidRPr="00225975">
        <w:rPr>
          <w:rFonts w:ascii="Arial" w:hAnsi="Arial" w:cs="Arial"/>
          <w:sz w:val="20"/>
          <w:szCs w:val="20"/>
        </w:rPr>
        <w:t xml:space="preserve">V primeru preseženih prevoženih kilometrov se </w:t>
      </w:r>
      <w:r w:rsidR="00023550" w:rsidRPr="00225975">
        <w:rPr>
          <w:rFonts w:ascii="Arial" w:hAnsi="Arial" w:cs="Arial"/>
          <w:sz w:val="20"/>
          <w:szCs w:val="20"/>
        </w:rPr>
        <w:t xml:space="preserve">preseženi </w:t>
      </w:r>
      <w:r w:rsidRPr="00225975">
        <w:rPr>
          <w:rFonts w:ascii="Arial" w:hAnsi="Arial" w:cs="Arial"/>
          <w:sz w:val="20"/>
          <w:szCs w:val="20"/>
        </w:rPr>
        <w:t>prevoženi kilometri (nad 5.000 kilometrov) obračunajo</w:t>
      </w:r>
      <w:r w:rsidR="00023550" w:rsidRPr="00225975">
        <w:rPr>
          <w:rFonts w:ascii="Arial" w:hAnsi="Arial" w:cs="Arial"/>
          <w:sz w:val="20"/>
          <w:szCs w:val="20"/>
        </w:rPr>
        <w:t xml:space="preserve"> </w:t>
      </w:r>
      <w:r w:rsidRPr="00225975">
        <w:rPr>
          <w:rFonts w:ascii="Arial" w:hAnsi="Arial" w:cs="Arial"/>
          <w:sz w:val="20"/>
          <w:szCs w:val="20"/>
        </w:rPr>
        <w:t xml:space="preserve">na način, da se pogodbena vrednost 4 (štiri) letnega najema za posamezno vozilo deli s predvidenimi km/štiriletno obdobje in nato zmnoži s številom preseženih prevoženih kilometrov.  </w:t>
      </w:r>
    </w:p>
    <w:p w14:paraId="2F1C9EB9" w14:textId="7801F60C" w:rsidR="00023550" w:rsidRPr="00225975" w:rsidRDefault="00023550" w:rsidP="009C2286">
      <w:pPr>
        <w:jc w:val="both"/>
        <w:rPr>
          <w:rFonts w:ascii="Arial" w:hAnsi="Arial" w:cs="Arial"/>
          <w:sz w:val="20"/>
          <w:szCs w:val="20"/>
        </w:rPr>
      </w:pPr>
    </w:p>
    <w:p w14:paraId="6D68C002" w14:textId="505DC23A" w:rsidR="00023550" w:rsidRPr="00225975" w:rsidRDefault="00023550" w:rsidP="00023550">
      <w:pPr>
        <w:pStyle w:val="Telo"/>
        <w:spacing w:before="0"/>
        <w:rPr>
          <w:rFonts w:ascii="Arial" w:hAnsi="Arial" w:cs="Arial"/>
          <w:i w:val="0"/>
          <w:sz w:val="20"/>
        </w:rPr>
      </w:pPr>
      <w:r w:rsidRPr="00225975">
        <w:rPr>
          <w:rFonts w:ascii="Arial" w:hAnsi="Arial" w:cs="Arial"/>
          <w:i w:val="0"/>
          <w:sz w:val="20"/>
        </w:rPr>
        <w:t>Presežene prevožene kilometre bo najemodajalec najemniku zaračunal na posebej izdanem računu.</w:t>
      </w:r>
    </w:p>
    <w:p w14:paraId="44C2B6D4" w14:textId="13C5ED3C" w:rsidR="009C2286" w:rsidRPr="00225975" w:rsidRDefault="009C2286" w:rsidP="009C2286">
      <w:pPr>
        <w:rPr>
          <w:rFonts w:ascii="Arial" w:hAnsi="Arial" w:cs="Arial"/>
          <w:b/>
          <w:strike/>
          <w:sz w:val="20"/>
          <w:szCs w:val="20"/>
        </w:rPr>
      </w:pPr>
    </w:p>
    <w:p w14:paraId="56FE2C02" w14:textId="6AC639E5" w:rsidR="00023550" w:rsidRDefault="00023550" w:rsidP="00023550">
      <w:pPr>
        <w:jc w:val="both"/>
        <w:rPr>
          <w:rFonts w:ascii="Arial" w:hAnsi="Arial" w:cs="Arial"/>
          <w:sz w:val="20"/>
          <w:szCs w:val="20"/>
        </w:rPr>
      </w:pPr>
      <w:r w:rsidRPr="00225975">
        <w:rPr>
          <w:rFonts w:ascii="Arial" w:hAnsi="Arial" w:cs="Arial"/>
          <w:sz w:val="20"/>
          <w:szCs w:val="20"/>
        </w:rPr>
        <w:lastRenderedPageBreak/>
        <w:t>V primeru manj prevoženih kilometrov se manj prevoženi kilometri (</w:t>
      </w:r>
      <w:r w:rsidR="006379CC" w:rsidRPr="00225975">
        <w:rPr>
          <w:rFonts w:ascii="Arial" w:hAnsi="Arial" w:cs="Arial"/>
          <w:sz w:val="20"/>
          <w:szCs w:val="20"/>
        </w:rPr>
        <w:t>pod</w:t>
      </w:r>
      <w:r w:rsidRPr="00225975">
        <w:rPr>
          <w:rFonts w:ascii="Arial" w:hAnsi="Arial" w:cs="Arial"/>
          <w:sz w:val="20"/>
          <w:szCs w:val="20"/>
        </w:rPr>
        <w:t xml:space="preserve"> 5.000 kilometrov) obračunajo na način,  da se pogodbena vrednost 4 (štiri) letnega najema za posamezno vozilo deli s predvidenimi km/štiriletno obdobje in nato zmnoži s številom manj prevoženih kilometrov.  </w:t>
      </w:r>
    </w:p>
    <w:p w14:paraId="51A7E6FF" w14:textId="3155B88D" w:rsidR="00696D55" w:rsidRDefault="00696D55" w:rsidP="00023550">
      <w:pPr>
        <w:jc w:val="both"/>
        <w:rPr>
          <w:rFonts w:ascii="Arial" w:hAnsi="Arial" w:cs="Arial"/>
          <w:sz w:val="20"/>
          <w:szCs w:val="20"/>
        </w:rPr>
      </w:pPr>
    </w:p>
    <w:p w14:paraId="4ECBFE9D" w14:textId="77777777" w:rsidR="00696D55" w:rsidRPr="000B7E42" w:rsidRDefault="00696D55" w:rsidP="00696D55">
      <w:pPr>
        <w:keepLines/>
        <w:jc w:val="both"/>
        <w:rPr>
          <w:rFonts w:ascii="Arial" w:hAnsi="Arial" w:cs="Arial"/>
          <w:sz w:val="20"/>
          <w:szCs w:val="20"/>
        </w:rPr>
      </w:pPr>
      <w:r w:rsidRPr="000B7E42">
        <w:rPr>
          <w:rFonts w:ascii="Arial" w:hAnsi="Arial" w:cs="Arial"/>
          <w:sz w:val="20"/>
          <w:szCs w:val="20"/>
          <w:lang w:eastAsia="en-US"/>
        </w:rPr>
        <w:t>V primeru manj prevoženih kilometrov, se manj prevoženi kilometri (od 5.000 kilometrov vendar ne več kot 10.000 km) obračunajo v višini ene tretjine (1/3) vrednosti kot pri preseženih kilometrih.</w:t>
      </w:r>
    </w:p>
    <w:p w14:paraId="02F3AA8D" w14:textId="77777777" w:rsidR="00696D55" w:rsidRPr="00225975" w:rsidRDefault="00696D55" w:rsidP="00696D55">
      <w:pPr>
        <w:keepLines/>
        <w:jc w:val="both"/>
        <w:rPr>
          <w:rFonts w:ascii="Arial" w:hAnsi="Arial" w:cs="Arial"/>
          <w:sz w:val="20"/>
          <w:szCs w:val="20"/>
        </w:rPr>
      </w:pPr>
    </w:p>
    <w:p w14:paraId="45883CBD" w14:textId="07AB3823" w:rsidR="009C2286" w:rsidRPr="00225975" w:rsidRDefault="006379CC" w:rsidP="009C2286">
      <w:pPr>
        <w:rPr>
          <w:rFonts w:ascii="Arial" w:hAnsi="Arial" w:cs="Arial"/>
          <w:sz w:val="20"/>
          <w:szCs w:val="20"/>
        </w:rPr>
      </w:pPr>
      <w:r w:rsidRPr="00225975">
        <w:rPr>
          <w:rFonts w:ascii="Arial" w:hAnsi="Arial" w:cs="Arial"/>
          <w:sz w:val="20"/>
          <w:szCs w:val="20"/>
        </w:rPr>
        <w:t xml:space="preserve">Za manj prevožene kilometre bo najemodajalec najemniku izdal dobropis. </w:t>
      </w:r>
    </w:p>
    <w:p w14:paraId="59259926" w14:textId="7B0A204A" w:rsidR="00492A9B" w:rsidRDefault="00492A9B" w:rsidP="0068755F">
      <w:pPr>
        <w:keepLines/>
        <w:jc w:val="both"/>
        <w:rPr>
          <w:rFonts w:ascii="Arial" w:hAnsi="Arial" w:cs="Arial"/>
          <w:sz w:val="20"/>
          <w:szCs w:val="20"/>
          <w:lang w:eastAsia="x-none"/>
        </w:rPr>
      </w:pPr>
    </w:p>
    <w:p w14:paraId="4E859FB5" w14:textId="6C52D5FF" w:rsidR="000928E8" w:rsidRDefault="000928E8" w:rsidP="0068755F">
      <w:pPr>
        <w:keepLines/>
        <w:jc w:val="both"/>
        <w:rPr>
          <w:rFonts w:ascii="Arial" w:hAnsi="Arial" w:cs="Arial"/>
          <w:b/>
          <w:sz w:val="20"/>
          <w:szCs w:val="20"/>
          <w:lang w:eastAsia="x-none"/>
        </w:rPr>
      </w:pPr>
      <w:r w:rsidRPr="000928E8">
        <w:rPr>
          <w:rFonts w:ascii="Arial" w:hAnsi="Arial" w:cs="Arial"/>
          <w:b/>
          <w:sz w:val="20"/>
          <w:szCs w:val="20"/>
          <w:lang w:eastAsia="x-none"/>
        </w:rPr>
        <w:t>V. POGODBENA KAZEN</w:t>
      </w:r>
    </w:p>
    <w:p w14:paraId="40E88C27" w14:textId="1A085750" w:rsidR="000928E8" w:rsidRPr="00744A3C" w:rsidRDefault="00744A3C" w:rsidP="00744A3C">
      <w:pPr>
        <w:pStyle w:val="Odstavekseznama"/>
        <w:keepLines/>
        <w:numPr>
          <w:ilvl w:val="0"/>
          <w:numId w:val="23"/>
        </w:numPr>
        <w:jc w:val="center"/>
        <w:rPr>
          <w:rFonts w:ascii="Arial" w:hAnsi="Arial" w:cs="Arial"/>
          <w:b/>
          <w:sz w:val="20"/>
          <w:lang w:eastAsia="x-none"/>
        </w:rPr>
      </w:pPr>
      <w:r w:rsidRPr="00744A3C">
        <w:rPr>
          <w:rFonts w:ascii="Arial" w:hAnsi="Arial" w:cs="Arial"/>
          <w:b/>
          <w:sz w:val="20"/>
          <w:lang w:eastAsia="x-none"/>
        </w:rPr>
        <w:t>člen</w:t>
      </w:r>
    </w:p>
    <w:p w14:paraId="22645C65" w14:textId="77777777" w:rsidR="00380A64" w:rsidRPr="00633573" w:rsidRDefault="00380A64" w:rsidP="00380A64">
      <w:pPr>
        <w:jc w:val="both"/>
        <w:rPr>
          <w:rFonts w:ascii="Arial" w:hAnsi="Arial" w:cs="Arial"/>
          <w:sz w:val="20"/>
          <w:szCs w:val="20"/>
          <w:lang w:eastAsia="x-none"/>
        </w:rPr>
      </w:pPr>
      <w:r w:rsidRPr="00633573">
        <w:rPr>
          <w:rFonts w:ascii="Arial" w:hAnsi="Arial" w:cs="Arial"/>
          <w:sz w:val="20"/>
          <w:szCs w:val="20"/>
          <w:lang w:eastAsia="x-none"/>
        </w:rPr>
        <w:t xml:space="preserve">V primeru zamude roka za predajo/prevzem vozila ima </w:t>
      </w:r>
      <w:r>
        <w:rPr>
          <w:rFonts w:ascii="Arial" w:hAnsi="Arial" w:cs="Arial"/>
          <w:sz w:val="20"/>
          <w:szCs w:val="20"/>
          <w:lang w:eastAsia="x-none"/>
        </w:rPr>
        <w:t>kupec</w:t>
      </w:r>
      <w:r w:rsidRPr="00633573">
        <w:rPr>
          <w:rFonts w:ascii="Arial" w:hAnsi="Arial" w:cs="Arial"/>
          <w:sz w:val="20"/>
          <w:szCs w:val="20"/>
          <w:lang w:eastAsia="x-none"/>
        </w:rPr>
        <w:t xml:space="preserve"> pravico do pogodbene kazni, in sicer 5 ‰ (pet promilov) za vsak dan zamude od celotne pogodbene vrednosti, vendar največ do 10% celotne pogodbene vrednosti.</w:t>
      </w:r>
    </w:p>
    <w:p w14:paraId="7F3940E4" w14:textId="77777777" w:rsidR="00380A64" w:rsidRPr="00633573" w:rsidRDefault="00380A64" w:rsidP="00380A64">
      <w:pPr>
        <w:jc w:val="both"/>
        <w:rPr>
          <w:rFonts w:ascii="Arial" w:hAnsi="Arial" w:cs="Arial"/>
          <w:sz w:val="20"/>
          <w:szCs w:val="20"/>
        </w:rPr>
      </w:pPr>
    </w:p>
    <w:p w14:paraId="527B5F7E" w14:textId="77777777" w:rsidR="00380A64" w:rsidRPr="00633573" w:rsidRDefault="00380A64" w:rsidP="00380A64">
      <w:pPr>
        <w:jc w:val="both"/>
        <w:rPr>
          <w:rFonts w:ascii="Arial" w:hAnsi="Arial" w:cs="Arial"/>
          <w:sz w:val="20"/>
          <w:szCs w:val="20"/>
          <w:lang w:eastAsia="x-none"/>
        </w:rPr>
      </w:pPr>
      <w:r w:rsidRPr="00633573">
        <w:rPr>
          <w:rFonts w:ascii="Arial" w:hAnsi="Arial" w:cs="Arial"/>
          <w:sz w:val="20"/>
          <w:szCs w:val="20"/>
          <w:lang w:eastAsia="x-none"/>
        </w:rPr>
        <w:t>Pogodbena kazen se obračuna s posebnim računom.</w:t>
      </w:r>
    </w:p>
    <w:p w14:paraId="620B3791" w14:textId="77777777" w:rsidR="00380A64" w:rsidRPr="00633573" w:rsidRDefault="00380A64" w:rsidP="00380A64">
      <w:pPr>
        <w:jc w:val="both"/>
        <w:rPr>
          <w:rFonts w:ascii="Arial" w:hAnsi="Arial" w:cs="Arial"/>
          <w:sz w:val="20"/>
          <w:szCs w:val="20"/>
          <w:lang w:eastAsia="x-none"/>
        </w:rPr>
      </w:pPr>
    </w:p>
    <w:p w14:paraId="635FAADD" w14:textId="77777777" w:rsidR="00380A64" w:rsidRPr="00633573" w:rsidRDefault="00380A64" w:rsidP="00380A64">
      <w:pPr>
        <w:jc w:val="both"/>
        <w:rPr>
          <w:rFonts w:ascii="Arial" w:hAnsi="Arial" w:cs="Arial"/>
          <w:sz w:val="20"/>
          <w:szCs w:val="20"/>
          <w:lang w:eastAsia="x-none"/>
        </w:rPr>
      </w:pPr>
      <w:r w:rsidRPr="00633573">
        <w:rPr>
          <w:rFonts w:ascii="Arial" w:hAnsi="Arial" w:cs="Arial"/>
          <w:sz w:val="20"/>
          <w:szCs w:val="20"/>
          <w:lang w:eastAsia="x-none"/>
        </w:rPr>
        <w:t xml:space="preserve">V primeru, da </w:t>
      </w:r>
      <w:r>
        <w:rPr>
          <w:rFonts w:ascii="Arial" w:hAnsi="Arial" w:cs="Arial"/>
          <w:sz w:val="20"/>
          <w:szCs w:val="20"/>
          <w:lang w:eastAsia="x-none"/>
        </w:rPr>
        <w:t xml:space="preserve">prodajalec </w:t>
      </w:r>
      <w:r w:rsidRPr="00633573">
        <w:rPr>
          <w:rFonts w:ascii="Arial" w:hAnsi="Arial" w:cs="Arial"/>
          <w:sz w:val="20"/>
          <w:szCs w:val="20"/>
          <w:lang w:eastAsia="x-none"/>
        </w:rPr>
        <w:t xml:space="preserve">pogodbene kazni ne plača, ima </w:t>
      </w:r>
      <w:r>
        <w:rPr>
          <w:rFonts w:ascii="Arial" w:hAnsi="Arial" w:cs="Arial"/>
          <w:sz w:val="20"/>
          <w:szCs w:val="20"/>
          <w:lang w:eastAsia="x-none"/>
        </w:rPr>
        <w:t xml:space="preserve">kupec </w:t>
      </w:r>
      <w:r w:rsidRPr="00633573">
        <w:rPr>
          <w:rFonts w:ascii="Arial" w:hAnsi="Arial" w:cs="Arial"/>
          <w:sz w:val="20"/>
          <w:szCs w:val="20"/>
          <w:lang w:eastAsia="x-none"/>
        </w:rPr>
        <w:t xml:space="preserve">pravico, da jo odbije od še ne plačanih plačil. </w:t>
      </w:r>
    </w:p>
    <w:p w14:paraId="682ABD6B" w14:textId="77777777" w:rsidR="00380A64" w:rsidRPr="00633573" w:rsidRDefault="00380A64" w:rsidP="00380A64">
      <w:pPr>
        <w:jc w:val="both"/>
        <w:rPr>
          <w:rFonts w:ascii="Arial" w:hAnsi="Arial" w:cs="Arial"/>
          <w:sz w:val="20"/>
          <w:szCs w:val="20"/>
          <w:lang w:eastAsia="x-none"/>
        </w:rPr>
      </w:pPr>
    </w:p>
    <w:p w14:paraId="4AB1A99B" w14:textId="77777777" w:rsidR="00380A64" w:rsidRPr="00633573" w:rsidRDefault="00380A64" w:rsidP="00380A64">
      <w:pPr>
        <w:jc w:val="both"/>
        <w:rPr>
          <w:rFonts w:ascii="Arial" w:hAnsi="Arial" w:cs="Arial"/>
          <w:sz w:val="20"/>
          <w:szCs w:val="20"/>
          <w:lang w:eastAsia="x-none"/>
        </w:rPr>
      </w:pPr>
      <w:r>
        <w:rPr>
          <w:rFonts w:ascii="Arial" w:hAnsi="Arial" w:cs="Arial"/>
          <w:sz w:val="20"/>
          <w:szCs w:val="20"/>
          <w:lang w:eastAsia="x-none"/>
        </w:rPr>
        <w:t xml:space="preserve">Prodajalec </w:t>
      </w:r>
      <w:r w:rsidRPr="00633573">
        <w:rPr>
          <w:rFonts w:ascii="Arial" w:hAnsi="Arial" w:cs="Arial"/>
          <w:sz w:val="20"/>
          <w:szCs w:val="20"/>
          <w:lang w:eastAsia="x-none"/>
        </w:rPr>
        <w:t xml:space="preserve">soglaša, da pravica zaračunati pogodbeno kazen ni pogojena z nastankom škode </w:t>
      </w:r>
      <w:r>
        <w:rPr>
          <w:rFonts w:ascii="Arial" w:hAnsi="Arial" w:cs="Arial"/>
          <w:sz w:val="20"/>
          <w:szCs w:val="20"/>
          <w:lang w:eastAsia="x-none"/>
        </w:rPr>
        <w:t>kupcu</w:t>
      </w:r>
      <w:r w:rsidRPr="00633573">
        <w:rPr>
          <w:rFonts w:ascii="Arial" w:hAnsi="Arial" w:cs="Arial"/>
          <w:sz w:val="20"/>
          <w:szCs w:val="20"/>
          <w:lang w:eastAsia="x-none"/>
        </w:rPr>
        <w:t xml:space="preserve">. Povračilo tako nastale škode bo </w:t>
      </w:r>
      <w:r>
        <w:rPr>
          <w:rFonts w:ascii="Arial" w:hAnsi="Arial" w:cs="Arial"/>
          <w:sz w:val="20"/>
          <w:szCs w:val="20"/>
          <w:lang w:eastAsia="x-none"/>
        </w:rPr>
        <w:t>kupec</w:t>
      </w:r>
      <w:r w:rsidRPr="00633573">
        <w:rPr>
          <w:rFonts w:ascii="Arial" w:hAnsi="Arial" w:cs="Arial"/>
          <w:sz w:val="20"/>
          <w:szCs w:val="20"/>
          <w:lang w:eastAsia="x-none"/>
        </w:rPr>
        <w:t xml:space="preserve"> uveljavljal po načelih odškodninske odgovornosti, neodvisno od uveljavljanja pogodbene kazni.</w:t>
      </w:r>
    </w:p>
    <w:p w14:paraId="28FF7C5D" w14:textId="77777777" w:rsidR="000928E8" w:rsidRPr="00492A9B" w:rsidRDefault="000928E8" w:rsidP="0068755F">
      <w:pPr>
        <w:keepLines/>
        <w:jc w:val="both"/>
        <w:rPr>
          <w:rFonts w:ascii="Arial" w:hAnsi="Arial" w:cs="Arial"/>
          <w:sz w:val="20"/>
          <w:szCs w:val="20"/>
          <w:lang w:eastAsia="x-none"/>
        </w:rPr>
      </w:pPr>
    </w:p>
    <w:p w14:paraId="6AFC7816" w14:textId="7F91425A" w:rsidR="0068755F" w:rsidRPr="00805238" w:rsidRDefault="0068755F" w:rsidP="0068755F">
      <w:pPr>
        <w:keepLines/>
        <w:jc w:val="both"/>
        <w:rPr>
          <w:rFonts w:ascii="Arial" w:hAnsi="Arial" w:cs="Arial"/>
          <w:b/>
          <w:sz w:val="20"/>
          <w:szCs w:val="20"/>
          <w:lang w:val="x-none" w:eastAsia="x-none"/>
        </w:rPr>
      </w:pPr>
      <w:r w:rsidRPr="00805238">
        <w:rPr>
          <w:rFonts w:ascii="Arial" w:hAnsi="Arial" w:cs="Arial"/>
          <w:b/>
          <w:sz w:val="20"/>
          <w:szCs w:val="20"/>
          <w:lang w:val="x-none" w:eastAsia="x-none"/>
        </w:rPr>
        <w:t>V</w:t>
      </w:r>
      <w:r w:rsidR="00744A3C">
        <w:rPr>
          <w:rFonts w:ascii="Arial" w:hAnsi="Arial" w:cs="Arial"/>
          <w:b/>
          <w:sz w:val="20"/>
          <w:szCs w:val="20"/>
          <w:lang w:eastAsia="x-none"/>
        </w:rPr>
        <w:t>I</w:t>
      </w:r>
      <w:r w:rsidRPr="00805238">
        <w:rPr>
          <w:rFonts w:ascii="Arial" w:hAnsi="Arial" w:cs="Arial"/>
          <w:b/>
          <w:sz w:val="20"/>
          <w:szCs w:val="20"/>
          <w:lang w:val="x-none" w:eastAsia="x-none"/>
        </w:rPr>
        <w:t xml:space="preserve">. </w:t>
      </w:r>
      <w:r w:rsidR="00805238" w:rsidRPr="00805238">
        <w:rPr>
          <w:rFonts w:ascii="Arial" w:hAnsi="Arial" w:cs="Arial"/>
          <w:b/>
          <w:sz w:val="20"/>
          <w:szCs w:val="20"/>
        </w:rPr>
        <w:t>OBVEZNOSTI POGODBENIH STRANK</w:t>
      </w:r>
    </w:p>
    <w:p w14:paraId="7297C758"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EEFED51" w14:textId="792017A3" w:rsidR="00A70ED4" w:rsidRDefault="00A70ED4" w:rsidP="00135374">
      <w:pPr>
        <w:jc w:val="both"/>
        <w:rPr>
          <w:rFonts w:ascii="Arial" w:hAnsi="Arial" w:cs="Arial"/>
          <w:sz w:val="20"/>
          <w:szCs w:val="20"/>
        </w:rPr>
      </w:pPr>
      <w:r>
        <w:rPr>
          <w:rFonts w:ascii="Arial" w:hAnsi="Arial" w:cs="Arial"/>
          <w:sz w:val="20"/>
          <w:szCs w:val="20"/>
        </w:rPr>
        <w:t>Najemnik se obvezuje, da bo:</w:t>
      </w:r>
    </w:p>
    <w:p w14:paraId="5DEB3390" w14:textId="2F1410F7" w:rsidR="00D97867" w:rsidRDefault="00D97867" w:rsidP="002859E1">
      <w:pPr>
        <w:pStyle w:val="Odstavekseznama"/>
        <w:numPr>
          <w:ilvl w:val="0"/>
          <w:numId w:val="28"/>
        </w:numPr>
        <w:jc w:val="both"/>
        <w:rPr>
          <w:rFonts w:ascii="Arial" w:hAnsi="Arial" w:cs="Arial"/>
          <w:sz w:val="20"/>
        </w:rPr>
      </w:pPr>
      <w:r>
        <w:rPr>
          <w:rFonts w:ascii="Arial" w:hAnsi="Arial" w:cs="Arial"/>
          <w:sz w:val="20"/>
        </w:rPr>
        <w:t>Prevzel naročena vozila;</w:t>
      </w:r>
    </w:p>
    <w:p w14:paraId="6F25B14E" w14:textId="619CF837" w:rsidR="00A70ED4" w:rsidRPr="00A70ED4" w:rsidRDefault="008F5B13" w:rsidP="002859E1">
      <w:pPr>
        <w:pStyle w:val="Odstavekseznama"/>
        <w:numPr>
          <w:ilvl w:val="0"/>
          <w:numId w:val="28"/>
        </w:numPr>
        <w:jc w:val="both"/>
        <w:rPr>
          <w:rFonts w:ascii="Arial" w:hAnsi="Arial" w:cs="Arial"/>
          <w:sz w:val="20"/>
        </w:rPr>
      </w:pPr>
      <w:r>
        <w:rPr>
          <w:rFonts w:ascii="Arial" w:hAnsi="Arial" w:cs="Arial"/>
          <w:sz w:val="20"/>
        </w:rPr>
        <w:t>S</w:t>
      </w:r>
      <w:r w:rsidR="00A70ED4" w:rsidRPr="00A70ED4">
        <w:rPr>
          <w:rFonts w:ascii="Arial" w:hAnsi="Arial" w:cs="Arial"/>
          <w:sz w:val="20"/>
        </w:rPr>
        <w:t>odeloval z najemodajalcem in mu posredoval vse potrebne podatke za pravilno oziroma ustrezno izvedbo storitev po tej pogodbi</w:t>
      </w:r>
      <w:r>
        <w:rPr>
          <w:rFonts w:ascii="Arial" w:hAnsi="Arial" w:cs="Arial"/>
          <w:sz w:val="20"/>
        </w:rPr>
        <w:t>;</w:t>
      </w:r>
    </w:p>
    <w:p w14:paraId="509D87BC" w14:textId="75D74EB9" w:rsidR="00A70ED4" w:rsidRPr="00A70ED4" w:rsidRDefault="008F5B13" w:rsidP="002859E1">
      <w:pPr>
        <w:pStyle w:val="Odstavekseznama"/>
        <w:numPr>
          <w:ilvl w:val="0"/>
          <w:numId w:val="28"/>
        </w:numPr>
        <w:jc w:val="both"/>
        <w:rPr>
          <w:rFonts w:ascii="Arial" w:hAnsi="Arial" w:cs="Arial"/>
          <w:sz w:val="20"/>
        </w:rPr>
      </w:pPr>
      <w:r>
        <w:rPr>
          <w:rFonts w:ascii="Arial" w:hAnsi="Arial" w:cs="Arial"/>
          <w:sz w:val="20"/>
        </w:rPr>
        <w:t>V</w:t>
      </w:r>
      <w:r w:rsidR="00A70ED4" w:rsidRPr="00A70ED4">
        <w:rPr>
          <w:rFonts w:ascii="Arial" w:hAnsi="Arial" w:cs="Arial"/>
          <w:sz w:val="20"/>
        </w:rPr>
        <w:t xml:space="preserve"> primeru poškodb na vozilu o tem takoj obvestil najemodajalca ter ravnal skladno z zahtevami najemodajalca o prijavi škode oz. škodnega dogodka in izpolnjevanj</w:t>
      </w:r>
      <w:r w:rsidR="00A70ED4">
        <w:rPr>
          <w:rFonts w:ascii="Arial" w:hAnsi="Arial" w:cs="Arial"/>
          <w:sz w:val="20"/>
        </w:rPr>
        <w:t>u</w:t>
      </w:r>
      <w:r w:rsidR="00A70ED4" w:rsidRPr="00A70ED4">
        <w:rPr>
          <w:rFonts w:ascii="Arial" w:hAnsi="Arial" w:cs="Arial"/>
          <w:sz w:val="20"/>
        </w:rPr>
        <w:t xml:space="preserve"> poročil o prometni nesreči na za to predvidenih obrazcih</w:t>
      </w:r>
      <w:r>
        <w:rPr>
          <w:rFonts w:ascii="Arial" w:hAnsi="Arial" w:cs="Arial"/>
          <w:sz w:val="20"/>
        </w:rPr>
        <w:t>;</w:t>
      </w:r>
    </w:p>
    <w:p w14:paraId="6A23B17F" w14:textId="7E4C6405" w:rsidR="00A70ED4" w:rsidRDefault="008F5B13" w:rsidP="002859E1">
      <w:pPr>
        <w:pStyle w:val="Odstavekseznama"/>
        <w:numPr>
          <w:ilvl w:val="0"/>
          <w:numId w:val="28"/>
        </w:numPr>
        <w:jc w:val="both"/>
        <w:rPr>
          <w:rFonts w:ascii="Arial" w:hAnsi="Arial" w:cs="Arial"/>
          <w:sz w:val="20"/>
        </w:rPr>
      </w:pPr>
      <w:r>
        <w:rPr>
          <w:rFonts w:ascii="Arial" w:hAnsi="Arial" w:cs="Arial"/>
          <w:sz w:val="20"/>
        </w:rPr>
        <w:t>S</w:t>
      </w:r>
      <w:r w:rsidR="00A70ED4" w:rsidRPr="00A70ED4">
        <w:rPr>
          <w:rFonts w:ascii="Arial" w:hAnsi="Arial" w:cs="Arial"/>
          <w:sz w:val="20"/>
        </w:rPr>
        <w:t xml:space="preserve">voje plačilne obveznosti po tej pogodbi izpolnjeval v pogodbeni dogovorjenem roku. </w:t>
      </w:r>
    </w:p>
    <w:p w14:paraId="2C2882FE" w14:textId="77777777" w:rsidR="00A70ED4" w:rsidRDefault="00A70ED4" w:rsidP="00A70ED4">
      <w:pPr>
        <w:jc w:val="both"/>
        <w:rPr>
          <w:rFonts w:ascii="Arial" w:hAnsi="Arial" w:cs="Arial"/>
          <w:sz w:val="20"/>
        </w:rPr>
      </w:pPr>
    </w:p>
    <w:p w14:paraId="094B4BCE" w14:textId="76C84DCB" w:rsid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w:t>
      </w:r>
      <w:r w:rsidRPr="00A70ED4">
        <w:rPr>
          <w:rFonts w:ascii="Arial" w:hAnsi="Arial" w:cs="Arial"/>
          <w:sz w:val="20"/>
        </w:rPr>
        <w:t xml:space="preserve"> je odgovoren za namerno uničenje, poškodbo ali izgubo vozila in je dolžan poravnati </w:t>
      </w:r>
      <w:r>
        <w:rPr>
          <w:rFonts w:ascii="Arial" w:hAnsi="Arial" w:cs="Arial"/>
          <w:sz w:val="20"/>
        </w:rPr>
        <w:t>najemodajalcu</w:t>
      </w:r>
      <w:r w:rsidRPr="00A70ED4">
        <w:rPr>
          <w:rFonts w:ascii="Arial" w:hAnsi="Arial" w:cs="Arial"/>
          <w:sz w:val="20"/>
        </w:rPr>
        <w:t xml:space="preserve"> vse stroške, ki bi mu zaradi tega nastali. </w:t>
      </w:r>
    </w:p>
    <w:p w14:paraId="4AD9076E" w14:textId="77777777" w:rsidR="00A70ED4" w:rsidRDefault="00A70ED4" w:rsidP="00A70ED4">
      <w:pPr>
        <w:jc w:val="both"/>
        <w:rPr>
          <w:rFonts w:ascii="Arial" w:hAnsi="Arial" w:cs="Arial"/>
          <w:sz w:val="20"/>
        </w:rPr>
      </w:pPr>
    </w:p>
    <w:p w14:paraId="5F37BF20" w14:textId="37C2E07C" w:rsidR="00A70ED4" w:rsidRP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 j</w:t>
      </w:r>
      <w:r w:rsidRPr="00A70ED4">
        <w:rPr>
          <w:rFonts w:ascii="Arial" w:hAnsi="Arial" w:cs="Arial"/>
          <w:sz w:val="20"/>
        </w:rPr>
        <w:t xml:space="preserve">e dolžan vse napake in pomanjkljivosti, ki jih bo odkril, javiti </w:t>
      </w:r>
      <w:r>
        <w:rPr>
          <w:rFonts w:ascii="Arial" w:hAnsi="Arial" w:cs="Arial"/>
          <w:sz w:val="20"/>
        </w:rPr>
        <w:t>najemodaj</w:t>
      </w:r>
      <w:r w:rsidR="00BB7966">
        <w:rPr>
          <w:rFonts w:ascii="Arial" w:hAnsi="Arial" w:cs="Arial"/>
          <w:sz w:val="20"/>
        </w:rPr>
        <w:t>a</w:t>
      </w:r>
      <w:r>
        <w:rPr>
          <w:rFonts w:ascii="Arial" w:hAnsi="Arial" w:cs="Arial"/>
          <w:sz w:val="20"/>
        </w:rPr>
        <w:t>lcu</w:t>
      </w:r>
      <w:r w:rsidRPr="00A70ED4">
        <w:rPr>
          <w:rFonts w:ascii="Arial" w:hAnsi="Arial" w:cs="Arial"/>
          <w:sz w:val="20"/>
        </w:rPr>
        <w:t xml:space="preserve"> pisno, po elektronski pošti</w:t>
      </w:r>
      <w:r>
        <w:rPr>
          <w:rFonts w:ascii="Arial" w:hAnsi="Arial" w:cs="Arial"/>
          <w:sz w:val="20"/>
        </w:rPr>
        <w:t>.</w:t>
      </w:r>
    </w:p>
    <w:p w14:paraId="513F4F01" w14:textId="77777777" w:rsidR="00A70ED4" w:rsidRDefault="00A70ED4" w:rsidP="00135374">
      <w:pPr>
        <w:jc w:val="both"/>
        <w:rPr>
          <w:rFonts w:ascii="Arial" w:hAnsi="Arial" w:cs="Arial"/>
          <w:sz w:val="20"/>
          <w:szCs w:val="20"/>
        </w:rPr>
      </w:pPr>
    </w:p>
    <w:p w14:paraId="77B2AADE" w14:textId="3BC14A93" w:rsidR="00135374" w:rsidRDefault="00EE747C" w:rsidP="00135374">
      <w:pPr>
        <w:jc w:val="both"/>
        <w:rPr>
          <w:rFonts w:ascii="Arial" w:hAnsi="Arial" w:cs="Arial"/>
          <w:sz w:val="20"/>
          <w:szCs w:val="20"/>
        </w:rPr>
      </w:pPr>
      <w:r w:rsidRPr="00EE747C">
        <w:rPr>
          <w:rFonts w:ascii="Arial" w:hAnsi="Arial" w:cs="Arial"/>
          <w:sz w:val="20"/>
          <w:szCs w:val="20"/>
        </w:rPr>
        <w:t xml:space="preserve">Najemnik ne sme dajati vozila v uporabo tretjim osebam, ki niso navedene kot upravičenci za uporabo posameznega vozila, v podnajem brez predhodnega soglasja najemodajalca, niti ga ne sme zastaviti ali kakor koli obremeniti oziroma posoditi. </w:t>
      </w:r>
    </w:p>
    <w:p w14:paraId="0156C040" w14:textId="77777777" w:rsidR="0042683D" w:rsidRDefault="0042683D" w:rsidP="00135374">
      <w:pPr>
        <w:jc w:val="both"/>
        <w:rPr>
          <w:rFonts w:ascii="Arial" w:hAnsi="Arial" w:cs="Arial"/>
          <w:sz w:val="20"/>
          <w:szCs w:val="20"/>
        </w:rPr>
      </w:pPr>
    </w:p>
    <w:p w14:paraId="0ADC802A" w14:textId="57F44C36" w:rsidR="00A70ED4" w:rsidRPr="00BB7966" w:rsidRDefault="00A70ED4" w:rsidP="0042683D">
      <w:pPr>
        <w:pStyle w:val="Odstavekseznama"/>
        <w:numPr>
          <w:ilvl w:val="0"/>
          <w:numId w:val="23"/>
        </w:numPr>
        <w:jc w:val="center"/>
        <w:rPr>
          <w:rFonts w:ascii="Arial" w:hAnsi="Arial" w:cs="Arial"/>
          <w:b/>
          <w:sz w:val="20"/>
          <w:lang w:eastAsia="x-none"/>
        </w:rPr>
      </w:pPr>
      <w:r w:rsidRPr="00BB7966">
        <w:rPr>
          <w:rFonts w:ascii="Arial" w:hAnsi="Arial" w:cs="Arial"/>
          <w:b/>
          <w:sz w:val="20"/>
          <w:lang w:eastAsia="x-none"/>
        </w:rPr>
        <w:t>člen</w:t>
      </w:r>
    </w:p>
    <w:p w14:paraId="44E23FD5" w14:textId="441A7996" w:rsidR="00BB7966" w:rsidRPr="005A0C1A" w:rsidRDefault="00BB7966" w:rsidP="0042683D">
      <w:pPr>
        <w:jc w:val="both"/>
        <w:rPr>
          <w:rFonts w:ascii="Arial" w:hAnsi="Arial" w:cs="Arial"/>
          <w:sz w:val="20"/>
          <w:szCs w:val="20"/>
        </w:rPr>
      </w:pPr>
      <w:r w:rsidRPr="005A0C1A">
        <w:rPr>
          <w:rFonts w:ascii="Arial" w:hAnsi="Arial" w:cs="Arial"/>
          <w:sz w:val="20"/>
          <w:szCs w:val="20"/>
        </w:rPr>
        <w:t xml:space="preserve">Najemodajalec se obvezuje, da bo: </w:t>
      </w:r>
    </w:p>
    <w:p w14:paraId="4138816F" w14:textId="3161BC7F"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S</w:t>
      </w:r>
      <w:r w:rsidR="00BB7966" w:rsidRPr="005A0C1A">
        <w:rPr>
          <w:rFonts w:ascii="Arial" w:hAnsi="Arial" w:cs="Arial"/>
          <w:sz w:val="20"/>
        </w:rPr>
        <w:t>toritve opravil strokovno in korektno v skladu z veljavnimi predpisi in pravili stroke;</w:t>
      </w:r>
    </w:p>
    <w:p w14:paraId="02388182" w14:textId="4E804C6C"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P</w:t>
      </w:r>
      <w:r w:rsidR="00BB7966" w:rsidRPr="005A0C1A">
        <w:rPr>
          <w:rFonts w:ascii="Arial" w:hAnsi="Arial" w:cs="Arial"/>
          <w:sz w:val="20"/>
        </w:rPr>
        <w:t xml:space="preserve">redal vozila v najem v </w:t>
      </w:r>
      <w:r w:rsidR="003633AA">
        <w:rPr>
          <w:rFonts w:ascii="Arial" w:hAnsi="Arial" w:cs="Arial"/>
          <w:sz w:val="20"/>
        </w:rPr>
        <w:t>skladu s tehničnimi zahtevami naročnika</w:t>
      </w:r>
      <w:r w:rsidR="00BB7966" w:rsidRPr="005A0C1A">
        <w:rPr>
          <w:rFonts w:ascii="Arial" w:hAnsi="Arial" w:cs="Arial"/>
          <w:sz w:val="20"/>
        </w:rPr>
        <w:t xml:space="preserve"> in v korist najemnika; </w:t>
      </w:r>
    </w:p>
    <w:p w14:paraId="0271EEDB" w14:textId="34330F67"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Z</w:t>
      </w:r>
      <w:r w:rsidR="00BB7966" w:rsidRPr="005A0C1A">
        <w:rPr>
          <w:rFonts w:ascii="Arial" w:hAnsi="Arial" w:cs="Arial"/>
          <w:sz w:val="20"/>
        </w:rPr>
        <w:t xml:space="preserve">agotovil predajo in prevzem vozil na lokaciji naročnika na svoje stroške; </w:t>
      </w:r>
    </w:p>
    <w:p w14:paraId="57990D45" w14:textId="02608F90"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O</w:t>
      </w:r>
      <w:r w:rsidR="00BB7966" w:rsidRPr="005A0C1A">
        <w:rPr>
          <w:rFonts w:ascii="Arial" w:hAnsi="Arial" w:cs="Arial"/>
          <w:sz w:val="20"/>
        </w:rPr>
        <w:t xml:space="preserve">mogočil predajo vozila na redni servis ali zamenjavo pnevmatik po predhodno usklajenem terminu med kontaktnima osebama pogodbenih strank; </w:t>
      </w:r>
    </w:p>
    <w:p w14:paraId="5CD956F1" w14:textId="4704669E" w:rsidR="00BB7966" w:rsidRDefault="008F5B13" w:rsidP="002859E1">
      <w:pPr>
        <w:pStyle w:val="Odstavekseznama"/>
        <w:numPr>
          <w:ilvl w:val="0"/>
          <w:numId w:val="28"/>
        </w:numPr>
        <w:jc w:val="both"/>
        <w:rPr>
          <w:rFonts w:ascii="Arial" w:hAnsi="Arial" w:cs="Arial"/>
          <w:sz w:val="20"/>
        </w:rPr>
      </w:pPr>
      <w:r>
        <w:rPr>
          <w:rFonts w:ascii="Arial" w:hAnsi="Arial" w:cs="Arial"/>
          <w:sz w:val="20"/>
        </w:rPr>
        <w:t xml:space="preserve">V </w:t>
      </w:r>
      <w:r w:rsidR="00BB7966" w:rsidRPr="005A0C1A">
        <w:rPr>
          <w:rFonts w:ascii="Arial" w:hAnsi="Arial" w:cs="Arial"/>
          <w:sz w:val="20"/>
        </w:rPr>
        <w:t>primeru kraje ali okvare vozila zagotovil nadomestno vozilo v roku 24 (štiriindvajsetih) ur od prijave kraje oz. okvare s strani najemnika (pri predaji vozila najemniku mora biti nadomestno vozilo zavarovano v enakem obsegu)</w:t>
      </w:r>
      <w:r w:rsidR="00947012">
        <w:rPr>
          <w:rFonts w:ascii="Arial" w:hAnsi="Arial" w:cs="Arial"/>
          <w:sz w:val="20"/>
        </w:rPr>
        <w:t>,</w:t>
      </w:r>
    </w:p>
    <w:p w14:paraId="592B834C" w14:textId="4BE97185" w:rsidR="00947012" w:rsidRPr="005A0C1A" w:rsidRDefault="008F5B13" w:rsidP="002859E1">
      <w:pPr>
        <w:pStyle w:val="Odstavekseznama"/>
        <w:numPr>
          <w:ilvl w:val="0"/>
          <w:numId w:val="28"/>
        </w:numPr>
        <w:jc w:val="both"/>
        <w:rPr>
          <w:rFonts w:ascii="Arial" w:hAnsi="Arial" w:cs="Arial"/>
          <w:sz w:val="20"/>
        </w:rPr>
      </w:pPr>
      <w:r>
        <w:rPr>
          <w:rFonts w:ascii="Arial" w:hAnsi="Arial" w:cs="Arial"/>
          <w:sz w:val="20"/>
        </w:rPr>
        <w:t>N</w:t>
      </w:r>
      <w:r w:rsidR="00947012">
        <w:rPr>
          <w:rFonts w:ascii="Arial" w:hAnsi="Arial" w:cs="Arial"/>
          <w:sz w:val="20"/>
        </w:rPr>
        <w:t xml:space="preserve">apake in </w:t>
      </w:r>
      <w:r w:rsidR="00947012" w:rsidRPr="0042683D">
        <w:rPr>
          <w:rFonts w:ascii="Arial" w:hAnsi="Arial" w:cs="Arial"/>
          <w:sz w:val="20"/>
        </w:rPr>
        <w:t>pomanjkljivosti odpravi</w:t>
      </w:r>
      <w:r>
        <w:rPr>
          <w:rFonts w:ascii="Arial" w:hAnsi="Arial" w:cs="Arial"/>
          <w:sz w:val="20"/>
        </w:rPr>
        <w:t xml:space="preserve">l </w:t>
      </w:r>
      <w:r w:rsidR="00947012" w:rsidRPr="0042683D">
        <w:rPr>
          <w:rFonts w:ascii="Arial" w:hAnsi="Arial" w:cs="Arial"/>
          <w:sz w:val="20"/>
        </w:rPr>
        <w:t>najkasneje v 24 (štiriindvajsetih) urah. V primeru napake, ki je ni mogoče odpraviti s popravilom v predvidenem roku, je najemodajalec dolžan na svoje stroške zagotoviti nadomestno vozilo - enakovredno vozilo oziroma vozilo istega razreda. Vozilo mora biti zavarovano v enakem obsegu kot vozilo, ki je v tem času na servisiranju oz. popravilu.</w:t>
      </w:r>
    </w:p>
    <w:p w14:paraId="340E1765" w14:textId="77777777" w:rsidR="0042683D" w:rsidRDefault="0042683D" w:rsidP="0042683D">
      <w:pPr>
        <w:jc w:val="both"/>
        <w:rPr>
          <w:rFonts w:ascii="Arial" w:hAnsi="Arial" w:cs="Arial"/>
          <w:sz w:val="20"/>
        </w:rPr>
      </w:pPr>
    </w:p>
    <w:p w14:paraId="631718FD" w14:textId="7C8922EF" w:rsidR="0042683D" w:rsidRPr="0042683D" w:rsidRDefault="0042683D" w:rsidP="0042683D">
      <w:pPr>
        <w:jc w:val="both"/>
        <w:rPr>
          <w:rFonts w:ascii="Arial" w:hAnsi="Arial" w:cs="Arial"/>
          <w:sz w:val="20"/>
        </w:rPr>
      </w:pPr>
      <w:r w:rsidRPr="0042683D">
        <w:rPr>
          <w:rFonts w:ascii="Arial" w:hAnsi="Arial" w:cs="Arial"/>
          <w:sz w:val="20"/>
        </w:rPr>
        <w:lastRenderedPageBreak/>
        <w:t>Najemodajalec je dolžan zagotavljati delovanje najetih vozil v celotnem času trajanja najema in odpravljati vse vrste napak na najetih vozilih, ne da bi bil za to najemnik dolžan plačevati kakršnekoli dodatne stroške. Iz tega se izvzamejo stroški popravil zaradi napačne rabe vozila s strani najemojemalca.</w:t>
      </w:r>
    </w:p>
    <w:p w14:paraId="08269BAC" w14:textId="77777777" w:rsidR="0042683D" w:rsidRPr="0042683D" w:rsidRDefault="0042683D" w:rsidP="0042683D">
      <w:pPr>
        <w:pStyle w:val="Odstavekseznama"/>
        <w:ind w:left="360"/>
        <w:jc w:val="both"/>
        <w:rPr>
          <w:rFonts w:ascii="Arial" w:hAnsi="Arial" w:cs="Arial"/>
          <w:sz w:val="20"/>
        </w:rPr>
      </w:pPr>
    </w:p>
    <w:p w14:paraId="43C75213" w14:textId="7B076D41" w:rsidR="005A0C1A" w:rsidRPr="005A0C1A" w:rsidRDefault="005A0C1A" w:rsidP="0068755F">
      <w:pPr>
        <w:jc w:val="both"/>
        <w:rPr>
          <w:rFonts w:ascii="Arial" w:hAnsi="Arial" w:cs="Arial"/>
          <w:sz w:val="20"/>
          <w:szCs w:val="20"/>
        </w:rPr>
      </w:pPr>
      <w:r w:rsidRPr="005A0C1A">
        <w:rPr>
          <w:rFonts w:ascii="Arial" w:hAnsi="Arial" w:cs="Arial"/>
          <w:sz w:val="20"/>
          <w:szCs w:val="20"/>
        </w:rPr>
        <w:t xml:space="preserve">Najemodajalec mora v primeru rednega servisa (do </w:t>
      </w:r>
      <w:r w:rsidR="00737436">
        <w:rPr>
          <w:rFonts w:ascii="Arial" w:hAnsi="Arial" w:cs="Arial"/>
          <w:sz w:val="20"/>
          <w:szCs w:val="20"/>
        </w:rPr>
        <w:t>24 ur</w:t>
      </w:r>
      <w:r w:rsidRPr="005A0C1A">
        <w:rPr>
          <w:rFonts w:ascii="Arial" w:hAnsi="Arial" w:cs="Arial"/>
          <w:sz w:val="20"/>
          <w:szCs w:val="20"/>
        </w:rPr>
        <w:t xml:space="preserve">) zagotoviti brezplačno nadomestno vozilo, v primeru daljšega servisiranja oz. popravila (več kot </w:t>
      </w:r>
      <w:r w:rsidR="00737436">
        <w:rPr>
          <w:rFonts w:ascii="Arial" w:hAnsi="Arial" w:cs="Arial"/>
          <w:sz w:val="20"/>
          <w:szCs w:val="20"/>
        </w:rPr>
        <w:t>24 ur</w:t>
      </w:r>
      <w:r w:rsidRPr="005A0C1A">
        <w:rPr>
          <w:rFonts w:ascii="Arial" w:hAnsi="Arial" w:cs="Arial"/>
          <w:sz w:val="20"/>
          <w:szCs w:val="20"/>
        </w:rPr>
        <w:t>) pa mora zagotoviti brezplačno nadomestno vozilo – enakovredno vozilo oziroma vozilo istega razreda, za celoten čas trajanja servisnih del. Nadomestno vozilo mora imeti veljavno vinjeto ter urejeno zavarovanje, kot je bilo zahtevano za prvotno vozilo. Če najemodajalec sam ali njegov pooblaščeni servis ob okvari napake le-te ne zna ali ne more odpraviti v roku 45 dni od dneva prevzema vozila v popravilo, mora najemodajalec zagotoviti zamenjavo vozila za novo oz. drugo rabljeno enakovredno vozilo brez kakršnegakoli odškodninskega ali drugega zahtevka do najemnika in ne da bil najemnik za to dolžan plačevati kakršnekoli dodatne zneske. V zvezi s tem vozilom izvajalec jamči najemniku enake pravice, kot je to dogovorjeno za prvotno vozilo.</w:t>
      </w:r>
    </w:p>
    <w:p w14:paraId="622E0DB1" w14:textId="55B4DAB3" w:rsidR="00BB7966" w:rsidRDefault="00BB7966" w:rsidP="0068755F">
      <w:pPr>
        <w:jc w:val="both"/>
        <w:rPr>
          <w:rFonts w:ascii="Arial" w:hAnsi="Arial" w:cs="Arial"/>
          <w:sz w:val="20"/>
          <w:szCs w:val="20"/>
        </w:rPr>
      </w:pPr>
    </w:p>
    <w:p w14:paraId="1636E7A3" w14:textId="7F903022" w:rsidR="008F5B13" w:rsidRPr="008F5B13" w:rsidRDefault="008F5B13" w:rsidP="0068755F">
      <w:pPr>
        <w:jc w:val="both"/>
        <w:rPr>
          <w:rFonts w:ascii="Arial" w:hAnsi="Arial" w:cs="Arial"/>
          <w:b/>
          <w:sz w:val="20"/>
          <w:szCs w:val="20"/>
        </w:rPr>
      </w:pPr>
      <w:r w:rsidRPr="008F5B13">
        <w:rPr>
          <w:rFonts w:ascii="Arial" w:hAnsi="Arial" w:cs="Arial"/>
          <w:b/>
          <w:sz w:val="20"/>
          <w:szCs w:val="20"/>
        </w:rPr>
        <w:t>V</w:t>
      </w:r>
      <w:r w:rsidR="00744A3C">
        <w:rPr>
          <w:rFonts w:ascii="Arial" w:hAnsi="Arial" w:cs="Arial"/>
          <w:b/>
          <w:sz w:val="20"/>
          <w:szCs w:val="20"/>
        </w:rPr>
        <w:t>I</w:t>
      </w:r>
      <w:r w:rsidRPr="008F5B13">
        <w:rPr>
          <w:rFonts w:ascii="Arial" w:hAnsi="Arial" w:cs="Arial"/>
          <w:b/>
          <w:sz w:val="20"/>
          <w:szCs w:val="20"/>
        </w:rPr>
        <w:t>I. ODGOVORNOST ZA POVZROČENO ŠKODO</w:t>
      </w:r>
    </w:p>
    <w:p w14:paraId="75580617" w14:textId="70A0741F" w:rsidR="008F5B13" w:rsidRDefault="008F5B13" w:rsidP="0068755F">
      <w:pPr>
        <w:jc w:val="both"/>
        <w:rPr>
          <w:rFonts w:ascii="Arial" w:hAnsi="Arial" w:cs="Arial"/>
          <w:sz w:val="20"/>
          <w:szCs w:val="20"/>
        </w:rPr>
      </w:pPr>
    </w:p>
    <w:p w14:paraId="5693BC80" w14:textId="3DFBEB3B" w:rsidR="008F5B13" w:rsidRPr="008F5B13" w:rsidRDefault="008F5B13" w:rsidP="008F5B13">
      <w:pPr>
        <w:pStyle w:val="Odstavekseznama"/>
        <w:numPr>
          <w:ilvl w:val="0"/>
          <w:numId w:val="23"/>
        </w:numPr>
        <w:jc w:val="center"/>
        <w:rPr>
          <w:rFonts w:ascii="Arial" w:hAnsi="Arial" w:cs="Arial"/>
          <w:b/>
          <w:sz w:val="20"/>
        </w:rPr>
      </w:pPr>
      <w:r w:rsidRPr="008F5B13">
        <w:rPr>
          <w:rFonts w:ascii="Arial" w:hAnsi="Arial" w:cs="Arial"/>
          <w:b/>
          <w:sz w:val="20"/>
        </w:rPr>
        <w:t>člen</w:t>
      </w:r>
    </w:p>
    <w:p w14:paraId="2715F8C4" w14:textId="428770EB" w:rsidR="008F5B13" w:rsidRPr="008F5B13" w:rsidRDefault="008F5B13" w:rsidP="0068755F">
      <w:pPr>
        <w:keepLines/>
        <w:jc w:val="both"/>
        <w:rPr>
          <w:rFonts w:ascii="Arial" w:hAnsi="Arial" w:cs="Arial"/>
          <w:sz w:val="20"/>
          <w:szCs w:val="20"/>
          <w:lang w:eastAsia="x-none"/>
        </w:rPr>
      </w:pPr>
      <w:r w:rsidRPr="008F5B13">
        <w:rPr>
          <w:rFonts w:ascii="Arial" w:hAnsi="Arial" w:cs="Arial"/>
          <w:sz w:val="20"/>
          <w:szCs w:val="20"/>
          <w:lang w:eastAsia="x-none"/>
        </w:rPr>
        <w:t xml:space="preserve">Najemnik odgovarja za prometne prekrške ali storjena kazniva dejanja po </w:t>
      </w:r>
      <w:r>
        <w:rPr>
          <w:rFonts w:ascii="Arial" w:hAnsi="Arial" w:cs="Arial"/>
          <w:sz w:val="20"/>
          <w:szCs w:val="20"/>
          <w:lang w:eastAsia="x-none"/>
        </w:rPr>
        <w:t xml:space="preserve">veljavnih predpisih </w:t>
      </w:r>
      <w:r w:rsidRPr="008F5B13">
        <w:rPr>
          <w:rFonts w:ascii="Arial" w:hAnsi="Arial" w:cs="Arial"/>
          <w:sz w:val="20"/>
          <w:szCs w:val="20"/>
          <w:lang w:eastAsia="x-none"/>
        </w:rPr>
        <w:t>o varnosti cestnega prometa, kot tudi za škodo, povzročeno z najetim vozilom po njegovi krivdi (v primerih, ki niso zajeti ali so izključeni iz zavarovanja vozila in oseb).</w:t>
      </w:r>
    </w:p>
    <w:p w14:paraId="2C9D96E8" w14:textId="77777777" w:rsidR="008F5B13" w:rsidRPr="008F5B13" w:rsidRDefault="008F5B13" w:rsidP="0068755F">
      <w:pPr>
        <w:keepLines/>
        <w:jc w:val="both"/>
        <w:rPr>
          <w:rFonts w:ascii="Arial" w:hAnsi="Arial" w:cs="Arial"/>
          <w:sz w:val="20"/>
          <w:szCs w:val="20"/>
          <w:lang w:val="x-none" w:eastAsia="x-none"/>
        </w:rPr>
      </w:pPr>
    </w:p>
    <w:p w14:paraId="63EDD077" w14:textId="5993881A"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V</w:t>
      </w:r>
      <w:r w:rsidR="00744A3C">
        <w:rPr>
          <w:rFonts w:ascii="Arial" w:hAnsi="Arial" w:cs="Arial"/>
          <w:b/>
          <w:sz w:val="20"/>
          <w:szCs w:val="20"/>
          <w:lang w:eastAsia="x-none"/>
        </w:rPr>
        <w:t>I</w:t>
      </w:r>
      <w:r w:rsidR="008F5B13">
        <w:rPr>
          <w:rFonts w:ascii="Arial" w:hAnsi="Arial" w:cs="Arial"/>
          <w:b/>
          <w:sz w:val="20"/>
          <w:szCs w:val="20"/>
          <w:lang w:eastAsia="x-none"/>
        </w:rPr>
        <w:t>I</w:t>
      </w:r>
      <w:r w:rsidR="00135374">
        <w:rPr>
          <w:rFonts w:ascii="Arial" w:hAnsi="Arial" w:cs="Arial"/>
          <w:b/>
          <w:sz w:val="20"/>
          <w:szCs w:val="20"/>
          <w:lang w:eastAsia="x-none"/>
        </w:rPr>
        <w:t>I</w:t>
      </w:r>
      <w:r w:rsidRPr="00513FBA">
        <w:rPr>
          <w:rFonts w:ascii="Arial" w:hAnsi="Arial" w:cs="Arial"/>
          <w:b/>
          <w:sz w:val="20"/>
          <w:szCs w:val="20"/>
          <w:lang w:val="x-none" w:eastAsia="x-none"/>
        </w:rPr>
        <w:t xml:space="preserve">. </w:t>
      </w:r>
      <w:r w:rsidR="00805238" w:rsidRPr="00805238">
        <w:rPr>
          <w:rFonts w:ascii="Arial" w:hAnsi="Arial" w:cs="Arial"/>
          <w:b/>
          <w:sz w:val="20"/>
          <w:szCs w:val="20"/>
          <w:lang w:val="x-none" w:eastAsia="x-none"/>
        </w:rPr>
        <w:t>VAROVANJE POSLOVNE SKRIVNOSTI</w:t>
      </w:r>
    </w:p>
    <w:p w14:paraId="35634D02"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0F5C0B2" w14:textId="4A6763D1" w:rsidR="00135374" w:rsidRPr="00135374" w:rsidRDefault="00EE747C" w:rsidP="00135374">
      <w:pPr>
        <w:keepLines/>
        <w:jc w:val="both"/>
        <w:rPr>
          <w:rFonts w:ascii="Arial" w:hAnsi="Arial" w:cs="Arial"/>
          <w:sz w:val="20"/>
          <w:szCs w:val="20"/>
        </w:rPr>
      </w:pPr>
      <w:r>
        <w:rPr>
          <w:rFonts w:ascii="Arial" w:hAnsi="Arial" w:cs="Arial"/>
          <w:sz w:val="20"/>
          <w:szCs w:val="20"/>
        </w:rPr>
        <w:t>Najemodajalec</w:t>
      </w:r>
      <w:r w:rsidR="00135374" w:rsidRPr="00135374">
        <w:rPr>
          <w:rFonts w:ascii="Arial" w:hAnsi="Arial" w:cs="Arial"/>
          <w:sz w:val="20"/>
          <w:szCs w:val="20"/>
        </w:rPr>
        <w:t xml:space="preserve"> se zavezuje, da:</w:t>
      </w:r>
    </w:p>
    <w:p w14:paraId="6EEE0ADC" w14:textId="0352A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t xml:space="preserve">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w:t>
      </w:r>
      <w:r w:rsidR="00B23FEE">
        <w:rPr>
          <w:rFonts w:ascii="Arial" w:hAnsi="Arial" w:cs="Arial"/>
          <w:sz w:val="20"/>
        </w:rPr>
        <w:t>najemniku</w:t>
      </w:r>
      <w:r w:rsidRPr="00135374">
        <w:rPr>
          <w:rFonts w:ascii="Arial" w:hAnsi="Arial" w:cs="Arial"/>
          <w:sz w:val="20"/>
        </w:rPr>
        <w:t>, ali tretjim osebam, lahko nastala premoženjska ali nepremoženjska škoda;</w:t>
      </w:r>
    </w:p>
    <w:p w14:paraId="3D237B7B" w14:textId="691E6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t>bo trajno varoval vse osebne podatke, s katerimi se bo seznanil pri svojem delu z na</w:t>
      </w:r>
      <w:r w:rsidR="00B23FEE">
        <w:rPr>
          <w:rFonts w:ascii="Arial" w:hAnsi="Arial" w:cs="Arial"/>
          <w:sz w:val="20"/>
        </w:rPr>
        <w:t>jemnikom</w:t>
      </w:r>
      <w:r w:rsidRPr="00135374">
        <w:rPr>
          <w:rFonts w:ascii="Arial" w:hAnsi="Arial" w:cs="Arial"/>
          <w:sz w:val="20"/>
        </w:rPr>
        <w:t xml:space="preserve"> ali v zvezi z delom z na</w:t>
      </w:r>
      <w:r w:rsidR="00A70ED4">
        <w:rPr>
          <w:rFonts w:ascii="Arial" w:hAnsi="Arial" w:cs="Arial"/>
          <w:sz w:val="20"/>
        </w:rPr>
        <w:t>jemnikom</w:t>
      </w:r>
      <w:r w:rsidRPr="00135374">
        <w:rPr>
          <w:rFonts w:ascii="Arial" w:hAnsi="Arial" w:cs="Arial"/>
          <w:sz w:val="20"/>
        </w:rPr>
        <w:t xml:space="preserve"> oziroma ga bodo z njimi seznanili pri njegovem delu z na</w:t>
      </w:r>
      <w:r w:rsidR="00A70ED4">
        <w:rPr>
          <w:rFonts w:ascii="Arial" w:hAnsi="Arial" w:cs="Arial"/>
          <w:sz w:val="20"/>
        </w:rPr>
        <w:t>jemnikom</w:t>
      </w:r>
      <w:r w:rsidRPr="00135374">
        <w:rPr>
          <w:rFonts w:ascii="Arial" w:hAnsi="Arial" w:cs="Arial"/>
          <w:sz w:val="20"/>
        </w:rPr>
        <w:t>, ne glede na to, na katero osebo se ti podatki nanašajo.</w:t>
      </w:r>
    </w:p>
    <w:p w14:paraId="1544EFBC" w14:textId="77777777" w:rsidR="00135374" w:rsidRPr="00135374" w:rsidRDefault="00135374" w:rsidP="00805238">
      <w:pPr>
        <w:keepLines/>
        <w:jc w:val="both"/>
        <w:rPr>
          <w:rFonts w:ascii="Arial" w:hAnsi="Arial" w:cs="Arial"/>
          <w:sz w:val="20"/>
          <w:szCs w:val="20"/>
        </w:rPr>
      </w:pPr>
    </w:p>
    <w:p w14:paraId="10ADAECE" w14:textId="50B9910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Trajno varovanje poslovne skrivnosti oziroma osebnih podatkov po prejšnjem odstavku pomeni dolžnost </w:t>
      </w:r>
      <w:r w:rsidR="00EE747C">
        <w:rPr>
          <w:rFonts w:ascii="Arial" w:hAnsi="Arial" w:cs="Arial"/>
          <w:sz w:val="20"/>
          <w:szCs w:val="20"/>
        </w:rPr>
        <w:t>najemodajalca</w:t>
      </w:r>
      <w:r w:rsidRPr="00135374">
        <w:rPr>
          <w:rFonts w:ascii="Arial" w:hAnsi="Arial" w:cs="Arial"/>
          <w:sz w:val="20"/>
          <w:szCs w:val="20"/>
        </w:rPr>
        <w:t>, da bo listine, podatke in informacije po prejšnjem odstavku uporabljal izključno za namene izvajanja te pogodbe, in da jih brez poprejšnjega pisnega soglasja na</w:t>
      </w:r>
      <w:r w:rsidR="00EE747C">
        <w:rPr>
          <w:rFonts w:ascii="Arial" w:hAnsi="Arial" w:cs="Arial"/>
          <w:sz w:val="20"/>
          <w:szCs w:val="20"/>
        </w:rPr>
        <w:t>jemnika</w:t>
      </w:r>
      <w:r w:rsidRPr="00135374">
        <w:rPr>
          <w:rFonts w:ascii="Arial" w:hAnsi="Arial" w:cs="Arial"/>
          <w:sz w:val="20"/>
          <w:szCs w:val="20"/>
        </w:rPr>
        <w:t xml:space="preserve"> ne bo kakorkoli razkril tretjim osebam, posebej ne z objavo v medijih, da jih ne bo razmnoževal, niti jih ne bo izkoriščal za svoje namene ter da bo na zahtevo na</w:t>
      </w:r>
      <w:r w:rsidR="00EE747C">
        <w:rPr>
          <w:rFonts w:ascii="Arial" w:hAnsi="Arial" w:cs="Arial"/>
          <w:sz w:val="20"/>
          <w:szCs w:val="20"/>
        </w:rPr>
        <w:t>jemnika</w:t>
      </w:r>
      <w:r w:rsidRPr="00135374">
        <w:rPr>
          <w:rFonts w:ascii="Arial" w:hAnsi="Arial" w:cs="Arial"/>
          <w:sz w:val="20"/>
          <w:szCs w:val="20"/>
        </w:rPr>
        <w:t xml:space="preserve"> na</w:t>
      </w:r>
      <w:r w:rsidR="00EE747C">
        <w:rPr>
          <w:rFonts w:ascii="Arial" w:hAnsi="Arial" w:cs="Arial"/>
          <w:sz w:val="20"/>
          <w:szCs w:val="20"/>
        </w:rPr>
        <w:t>jemniku</w:t>
      </w:r>
      <w:r w:rsidRPr="00135374">
        <w:rPr>
          <w:rFonts w:ascii="Arial" w:hAnsi="Arial" w:cs="Arial"/>
          <w:sz w:val="20"/>
          <w:szCs w:val="20"/>
        </w:rPr>
        <w:t xml:space="preserve"> nemudoma vrnil oziroma uničil vse zapise na listinah ali drugih medijih.</w:t>
      </w:r>
    </w:p>
    <w:p w14:paraId="7217CE74" w14:textId="77777777" w:rsidR="00135374" w:rsidRPr="00135374" w:rsidRDefault="00135374" w:rsidP="00135374">
      <w:pPr>
        <w:keepLines/>
        <w:jc w:val="both"/>
        <w:rPr>
          <w:rFonts w:ascii="Arial" w:hAnsi="Arial" w:cs="Arial"/>
          <w:sz w:val="20"/>
          <w:szCs w:val="20"/>
        </w:rPr>
      </w:pPr>
    </w:p>
    <w:p w14:paraId="16582C22" w14:textId="0243675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Zaveze po tem členu veljajo za vse osebe, ki bodo na strani </w:t>
      </w:r>
      <w:r w:rsidR="00EE747C">
        <w:rPr>
          <w:rFonts w:ascii="Arial" w:hAnsi="Arial" w:cs="Arial"/>
          <w:sz w:val="20"/>
          <w:szCs w:val="20"/>
        </w:rPr>
        <w:t>najemodajalca</w:t>
      </w:r>
      <w:r w:rsidRPr="00135374">
        <w:rPr>
          <w:rFonts w:ascii="Arial" w:hAnsi="Arial" w:cs="Arial"/>
          <w:sz w:val="20"/>
          <w:szCs w:val="20"/>
        </w:rPr>
        <w:t xml:space="preserve"> sodelovale pri izvajanju te pogodbe.</w:t>
      </w:r>
    </w:p>
    <w:p w14:paraId="4FA1CEB8" w14:textId="77777777" w:rsidR="00135374" w:rsidRPr="00135374" w:rsidRDefault="00135374" w:rsidP="00135374">
      <w:pPr>
        <w:keepLines/>
        <w:jc w:val="both"/>
        <w:rPr>
          <w:rFonts w:ascii="Arial" w:hAnsi="Arial" w:cs="Arial"/>
          <w:sz w:val="20"/>
          <w:szCs w:val="20"/>
        </w:rPr>
      </w:pPr>
    </w:p>
    <w:p w14:paraId="0D8455CB" w14:textId="0A63D020" w:rsidR="00135374" w:rsidRPr="00135374" w:rsidRDefault="00135374" w:rsidP="00135374">
      <w:pPr>
        <w:keepLines/>
        <w:jc w:val="both"/>
        <w:rPr>
          <w:rFonts w:ascii="Arial" w:hAnsi="Arial" w:cs="Arial"/>
          <w:sz w:val="20"/>
          <w:szCs w:val="20"/>
        </w:rPr>
      </w:pPr>
      <w:r w:rsidRPr="00135374">
        <w:rPr>
          <w:rFonts w:ascii="Arial" w:hAnsi="Arial" w:cs="Arial"/>
          <w:sz w:val="20"/>
          <w:szCs w:val="20"/>
        </w:rPr>
        <w:t>Pogodbeni stranki se zavedata, da kršitev dolžnosti varovanja poslovne skrivnosti oziroma osebnih podatkov po tem členu predstavlja kršitev veljavnih predpisov in aktov na</w:t>
      </w:r>
      <w:r w:rsidR="00EE747C">
        <w:rPr>
          <w:rFonts w:ascii="Arial" w:hAnsi="Arial" w:cs="Arial"/>
          <w:sz w:val="20"/>
          <w:szCs w:val="20"/>
        </w:rPr>
        <w:t>jemnika</w:t>
      </w:r>
      <w:r w:rsidRPr="00135374">
        <w:rPr>
          <w:rFonts w:ascii="Arial" w:hAnsi="Arial" w:cs="Arial"/>
          <w:sz w:val="20"/>
          <w:szCs w:val="20"/>
        </w:rPr>
        <w:t xml:space="preserve"> ter osnovo za odškodninsko odgovornost </w:t>
      </w:r>
      <w:r w:rsidR="00EE747C">
        <w:rPr>
          <w:rFonts w:ascii="Arial" w:hAnsi="Arial" w:cs="Arial"/>
          <w:sz w:val="20"/>
          <w:szCs w:val="20"/>
        </w:rPr>
        <w:t>najemodajalca</w:t>
      </w:r>
      <w:r w:rsidRPr="00135374">
        <w:rPr>
          <w:rFonts w:ascii="Arial" w:hAnsi="Arial" w:cs="Arial"/>
          <w:sz w:val="20"/>
          <w:szCs w:val="20"/>
        </w:rPr>
        <w:t>.</w:t>
      </w:r>
    </w:p>
    <w:p w14:paraId="79320FAB" w14:textId="77777777" w:rsidR="0068755F" w:rsidRPr="00513FBA" w:rsidRDefault="0068755F" w:rsidP="0068755F">
      <w:pPr>
        <w:keepLines/>
        <w:jc w:val="both"/>
        <w:rPr>
          <w:rFonts w:ascii="Arial" w:hAnsi="Arial" w:cs="Arial"/>
          <w:sz w:val="20"/>
          <w:szCs w:val="20"/>
          <w:lang w:val="x-none" w:eastAsia="x-none"/>
        </w:rPr>
      </w:pPr>
    </w:p>
    <w:p w14:paraId="1090155A" w14:textId="49DE8018" w:rsidR="0068755F" w:rsidRPr="00513FBA" w:rsidRDefault="00744A3C" w:rsidP="00B3334D">
      <w:pPr>
        <w:spacing w:after="160" w:line="252" w:lineRule="auto"/>
        <w:jc w:val="both"/>
        <w:rPr>
          <w:rFonts w:ascii="Arial" w:hAnsi="Arial" w:cs="Arial"/>
          <w:b/>
          <w:sz w:val="20"/>
          <w:szCs w:val="20"/>
          <w:lang w:val="x-none" w:eastAsia="x-none"/>
        </w:rPr>
      </w:pPr>
      <w:r>
        <w:rPr>
          <w:rFonts w:ascii="Arial" w:hAnsi="Arial" w:cs="Arial"/>
          <w:b/>
          <w:sz w:val="20"/>
          <w:szCs w:val="20"/>
          <w:lang w:eastAsia="x-none"/>
        </w:rPr>
        <w:t>IX</w:t>
      </w:r>
      <w:r w:rsidR="0068755F" w:rsidRPr="00513FBA">
        <w:rPr>
          <w:rFonts w:ascii="Arial" w:hAnsi="Arial" w:cs="Arial"/>
          <w:b/>
          <w:sz w:val="20"/>
          <w:szCs w:val="20"/>
          <w:lang w:val="x-none" w:eastAsia="x-none"/>
        </w:rPr>
        <w:t xml:space="preserve">. SKRBNIK IN KONTAKTNA OSEBA </w:t>
      </w:r>
    </w:p>
    <w:p w14:paraId="6097EAD4"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18BD7B" w14:textId="15BF176A" w:rsidR="0068755F" w:rsidRPr="00513FBA" w:rsidRDefault="0068755F" w:rsidP="00916166">
      <w:pPr>
        <w:jc w:val="both"/>
        <w:rPr>
          <w:rFonts w:ascii="Arial" w:hAnsi="Arial" w:cs="Arial"/>
          <w:bCs/>
          <w:sz w:val="20"/>
          <w:szCs w:val="20"/>
        </w:rPr>
      </w:pPr>
      <w:bookmarkStart w:id="388" w:name="_Toc417465817"/>
      <w:bookmarkStart w:id="389" w:name="_Toc417466262"/>
      <w:bookmarkStart w:id="390" w:name="_Toc498957316"/>
      <w:r w:rsidRPr="00513FBA">
        <w:rPr>
          <w:rFonts w:ascii="Arial" w:hAnsi="Arial" w:cs="Arial"/>
          <w:bCs/>
          <w:sz w:val="20"/>
          <w:szCs w:val="20"/>
        </w:rPr>
        <w:t>Skrbnik na</w:t>
      </w:r>
      <w:r w:rsidR="00EE747C">
        <w:rPr>
          <w:rFonts w:ascii="Arial" w:hAnsi="Arial" w:cs="Arial"/>
          <w:bCs/>
          <w:sz w:val="20"/>
          <w:szCs w:val="20"/>
        </w:rPr>
        <w:t>jemnika</w:t>
      </w:r>
      <w:r w:rsidRPr="00513FBA">
        <w:rPr>
          <w:rFonts w:ascii="Arial" w:hAnsi="Arial" w:cs="Arial"/>
          <w:bCs/>
          <w:sz w:val="20"/>
          <w:szCs w:val="20"/>
        </w:rPr>
        <w:t xml:space="preserve"> po tej pogodbi je _______________, tel.: </w:t>
      </w:r>
      <w:bookmarkEnd w:id="388"/>
      <w:bookmarkEnd w:id="389"/>
      <w:bookmarkEnd w:id="390"/>
      <w:r w:rsidRPr="00513FBA">
        <w:rPr>
          <w:rFonts w:ascii="Arial" w:hAnsi="Arial" w:cs="Arial"/>
          <w:bCs/>
          <w:sz w:val="20"/>
          <w:szCs w:val="20"/>
        </w:rPr>
        <w:t>___________________</w:t>
      </w:r>
    </w:p>
    <w:p w14:paraId="3329E8D5" w14:textId="77777777" w:rsidR="0068755F" w:rsidRPr="00513FBA" w:rsidRDefault="0068755F" w:rsidP="0068755F">
      <w:pPr>
        <w:jc w:val="both"/>
        <w:rPr>
          <w:rFonts w:ascii="Arial" w:hAnsi="Arial" w:cs="Arial"/>
          <w:bCs/>
          <w:sz w:val="20"/>
          <w:szCs w:val="20"/>
        </w:rPr>
      </w:pPr>
    </w:p>
    <w:p w14:paraId="69D6025A" w14:textId="20C51E86" w:rsidR="0068755F" w:rsidRPr="00513FBA" w:rsidRDefault="0068755F" w:rsidP="0068755F">
      <w:pPr>
        <w:jc w:val="both"/>
        <w:rPr>
          <w:rFonts w:ascii="Arial" w:hAnsi="Arial" w:cs="Arial"/>
          <w:bCs/>
          <w:sz w:val="20"/>
          <w:szCs w:val="20"/>
        </w:rPr>
      </w:pPr>
      <w:bookmarkStart w:id="391" w:name="_Toc417465818"/>
      <w:bookmarkStart w:id="392" w:name="_Toc417466263"/>
      <w:bookmarkStart w:id="393" w:name="_Toc498957317"/>
      <w:r w:rsidRPr="00513FBA">
        <w:rPr>
          <w:rFonts w:ascii="Arial" w:hAnsi="Arial" w:cs="Arial"/>
          <w:bCs/>
          <w:sz w:val="20"/>
          <w:szCs w:val="20"/>
        </w:rPr>
        <w:t xml:space="preserve">Skrbnik </w:t>
      </w:r>
      <w:r w:rsidR="00EE747C">
        <w:rPr>
          <w:rFonts w:ascii="Arial" w:hAnsi="Arial" w:cs="Arial"/>
          <w:bCs/>
          <w:sz w:val="20"/>
          <w:szCs w:val="20"/>
        </w:rPr>
        <w:t xml:space="preserve">najemodajalca </w:t>
      </w:r>
      <w:r w:rsidRPr="00513FBA">
        <w:rPr>
          <w:rFonts w:ascii="Arial" w:hAnsi="Arial" w:cs="Arial"/>
          <w:bCs/>
          <w:sz w:val="20"/>
          <w:szCs w:val="20"/>
        </w:rPr>
        <w:t xml:space="preserve">po tej pogodbi je ______________, tel.: </w:t>
      </w:r>
      <w:bookmarkEnd w:id="391"/>
      <w:bookmarkEnd w:id="392"/>
      <w:bookmarkEnd w:id="393"/>
      <w:r w:rsidRPr="00513FBA">
        <w:rPr>
          <w:rFonts w:ascii="Arial" w:hAnsi="Arial" w:cs="Arial"/>
          <w:bCs/>
          <w:sz w:val="20"/>
          <w:szCs w:val="20"/>
        </w:rPr>
        <w:t>_____________________</w:t>
      </w:r>
    </w:p>
    <w:p w14:paraId="522521C4" w14:textId="77777777" w:rsidR="0068755F" w:rsidRPr="00B87F4C" w:rsidRDefault="0068755F" w:rsidP="0068755F">
      <w:pPr>
        <w:jc w:val="both"/>
        <w:rPr>
          <w:rFonts w:ascii="Arial" w:hAnsi="Arial" w:cs="Arial"/>
          <w:sz w:val="20"/>
          <w:szCs w:val="20"/>
          <w:lang w:val="pl-PL"/>
        </w:rPr>
      </w:pPr>
    </w:p>
    <w:p w14:paraId="758D4BB2"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489DD04B" w14:textId="77777777" w:rsidR="0068755F" w:rsidRPr="00513FBA" w:rsidRDefault="0068755F" w:rsidP="0068755F">
      <w:pPr>
        <w:jc w:val="both"/>
        <w:rPr>
          <w:rFonts w:ascii="Arial" w:hAnsi="Arial" w:cs="Arial"/>
          <w:bCs/>
          <w:sz w:val="20"/>
          <w:szCs w:val="20"/>
        </w:rPr>
      </w:pPr>
    </w:p>
    <w:p w14:paraId="694CA4FC"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200E9C6A" w14:textId="77777777" w:rsidR="0005133E" w:rsidRPr="00513FBA" w:rsidRDefault="0005133E" w:rsidP="0005133E">
      <w:pPr>
        <w:jc w:val="both"/>
        <w:rPr>
          <w:rFonts w:ascii="Arial" w:hAnsi="Arial" w:cs="Arial"/>
          <w:sz w:val="20"/>
          <w:szCs w:val="20"/>
          <w:lang w:val="x-none" w:eastAsia="x-none"/>
        </w:rPr>
      </w:pPr>
    </w:p>
    <w:p w14:paraId="689F7F1B" w14:textId="77E4E5AB" w:rsidR="0068755F" w:rsidRPr="00513FBA" w:rsidRDefault="008F5B13" w:rsidP="00696D55">
      <w:pPr>
        <w:autoSpaceDE w:val="0"/>
        <w:autoSpaceDN w:val="0"/>
        <w:adjustRightInd w:val="0"/>
        <w:jc w:val="both"/>
        <w:rPr>
          <w:rFonts w:ascii="Arial" w:hAnsi="Arial" w:cs="Arial"/>
          <w:sz w:val="20"/>
          <w:szCs w:val="20"/>
        </w:rPr>
      </w:pPr>
      <w:r>
        <w:rPr>
          <w:rFonts w:ascii="Arial" w:hAnsi="Arial" w:cs="Arial"/>
          <w:b/>
          <w:bCs/>
          <w:sz w:val="20"/>
          <w:szCs w:val="20"/>
        </w:rPr>
        <w:t>X</w:t>
      </w:r>
      <w:r w:rsidR="0068755F" w:rsidRPr="00513FBA">
        <w:rPr>
          <w:rFonts w:ascii="Arial" w:hAnsi="Arial" w:cs="Arial"/>
          <w:b/>
          <w:bCs/>
          <w:sz w:val="20"/>
          <w:szCs w:val="20"/>
        </w:rPr>
        <w:t>. ZAVAROVANJE ZA DOBRO IZVEDBO POGODBENIH OBVEZNOSTI</w:t>
      </w:r>
      <w:r w:rsidR="0068755F" w:rsidRPr="00513FBA">
        <w:rPr>
          <w:rFonts w:ascii="Arial" w:hAnsi="Arial" w:cs="Arial"/>
          <w:sz w:val="20"/>
          <w:szCs w:val="20"/>
        </w:rPr>
        <w:t xml:space="preserve">   </w:t>
      </w:r>
    </w:p>
    <w:p w14:paraId="49DC30CF" w14:textId="77777777" w:rsidR="0068755F" w:rsidRPr="00513FBA" w:rsidRDefault="0068755F" w:rsidP="00696D55">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1F4954A9" w14:textId="77777777" w:rsidR="0068755F" w:rsidRPr="00513FBA" w:rsidRDefault="0068755F" w:rsidP="00696D55">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4B68D2BD" w14:textId="7E216F2E" w:rsidR="002C2702" w:rsidRDefault="0005133E" w:rsidP="0068755F">
      <w:pPr>
        <w:autoSpaceDE w:val="0"/>
        <w:autoSpaceDN w:val="0"/>
        <w:adjustRightInd w:val="0"/>
        <w:jc w:val="both"/>
        <w:rPr>
          <w:rFonts w:ascii="Arial" w:hAnsi="Arial" w:cs="Arial"/>
          <w:sz w:val="20"/>
          <w:szCs w:val="20"/>
        </w:rPr>
      </w:pPr>
      <w:r w:rsidRPr="0005133E">
        <w:rPr>
          <w:rFonts w:ascii="Arial" w:hAnsi="Arial" w:cs="Arial"/>
          <w:sz w:val="20"/>
          <w:szCs w:val="20"/>
        </w:rPr>
        <w:lastRenderedPageBreak/>
        <w:t xml:space="preserve">Za vestno in kakovostno izvedbo del po tej pogodbi bo </w:t>
      </w:r>
      <w:r w:rsidR="00EA217A">
        <w:rPr>
          <w:rFonts w:ascii="Arial" w:hAnsi="Arial" w:cs="Arial"/>
          <w:sz w:val="20"/>
          <w:szCs w:val="20"/>
        </w:rPr>
        <w:t>najemodajalec</w:t>
      </w:r>
      <w:r w:rsidRPr="0005133E">
        <w:rPr>
          <w:rFonts w:ascii="Arial" w:hAnsi="Arial" w:cs="Arial"/>
          <w:sz w:val="20"/>
          <w:szCs w:val="20"/>
        </w:rPr>
        <w:t xml:space="preserve"> v roku </w:t>
      </w:r>
      <w:r w:rsidR="00805238">
        <w:rPr>
          <w:rFonts w:ascii="Arial" w:hAnsi="Arial" w:cs="Arial"/>
          <w:sz w:val="20"/>
          <w:szCs w:val="20"/>
        </w:rPr>
        <w:t>10 (</w:t>
      </w:r>
      <w:r w:rsidRPr="0005133E">
        <w:rPr>
          <w:rFonts w:ascii="Arial" w:hAnsi="Arial" w:cs="Arial"/>
          <w:sz w:val="20"/>
          <w:szCs w:val="20"/>
        </w:rPr>
        <w:t>desetih) dni po podpisu pogodbe izročil na</w:t>
      </w:r>
      <w:r w:rsidR="00EA217A">
        <w:rPr>
          <w:rFonts w:ascii="Arial" w:hAnsi="Arial" w:cs="Arial"/>
          <w:sz w:val="20"/>
          <w:szCs w:val="20"/>
        </w:rPr>
        <w:t>jemniku</w:t>
      </w:r>
      <w:r w:rsidRPr="0005133E">
        <w:rPr>
          <w:rFonts w:ascii="Arial" w:hAnsi="Arial" w:cs="Arial"/>
          <w:sz w:val="20"/>
          <w:szCs w:val="20"/>
        </w:rPr>
        <w:t xml:space="preserve">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sidR="00CF3204">
        <w:rPr>
          <w:rFonts w:ascii="Arial" w:hAnsi="Arial" w:cs="Arial"/>
          <w:sz w:val="20"/>
          <w:szCs w:val="20"/>
        </w:rPr>
        <w:t>DV</w:t>
      </w:r>
      <w:r w:rsidRPr="0005133E">
        <w:rPr>
          <w:rFonts w:ascii="Arial" w:hAnsi="Arial" w:cs="Arial"/>
          <w:sz w:val="20"/>
          <w:szCs w:val="20"/>
        </w:rPr>
        <w:t>, z veljavnostjo 30 dni, po prenehanju veljavnosti pogodbe.</w:t>
      </w:r>
    </w:p>
    <w:p w14:paraId="3948169B" w14:textId="77777777" w:rsidR="0005133E" w:rsidRPr="00513FBA" w:rsidRDefault="0005133E" w:rsidP="0068755F">
      <w:pPr>
        <w:autoSpaceDE w:val="0"/>
        <w:autoSpaceDN w:val="0"/>
        <w:adjustRightInd w:val="0"/>
        <w:jc w:val="both"/>
        <w:rPr>
          <w:rFonts w:ascii="Arial" w:hAnsi="Arial" w:cs="Arial"/>
          <w:sz w:val="20"/>
          <w:szCs w:val="20"/>
        </w:rPr>
      </w:pPr>
    </w:p>
    <w:p w14:paraId="4573710F" w14:textId="234BBFDE" w:rsidR="0068755F" w:rsidRPr="00513FBA" w:rsidRDefault="0068755F" w:rsidP="0068755F">
      <w:pPr>
        <w:autoSpaceDE w:val="0"/>
        <w:autoSpaceDN w:val="0"/>
        <w:adjustRightInd w:val="0"/>
        <w:jc w:val="both"/>
        <w:rPr>
          <w:rFonts w:ascii="Arial" w:hAnsi="Arial" w:cs="Arial"/>
          <w:b/>
          <w:bCs/>
          <w:iCs/>
          <w:sz w:val="20"/>
          <w:szCs w:val="20"/>
        </w:rPr>
      </w:pPr>
      <w:r w:rsidRPr="00513FBA">
        <w:rPr>
          <w:rFonts w:ascii="Arial" w:hAnsi="Arial" w:cs="Arial"/>
          <w:b/>
          <w:bCs/>
          <w:iCs/>
          <w:sz w:val="20"/>
          <w:szCs w:val="20"/>
        </w:rPr>
        <w:t>X</w:t>
      </w:r>
      <w:r w:rsidR="00744A3C">
        <w:rPr>
          <w:rFonts w:ascii="Arial" w:hAnsi="Arial" w:cs="Arial"/>
          <w:b/>
          <w:bCs/>
          <w:iCs/>
          <w:sz w:val="20"/>
          <w:szCs w:val="20"/>
        </w:rPr>
        <w:t>I</w:t>
      </w:r>
      <w:r w:rsidRPr="00513FBA">
        <w:rPr>
          <w:rFonts w:ascii="Arial" w:hAnsi="Arial" w:cs="Arial"/>
          <w:b/>
          <w:bCs/>
          <w:iCs/>
          <w:sz w:val="20"/>
          <w:szCs w:val="20"/>
        </w:rPr>
        <w:t xml:space="preserve">. VELJAVNOST POGODBE </w:t>
      </w:r>
    </w:p>
    <w:p w14:paraId="78C534F9" w14:textId="77777777" w:rsidR="0068755F" w:rsidRPr="00513FBA" w:rsidRDefault="0068755F" w:rsidP="002859E1">
      <w:pPr>
        <w:numPr>
          <w:ilvl w:val="0"/>
          <w:numId w:val="23"/>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59A20F37" w14:textId="14A5B16B" w:rsidR="0068755F" w:rsidRDefault="00805238" w:rsidP="0068755F">
      <w:pPr>
        <w:autoSpaceDE w:val="0"/>
        <w:autoSpaceDN w:val="0"/>
        <w:adjustRightInd w:val="0"/>
        <w:jc w:val="both"/>
        <w:rPr>
          <w:rFonts w:ascii="Arial" w:hAnsi="Arial" w:cs="Arial"/>
          <w:sz w:val="20"/>
          <w:szCs w:val="20"/>
          <w:lang w:val="x-none" w:eastAsia="x-none"/>
        </w:rPr>
      </w:pPr>
      <w:r w:rsidRPr="00805238">
        <w:rPr>
          <w:rFonts w:ascii="Arial" w:hAnsi="Arial" w:cs="Arial"/>
          <w:sz w:val="20"/>
          <w:szCs w:val="20"/>
          <w:lang w:val="x-none" w:eastAsia="x-none"/>
        </w:rPr>
        <w:t xml:space="preserve">Pogodba je sklenjena za obdobje </w:t>
      </w:r>
      <w:r w:rsidR="00CF3204">
        <w:rPr>
          <w:rFonts w:ascii="Arial" w:hAnsi="Arial" w:cs="Arial"/>
          <w:sz w:val="20"/>
          <w:szCs w:val="20"/>
          <w:lang w:eastAsia="x-none"/>
        </w:rPr>
        <w:t>4 (štirih) let, od obojestranskega podpisa pogodbe</w:t>
      </w:r>
      <w:r w:rsidRPr="00805238">
        <w:rPr>
          <w:rFonts w:ascii="Arial" w:hAnsi="Arial" w:cs="Arial"/>
          <w:sz w:val="20"/>
          <w:szCs w:val="20"/>
          <w:lang w:val="x-none" w:eastAsia="x-none"/>
        </w:rPr>
        <w:t xml:space="preserve">, in stopi v veljavo z dnem, ko jo podpišeta obe pogodbeni stranki, pod pogojem, da </w:t>
      </w:r>
      <w:r w:rsidR="00EA217A">
        <w:rPr>
          <w:rFonts w:ascii="Arial" w:hAnsi="Arial" w:cs="Arial"/>
          <w:sz w:val="20"/>
          <w:szCs w:val="20"/>
          <w:lang w:eastAsia="x-none"/>
        </w:rPr>
        <w:t>najemodajalec</w:t>
      </w:r>
      <w:r w:rsidRPr="00805238">
        <w:rPr>
          <w:rFonts w:ascii="Arial" w:hAnsi="Arial" w:cs="Arial"/>
          <w:sz w:val="20"/>
          <w:szCs w:val="20"/>
          <w:lang w:val="x-none" w:eastAsia="x-none"/>
        </w:rPr>
        <w:t xml:space="preserve"> predloži na</w:t>
      </w:r>
      <w:r w:rsidR="00EA217A">
        <w:rPr>
          <w:rFonts w:ascii="Arial" w:hAnsi="Arial" w:cs="Arial"/>
          <w:sz w:val="20"/>
          <w:szCs w:val="20"/>
          <w:lang w:eastAsia="x-none"/>
        </w:rPr>
        <w:t>jemniku</w:t>
      </w:r>
      <w:r w:rsidRPr="00805238">
        <w:rPr>
          <w:rFonts w:ascii="Arial" w:hAnsi="Arial" w:cs="Arial"/>
          <w:sz w:val="20"/>
          <w:szCs w:val="20"/>
          <w:lang w:val="x-none" w:eastAsia="x-none"/>
        </w:rPr>
        <w:t xml:space="preserve"> finančno zavarovanje za dobro izvedbo pogodbenih obveznosti</w:t>
      </w:r>
      <w:r w:rsidR="0044310B">
        <w:rPr>
          <w:rFonts w:ascii="Arial" w:hAnsi="Arial" w:cs="Arial"/>
          <w:sz w:val="20"/>
          <w:szCs w:val="20"/>
          <w:lang w:eastAsia="x-none"/>
        </w:rPr>
        <w:t xml:space="preserve"> in kopijo kupoprodajne pogodbe ali računa za posamezno vozilo, iz katere mora biti razvidna tudi vrednost posameznega vozila</w:t>
      </w:r>
      <w:r w:rsidRPr="00805238">
        <w:rPr>
          <w:rFonts w:ascii="Arial" w:hAnsi="Arial" w:cs="Arial"/>
          <w:sz w:val="20"/>
          <w:szCs w:val="20"/>
          <w:lang w:val="x-none" w:eastAsia="x-none"/>
        </w:rPr>
        <w:t>.</w:t>
      </w:r>
    </w:p>
    <w:p w14:paraId="0ED6CACB" w14:textId="5E71DE7A" w:rsidR="00805238" w:rsidRDefault="00805238" w:rsidP="0068755F">
      <w:pPr>
        <w:autoSpaceDE w:val="0"/>
        <w:autoSpaceDN w:val="0"/>
        <w:adjustRightInd w:val="0"/>
        <w:jc w:val="both"/>
        <w:rPr>
          <w:rFonts w:ascii="Arial" w:hAnsi="Arial" w:cs="Arial"/>
          <w:sz w:val="20"/>
          <w:szCs w:val="20"/>
        </w:rPr>
      </w:pPr>
    </w:p>
    <w:p w14:paraId="5170E010" w14:textId="4AE8683B" w:rsidR="002859E1" w:rsidRPr="002859E1" w:rsidRDefault="002859E1" w:rsidP="002859E1">
      <w:pPr>
        <w:pStyle w:val="Odstavekseznama"/>
        <w:numPr>
          <w:ilvl w:val="0"/>
          <w:numId w:val="23"/>
        </w:numPr>
        <w:autoSpaceDE w:val="0"/>
        <w:autoSpaceDN w:val="0"/>
        <w:adjustRightInd w:val="0"/>
        <w:jc w:val="center"/>
        <w:rPr>
          <w:rFonts w:ascii="Arial" w:hAnsi="Arial" w:cs="Arial"/>
          <w:b/>
          <w:sz w:val="20"/>
        </w:rPr>
      </w:pPr>
      <w:r w:rsidRPr="002859E1">
        <w:rPr>
          <w:rFonts w:ascii="Arial" w:hAnsi="Arial" w:cs="Arial"/>
          <w:b/>
          <w:sz w:val="20"/>
        </w:rPr>
        <w:t>člen</w:t>
      </w:r>
    </w:p>
    <w:p w14:paraId="68939E3F" w14:textId="0743A851" w:rsidR="002859E1"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primeru, da na</w:t>
      </w:r>
      <w:r>
        <w:rPr>
          <w:rFonts w:ascii="Arial" w:hAnsi="Arial" w:cs="Arial"/>
          <w:sz w:val="20"/>
          <w:szCs w:val="20"/>
        </w:rPr>
        <w:t>jemnik</w:t>
      </w:r>
      <w:r w:rsidRPr="005A0C1A">
        <w:rPr>
          <w:rFonts w:ascii="Arial" w:hAnsi="Arial" w:cs="Arial"/>
          <w:sz w:val="20"/>
          <w:szCs w:val="20"/>
        </w:rPr>
        <w:t xml:space="preserve"> pred koncem trajanja pogodbe vozil</w:t>
      </w:r>
      <w:r>
        <w:rPr>
          <w:rFonts w:ascii="Arial" w:hAnsi="Arial" w:cs="Arial"/>
          <w:sz w:val="20"/>
          <w:szCs w:val="20"/>
        </w:rPr>
        <w:t>/a</w:t>
      </w:r>
      <w:r w:rsidRPr="005A0C1A">
        <w:rPr>
          <w:rFonts w:ascii="Arial" w:hAnsi="Arial" w:cs="Arial"/>
          <w:sz w:val="20"/>
          <w:szCs w:val="20"/>
        </w:rPr>
        <w:t xml:space="preserve"> ne bo več potreboval, bo o tem nemudoma obvestil </w:t>
      </w:r>
      <w:r>
        <w:rPr>
          <w:rFonts w:ascii="Arial" w:hAnsi="Arial" w:cs="Arial"/>
          <w:sz w:val="20"/>
          <w:szCs w:val="20"/>
        </w:rPr>
        <w:t>najemodajalca</w:t>
      </w:r>
      <w:r w:rsidRPr="005A0C1A">
        <w:rPr>
          <w:rFonts w:ascii="Arial" w:hAnsi="Arial" w:cs="Arial"/>
          <w:sz w:val="20"/>
          <w:szCs w:val="20"/>
        </w:rPr>
        <w:t xml:space="preserve">. </w:t>
      </w:r>
      <w:r>
        <w:rPr>
          <w:rFonts w:ascii="Arial" w:hAnsi="Arial" w:cs="Arial"/>
          <w:sz w:val="20"/>
          <w:szCs w:val="20"/>
        </w:rPr>
        <w:t xml:space="preserve">Stranki sta soglasni, da najemnik </w:t>
      </w:r>
      <w:r w:rsidR="002859E1">
        <w:rPr>
          <w:rFonts w:ascii="Arial" w:hAnsi="Arial" w:cs="Arial"/>
          <w:sz w:val="20"/>
          <w:szCs w:val="20"/>
        </w:rPr>
        <w:t xml:space="preserve">zaradi navedenega razloga </w:t>
      </w:r>
      <w:r>
        <w:rPr>
          <w:rFonts w:ascii="Arial" w:hAnsi="Arial" w:cs="Arial"/>
          <w:sz w:val="20"/>
          <w:szCs w:val="20"/>
        </w:rPr>
        <w:t xml:space="preserve">lahko pogodbo </w:t>
      </w:r>
      <w:r w:rsidR="002859E1">
        <w:rPr>
          <w:rFonts w:ascii="Arial" w:hAnsi="Arial" w:cs="Arial"/>
          <w:sz w:val="20"/>
          <w:szCs w:val="20"/>
        </w:rPr>
        <w:t xml:space="preserve">kadarkoli odpove, z enomesečnim odpovednim rokom, ki začne teči s prvim dnem v naslednjem mesecu, ko je nasprotna stranka odpoved prejela. </w:t>
      </w:r>
    </w:p>
    <w:p w14:paraId="3FC407F3" w14:textId="77777777" w:rsidR="002859E1" w:rsidRDefault="002859E1" w:rsidP="0068755F">
      <w:pPr>
        <w:autoSpaceDE w:val="0"/>
        <w:autoSpaceDN w:val="0"/>
        <w:adjustRightInd w:val="0"/>
        <w:jc w:val="both"/>
        <w:rPr>
          <w:rFonts w:ascii="Arial" w:hAnsi="Arial" w:cs="Arial"/>
          <w:sz w:val="20"/>
          <w:szCs w:val="20"/>
        </w:rPr>
      </w:pPr>
    </w:p>
    <w:p w14:paraId="3ED9413B" w14:textId="022AD1EC" w:rsidR="005A0C1A" w:rsidRPr="005A0C1A"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tem primeru se pogodbeni stranki vnaprej dogovorita, da ena od druge ne bosta uveljavljali kakršnih koli regresnih oz. finančnih zahtevkov.</w:t>
      </w:r>
    </w:p>
    <w:p w14:paraId="55932F98" w14:textId="77777777" w:rsidR="0068755F" w:rsidRPr="00513FBA" w:rsidRDefault="0068755F" w:rsidP="0068755F">
      <w:pPr>
        <w:jc w:val="both"/>
        <w:rPr>
          <w:rFonts w:ascii="Arial" w:hAnsi="Arial" w:cs="Arial"/>
          <w:sz w:val="20"/>
          <w:szCs w:val="20"/>
        </w:rPr>
      </w:pPr>
    </w:p>
    <w:p w14:paraId="0A95B26A" w14:textId="2C0C6D1C" w:rsidR="0068755F" w:rsidRPr="00513FBA" w:rsidRDefault="0068755F" w:rsidP="0068755F">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00744A3C">
        <w:rPr>
          <w:rFonts w:ascii="Arial" w:hAnsi="Arial" w:cs="Arial"/>
          <w:b/>
          <w:bCs/>
          <w:sz w:val="20"/>
          <w:szCs w:val="20"/>
          <w:lang w:eastAsia="x-none"/>
        </w:rPr>
        <w:t>I</w:t>
      </w:r>
      <w:r w:rsidRPr="00513FBA">
        <w:rPr>
          <w:rFonts w:ascii="Arial" w:hAnsi="Arial" w:cs="Arial"/>
          <w:b/>
          <w:bCs/>
          <w:sz w:val="20"/>
          <w:szCs w:val="20"/>
          <w:lang w:eastAsia="x-none"/>
        </w:rPr>
        <w:t>I</w:t>
      </w:r>
      <w:r w:rsidRPr="00513FBA">
        <w:rPr>
          <w:rFonts w:ascii="Arial" w:hAnsi="Arial" w:cs="Arial"/>
          <w:b/>
          <w:bCs/>
          <w:sz w:val="20"/>
          <w:szCs w:val="20"/>
          <w:lang w:val="x-none" w:eastAsia="x-none"/>
        </w:rPr>
        <w:t xml:space="preserve">. RAZVEZNI POGOJI </w:t>
      </w:r>
    </w:p>
    <w:p w14:paraId="2BEA37F8" w14:textId="77777777" w:rsidR="0068755F" w:rsidRPr="00513FBA" w:rsidRDefault="0068755F" w:rsidP="002859E1">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5371E60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5393936E" w14:textId="217D5686"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če bo na</w:t>
      </w:r>
      <w:r w:rsidR="00EA217A">
        <w:rPr>
          <w:rFonts w:ascii="Arial" w:hAnsi="Arial" w:cs="Arial"/>
          <w:sz w:val="20"/>
          <w:szCs w:val="20"/>
        </w:rPr>
        <w:t>jemnik</w:t>
      </w:r>
      <w:r w:rsidRPr="00513FBA">
        <w:rPr>
          <w:rFonts w:ascii="Arial" w:hAnsi="Arial" w:cs="Arial"/>
          <w:sz w:val="20"/>
          <w:szCs w:val="20"/>
        </w:rPr>
        <w:t xml:space="preserve">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sidR="00EA217A">
        <w:rPr>
          <w:rFonts w:ascii="Arial" w:hAnsi="Arial" w:cs="Arial"/>
          <w:sz w:val="20"/>
          <w:szCs w:val="20"/>
        </w:rPr>
        <w:t>najemodajalca</w:t>
      </w:r>
      <w:r w:rsidRPr="00513FBA">
        <w:rPr>
          <w:rFonts w:ascii="Arial" w:hAnsi="Arial" w:cs="Arial"/>
          <w:sz w:val="20"/>
          <w:szCs w:val="20"/>
        </w:rPr>
        <w:t xml:space="preserve"> ali podizvajalca, ali</w:t>
      </w:r>
    </w:p>
    <w:p w14:paraId="5F8BD5D3" w14:textId="61C0A239"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EA217A">
        <w:rPr>
          <w:rFonts w:ascii="Arial" w:hAnsi="Arial" w:cs="Arial"/>
          <w:sz w:val="20"/>
          <w:szCs w:val="20"/>
        </w:rPr>
        <w:t>najemnik</w:t>
      </w:r>
      <w:r w:rsidRPr="00513FBA">
        <w:rPr>
          <w:rFonts w:ascii="Arial" w:hAnsi="Arial" w:cs="Arial"/>
          <w:sz w:val="20"/>
          <w:szCs w:val="20"/>
        </w:rPr>
        <w:t xml:space="preserve"> seznanjen, da je pristojni državni organ pri </w:t>
      </w:r>
      <w:r w:rsidR="00EA217A">
        <w:rPr>
          <w:rFonts w:ascii="Arial" w:hAnsi="Arial" w:cs="Arial"/>
          <w:sz w:val="20"/>
          <w:szCs w:val="20"/>
        </w:rPr>
        <w:t>najemodajalcu</w:t>
      </w:r>
      <w:r w:rsidRPr="00513FBA">
        <w:rPr>
          <w:rFonts w:ascii="Arial" w:hAnsi="Arial" w:cs="Arial"/>
          <w:sz w:val="20"/>
          <w:szCs w:val="20"/>
        </w:rPr>
        <w:t xml:space="preserve"> ali podizvajalcu v času izvajanja pogodbe ugotovil najmanj dve kršitvi v zvezi s:</w:t>
      </w:r>
    </w:p>
    <w:p w14:paraId="1296EAF4"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plačilom za delo,</w:t>
      </w:r>
    </w:p>
    <w:p w14:paraId="42C04A50"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delovnim časom,</w:t>
      </w:r>
    </w:p>
    <w:p w14:paraId="65EFB753"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počitki,</w:t>
      </w:r>
    </w:p>
    <w:p w14:paraId="3858EA4E"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621958A" w14:textId="77777777" w:rsidR="0068755F" w:rsidRPr="00513FBA" w:rsidRDefault="0068755F" w:rsidP="0068755F">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3F831AB3" w14:textId="77777777" w:rsidR="007A2236" w:rsidRPr="00ED2DDF" w:rsidRDefault="0068755F" w:rsidP="007A2236">
      <w:pPr>
        <w:jc w:val="both"/>
        <w:rPr>
          <w:rFonts w:ascii="Arial" w:hAnsi="Arial" w:cs="Arial"/>
          <w:sz w:val="20"/>
          <w:szCs w:val="20"/>
        </w:rPr>
      </w:pPr>
      <w:r w:rsidRPr="00ED2DDF">
        <w:rPr>
          <w:rFonts w:ascii="Arial" w:hAnsi="Arial" w:cs="Arial"/>
          <w:sz w:val="20"/>
          <w:szCs w:val="20"/>
        </w:rPr>
        <w:t>in pod pogojem, da je od seznanitve</w:t>
      </w:r>
      <w:r w:rsidR="007A2236" w:rsidRPr="00ED2DDF">
        <w:rPr>
          <w:rFonts w:ascii="Arial" w:hAnsi="Arial" w:cs="Arial"/>
          <w:sz w:val="20"/>
          <w:szCs w:val="20"/>
        </w:rPr>
        <w:t xml:space="preserve"> do izteka veljavnosti pogodbe še najmanj šest mesecev.</w:t>
      </w:r>
    </w:p>
    <w:p w14:paraId="23A41ABF" w14:textId="77777777" w:rsidR="007A2236" w:rsidRPr="00ED2DDF" w:rsidRDefault="007A2236" w:rsidP="007A2236">
      <w:pPr>
        <w:jc w:val="both"/>
        <w:rPr>
          <w:rFonts w:ascii="Arial" w:hAnsi="Arial" w:cs="Arial"/>
          <w:sz w:val="20"/>
          <w:szCs w:val="20"/>
        </w:rPr>
      </w:pPr>
    </w:p>
    <w:p w14:paraId="69A2E36E"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seznanitve naročnika s kršitvijo bo naročnik ravnal v skladu s trejo alinejo 4. odstavka 67. člena ZJN-3.</w:t>
      </w:r>
    </w:p>
    <w:p w14:paraId="28FBEF32" w14:textId="77777777" w:rsidR="007A2236" w:rsidRPr="00ED2DDF" w:rsidRDefault="007A2236" w:rsidP="007A2236">
      <w:pPr>
        <w:jc w:val="both"/>
        <w:rPr>
          <w:rFonts w:ascii="Arial" w:hAnsi="Arial" w:cs="Arial"/>
          <w:sz w:val="20"/>
          <w:szCs w:val="20"/>
        </w:rPr>
      </w:pPr>
    </w:p>
    <w:p w14:paraId="64140AC8"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FEE8EA5" w14:textId="77777777" w:rsidR="007A2236" w:rsidRPr="00ED2DDF" w:rsidRDefault="007A2236" w:rsidP="007A2236">
      <w:pPr>
        <w:jc w:val="both"/>
        <w:rPr>
          <w:rFonts w:ascii="Arial" w:hAnsi="Arial" w:cs="Arial"/>
          <w:sz w:val="20"/>
          <w:szCs w:val="20"/>
        </w:rPr>
      </w:pPr>
    </w:p>
    <w:p w14:paraId="2DE330AD"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Če naročnik v roku 60 dni od seznanitve s kršitvijo ne začne novega postopka javnega naročila, se šteje, da je pogodba razvezana šestdeseti dan od seznanitve s kršitvijo.</w:t>
      </w:r>
    </w:p>
    <w:p w14:paraId="7DC785D6" w14:textId="77777777" w:rsidR="0068755F" w:rsidRPr="00513FBA" w:rsidRDefault="0068755F" w:rsidP="0068755F">
      <w:pPr>
        <w:autoSpaceDE w:val="0"/>
        <w:autoSpaceDN w:val="0"/>
        <w:adjustRightInd w:val="0"/>
        <w:jc w:val="both"/>
        <w:rPr>
          <w:rFonts w:ascii="Arial" w:hAnsi="Arial" w:cs="Arial"/>
          <w:sz w:val="20"/>
          <w:szCs w:val="20"/>
        </w:rPr>
      </w:pPr>
    </w:p>
    <w:p w14:paraId="4C8FF50D" w14:textId="73C28D41" w:rsidR="00B3334D"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X</w:t>
      </w:r>
      <w:r w:rsidR="00744A3C">
        <w:rPr>
          <w:rFonts w:ascii="Arial" w:hAnsi="Arial" w:cs="Arial"/>
          <w:b/>
          <w:sz w:val="20"/>
          <w:szCs w:val="20"/>
        </w:rPr>
        <w:t>I</w:t>
      </w:r>
      <w:r w:rsidRPr="00513FBA">
        <w:rPr>
          <w:rFonts w:ascii="Arial" w:hAnsi="Arial" w:cs="Arial"/>
          <w:b/>
          <w:sz w:val="20"/>
          <w:szCs w:val="20"/>
        </w:rPr>
        <w:t xml:space="preserve">II. PROTIKORUPCIJSKA KLAVZULA </w:t>
      </w:r>
    </w:p>
    <w:p w14:paraId="720ED0C4" w14:textId="77777777" w:rsidR="0068755F" w:rsidRPr="00513FBA" w:rsidRDefault="0068755F" w:rsidP="002859E1">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D6BE2B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6EE67075"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197525C1"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E360A4C"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3A35CD64"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D154F9E" w14:textId="77777777" w:rsidR="0068755F" w:rsidRPr="00513FBA" w:rsidRDefault="0068755F" w:rsidP="0068755F">
      <w:pPr>
        <w:jc w:val="both"/>
        <w:rPr>
          <w:rFonts w:ascii="Arial" w:hAnsi="Arial" w:cs="Arial"/>
          <w:sz w:val="20"/>
          <w:szCs w:val="20"/>
        </w:rPr>
      </w:pPr>
    </w:p>
    <w:p w14:paraId="759C3584"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04BDEFFC" w14:textId="77777777" w:rsidR="0068755F" w:rsidRPr="00513FBA" w:rsidRDefault="0068755F" w:rsidP="0068755F">
      <w:pPr>
        <w:jc w:val="both"/>
        <w:rPr>
          <w:rFonts w:ascii="Arial" w:hAnsi="Arial" w:cs="Arial"/>
          <w:sz w:val="20"/>
          <w:szCs w:val="20"/>
        </w:rPr>
      </w:pPr>
    </w:p>
    <w:p w14:paraId="05AC40BC" w14:textId="3368DF2C" w:rsidR="0068755F" w:rsidRPr="00513FBA" w:rsidRDefault="0068755F" w:rsidP="0068755F">
      <w:pPr>
        <w:jc w:val="both"/>
        <w:rPr>
          <w:rFonts w:ascii="Arial" w:hAnsi="Arial" w:cs="Arial"/>
          <w:sz w:val="20"/>
          <w:szCs w:val="20"/>
        </w:rPr>
      </w:pPr>
      <w:r w:rsidRPr="00513FBA">
        <w:rPr>
          <w:rFonts w:ascii="Arial" w:hAnsi="Arial" w:cs="Arial"/>
          <w:sz w:val="20"/>
          <w:szCs w:val="20"/>
        </w:rPr>
        <w:t>V primeru, da na</w:t>
      </w:r>
      <w:r w:rsidR="00EA217A">
        <w:rPr>
          <w:rFonts w:ascii="Arial" w:hAnsi="Arial" w:cs="Arial"/>
          <w:sz w:val="20"/>
          <w:szCs w:val="20"/>
        </w:rPr>
        <w:t>jemnik</w:t>
      </w:r>
      <w:r w:rsidRPr="00513FBA">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3C3C29E3" w14:textId="77777777" w:rsidR="0068755F" w:rsidRPr="00513FBA" w:rsidRDefault="0068755F" w:rsidP="0068755F">
      <w:pPr>
        <w:jc w:val="both"/>
        <w:rPr>
          <w:rFonts w:ascii="Arial" w:hAnsi="Arial" w:cs="Arial"/>
          <w:sz w:val="20"/>
          <w:szCs w:val="20"/>
        </w:rPr>
      </w:pPr>
    </w:p>
    <w:p w14:paraId="3E5A8493" w14:textId="39E15C41" w:rsidR="0068755F" w:rsidRPr="00513FBA" w:rsidRDefault="0068755F" w:rsidP="00EE747C">
      <w:pPr>
        <w:tabs>
          <w:tab w:val="left" w:pos="864"/>
        </w:tabs>
        <w:ind w:left="864" w:right="-752" w:hanging="864"/>
        <w:jc w:val="both"/>
        <w:rPr>
          <w:rFonts w:ascii="Arial" w:hAnsi="Arial" w:cs="Arial"/>
          <w:b/>
          <w:sz w:val="20"/>
          <w:szCs w:val="20"/>
        </w:rPr>
      </w:pPr>
      <w:r w:rsidRPr="00513FBA">
        <w:rPr>
          <w:rFonts w:ascii="Arial" w:hAnsi="Arial" w:cs="Arial"/>
          <w:b/>
          <w:sz w:val="20"/>
          <w:szCs w:val="20"/>
        </w:rPr>
        <w:t>XI</w:t>
      </w:r>
      <w:r w:rsidR="00744A3C">
        <w:rPr>
          <w:rFonts w:ascii="Arial" w:hAnsi="Arial" w:cs="Arial"/>
          <w:b/>
          <w:sz w:val="20"/>
          <w:szCs w:val="20"/>
        </w:rPr>
        <w:t>V</w:t>
      </w:r>
      <w:r w:rsidRPr="00513FBA">
        <w:rPr>
          <w:rFonts w:ascii="Arial" w:hAnsi="Arial" w:cs="Arial"/>
          <w:b/>
          <w:sz w:val="20"/>
          <w:szCs w:val="20"/>
        </w:rPr>
        <w:t xml:space="preserve">. </w:t>
      </w:r>
      <w:r w:rsidR="005F67C6">
        <w:rPr>
          <w:rFonts w:ascii="Arial" w:hAnsi="Arial" w:cs="Arial"/>
          <w:b/>
          <w:sz w:val="20"/>
          <w:szCs w:val="20"/>
        </w:rPr>
        <w:t>OSTALE</w:t>
      </w:r>
      <w:r w:rsidRPr="00513FBA">
        <w:rPr>
          <w:rFonts w:ascii="Arial" w:hAnsi="Arial" w:cs="Arial"/>
          <w:b/>
          <w:sz w:val="20"/>
          <w:szCs w:val="20"/>
        </w:rPr>
        <w:t xml:space="preserve"> DOLOČBE</w:t>
      </w:r>
    </w:p>
    <w:p w14:paraId="49D3A02A" w14:textId="4D91104F" w:rsidR="005F67C6" w:rsidRPr="000C17E9" w:rsidRDefault="005F67C6" w:rsidP="005F67C6">
      <w:pPr>
        <w:pStyle w:val="Odstavekseznama"/>
        <w:numPr>
          <w:ilvl w:val="0"/>
          <w:numId w:val="23"/>
        </w:numPr>
        <w:ind w:right="-33"/>
        <w:jc w:val="center"/>
        <w:rPr>
          <w:rFonts w:ascii="Arial" w:hAnsi="Arial" w:cs="Arial"/>
          <w:b/>
          <w:sz w:val="20"/>
        </w:rPr>
      </w:pPr>
      <w:r w:rsidRPr="000C17E9">
        <w:rPr>
          <w:rFonts w:ascii="Arial" w:hAnsi="Arial" w:cs="Arial"/>
          <w:b/>
          <w:sz w:val="20"/>
        </w:rPr>
        <w:t>člen</w:t>
      </w:r>
    </w:p>
    <w:p w14:paraId="06F11345" w14:textId="491871D4" w:rsidR="0068755F" w:rsidRPr="000C17E9" w:rsidRDefault="0068755F" w:rsidP="00B3334D">
      <w:pPr>
        <w:ind w:right="-33"/>
        <w:jc w:val="both"/>
        <w:rPr>
          <w:rFonts w:ascii="Arial" w:hAnsi="Arial" w:cs="Arial"/>
          <w:sz w:val="20"/>
          <w:szCs w:val="20"/>
        </w:rPr>
      </w:pPr>
      <w:r w:rsidRPr="000C17E9">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697CFEA7" w14:textId="77777777" w:rsidR="0068755F" w:rsidRPr="000C17E9" w:rsidRDefault="0068755F" w:rsidP="0068755F">
      <w:pPr>
        <w:ind w:right="-33"/>
        <w:jc w:val="both"/>
        <w:rPr>
          <w:rFonts w:ascii="Arial" w:hAnsi="Arial" w:cs="Arial"/>
          <w:sz w:val="20"/>
          <w:szCs w:val="20"/>
        </w:rPr>
      </w:pPr>
    </w:p>
    <w:p w14:paraId="7B423C88" w14:textId="77777777" w:rsidR="0068755F" w:rsidRPr="000C17E9" w:rsidRDefault="0068755F" w:rsidP="0068755F">
      <w:pPr>
        <w:keepNext/>
        <w:keepLines/>
        <w:jc w:val="both"/>
        <w:rPr>
          <w:rFonts w:ascii="Arial" w:hAnsi="Arial" w:cs="Arial"/>
          <w:sz w:val="20"/>
          <w:szCs w:val="20"/>
        </w:rPr>
      </w:pPr>
      <w:r w:rsidRPr="000C17E9">
        <w:rPr>
          <w:rFonts w:ascii="Arial" w:hAnsi="Arial" w:cs="Arial"/>
          <w:sz w:val="20"/>
          <w:szCs w:val="20"/>
        </w:rPr>
        <w:t>Morebitna nesoglasja iz te pogodbe bosta pogodbeni stranki reševali sporazumno, v nasprotnem primeru pa bo spore reševalo pristojno sodišče v Ljubljani.</w:t>
      </w:r>
    </w:p>
    <w:p w14:paraId="371934E1" w14:textId="77777777" w:rsidR="0068755F" w:rsidRPr="000C17E9" w:rsidRDefault="0068755F" w:rsidP="0068755F">
      <w:pPr>
        <w:autoSpaceDE w:val="0"/>
        <w:autoSpaceDN w:val="0"/>
        <w:adjustRightInd w:val="0"/>
        <w:jc w:val="both"/>
        <w:rPr>
          <w:rFonts w:ascii="Arial" w:hAnsi="Arial" w:cs="Arial"/>
          <w:b/>
          <w:sz w:val="20"/>
          <w:szCs w:val="20"/>
        </w:rPr>
      </w:pPr>
    </w:p>
    <w:p w14:paraId="5D0E5ECC" w14:textId="77777777" w:rsidR="0068755F" w:rsidRPr="000C17E9" w:rsidRDefault="0068755F" w:rsidP="002859E1">
      <w:pPr>
        <w:numPr>
          <w:ilvl w:val="0"/>
          <w:numId w:val="23"/>
        </w:numPr>
        <w:ind w:right="-33"/>
        <w:jc w:val="center"/>
        <w:rPr>
          <w:rFonts w:ascii="Arial" w:hAnsi="Arial" w:cs="Arial"/>
          <w:b/>
          <w:sz w:val="20"/>
          <w:szCs w:val="20"/>
        </w:rPr>
      </w:pPr>
      <w:r w:rsidRPr="000C17E9">
        <w:rPr>
          <w:rFonts w:ascii="Arial" w:hAnsi="Arial" w:cs="Arial"/>
          <w:b/>
          <w:sz w:val="20"/>
          <w:szCs w:val="20"/>
        </w:rPr>
        <w:t>člen</w:t>
      </w:r>
    </w:p>
    <w:p w14:paraId="3CCB6351" w14:textId="21B1DA4F" w:rsidR="0068755F" w:rsidRPr="00513FBA" w:rsidRDefault="0068755F" w:rsidP="00805238">
      <w:pPr>
        <w:keepLines/>
        <w:rPr>
          <w:rFonts w:ascii="Arial" w:hAnsi="Arial" w:cs="Arial"/>
          <w:bCs/>
          <w:sz w:val="20"/>
          <w:szCs w:val="20"/>
          <w:lang w:val="x-none" w:eastAsia="x-none"/>
        </w:rPr>
      </w:pPr>
      <w:r w:rsidRPr="000C17E9">
        <w:rPr>
          <w:rFonts w:ascii="Arial" w:hAnsi="Arial" w:cs="Arial"/>
          <w:bCs/>
          <w:sz w:val="20"/>
          <w:szCs w:val="20"/>
          <w:lang w:val="x-none" w:eastAsia="x-none"/>
        </w:rPr>
        <w:t xml:space="preserve">Pogodba je sestavljena v 4 (štirih) enakih izvodih, od katerih prejme </w:t>
      </w:r>
      <w:r w:rsidRPr="00513FBA">
        <w:rPr>
          <w:rFonts w:ascii="Arial" w:hAnsi="Arial" w:cs="Arial"/>
          <w:bCs/>
          <w:sz w:val="20"/>
          <w:szCs w:val="20"/>
          <w:lang w:val="x-none" w:eastAsia="x-none"/>
        </w:rPr>
        <w:t xml:space="preserve">naročnik 3 (tri), </w:t>
      </w:r>
      <w:r w:rsidR="00805238">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6308768A" w14:textId="77777777" w:rsidR="006B663B" w:rsidRDefault="0068755F" w:rsidP="00696D55">
      <w:pPr>
        <w:tabs>
          <w:tab w:val="left" w:pos="864"/>
        </w:tabs>
        <w:ind w:left="864" w:hanging="864"/>
        <w:jc w:val="both"/>
        <w:rPr>
          <w:rFonts w:ascii="Arial" w:hAnsi="Arial" w:cs="Arial"/>
          <w:sz w:val="20"/>
          <w:szCs w:val="20"/>
        </w:rPr>
      </w:pPr>
      <w:r w:rsidRPr="00513FBA">
        <w:rPr>
          <w:rFonts w:ascii="Arial" w:hAnsi="Arial" w:cs="Arial"/>
          <w:b/>
          <w:sz w:val="20"/>
          <w:szCs w:val="20"/>
        </w:rPr>
        <w:t xml:space="preserve"> </w:t>
      </w:r>
      <w:r w:rsidRPr="00513FBA">
        <w:rPr>
          <w:rFonts w:ascii="Arial" w:hAnsi="Arial" w:cs="Arial"/>
          <w:sz w:val="20"/>
          <w:szCs w:val="20"/>
        </w:rPr>
        <w:t xml:space="preserve"> </w:t>
      </w:r>
    </w:p>
    <w:p w14:paraId="7D3DBB54" w14:textId="77777777" w:rsidR="006B663B" w:rsidRDefault="006B663B" w:rsidP="00696D55">
      <w:pPr>
        <w:tabs>
          <w:tab w:val="left" w:pos="864"/>
        </w:tabs>
        <w:ind w:left="864" w:hanging="864"/>
        <w:jc w:val="both"/>
        <w:rPr>
          <w:rFonts w:ascii="Arial" w:hAnsi="Arial" w:cs="Arial"/>
          <w:sz w:val="20"/>
          <w:szCs w:val="20"/>
        </w:rPr>
      </w:pPr>
    </w:p>
    <w:p w14:paraId="2E8666D9" w14:textId="77777777" w:rsidR="006B663B" w:rsidRDefault="006B663B" w:rsidP="00696D55">
      <w:pPr>
        <w:tabs>
          <w:tab w:val="left" w:pos="864"/>
        </w:tabs>
        <w:ind w:left="864" w:hanging="864"/>
        <w:jc w:val="both"/>
        <w:rPr>
          <w:rFonts w:ascii="Arial" w:hAnsi="Arial" w:cs="Arial"/>
          <w:sz w:val="20"/>
          <w:szCs w:val="20"/>
        </w:rPr>
      </w:pPr>
    </w:p>
    <w:p w14:paraId="10F9B934" w14:textId="77777777" w:rsidR="006B663B" w:rsidRDefault="006B663B" w:rsidP="00696D55">
      <w:pPr>
        <w:tabs>
          <w:tab w:val="left" w:pos="864"/>
        </w:tabs>
        <w:ind w:left="864" w:hanging="864"/>
        <w:jc w:val="both"/>
        <w:rPr>
          <w:rFonts w:ascii="Arial" w:hAnsi="Arial" w:cs="Arial"/>
          <w:sz w:val="20"/>
          <w:szCs w:val="20"/>
        </w:rPr>
      </w:pPr>
    </w:p>
    <w:p w14:paraId="15116CAD" w14:textId="752469BF" w:rsidR="00805238" w:rsidRDefault="0068755F" w:rsidP="00696D55">
      <w:pPr>
        <w:tabs>
          <w:tab w:val="left" w:pos="864"/>
        </w:tabs>
        <w:ind w:left="864" w:hanging="864"/>
        <w:jc w:val="both"/>
        <w:rPr>
          <w:rFonts w:ascii="Arial" w:hAnsi="Arial" w:cs="Arial"/>
          <w:b/>
          <w:sz w:val="20"/>
          <w:szCs w:val="20"/>
        </w:rPr>
      </w:pPr>
      <w:r w:rsidRPr="00513FBA">
        <w:rPr>
          <w:rFonts w:ascii="Arial" w:hAnsi="Arial" w:cs="Arial"/>
          <w:sz w:val="20"/>
          <w:szCs w:val="20"/>
        </w:rPr>
        <w:t xml:space="preserve">                      </w:t>
      </w:r>
    </w:p>
    <w:p w14:paraId="1177C066" w14:textId="28050921" w:rsidR="00805238" w:rsidRDefault="0068755F" w:rsidP="00F844FB">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NA</w:t>
      </w:r>
      <w:r w:rsidR="00EE747C">
        <w:rPr>
          <w:rFonts w:ascii="Arial" w:hAnsi="Arial" w:cs="Arial"/>
          <w:b/>
          <w:sz w:val="20"/>
          <w:szCs w:val="20"/>
        </w:rPr>
        <w:t>JEMNIK</w:t>
      </w:r>
      <w:r w:rsidRPr="00513FBA">
        <w:rPr>
          <w:rFonts w:ascii="Arial" w:hAnsi="Arial" w:cs="Arial"/>
          <w:b/>
          <w:sz w:val="20"/>
          <w:szCs w:val="20"/>
        </w:rPr>
        <w:t xml:space="preserve">: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sidR="00EE747C">
        <w:rPr>
          <w:rFonts w:ascii="Arial" w:hAnsi="Arial" w:cs="Arial"/>
          <w:b/>
          <w:sz w:val="20"/>
          <w:szCs w:val="20"/>
        </w:rPr>
        <w:t>NAJEMODAJALEC</w:t>
      </w:r>
      <w:r w:rsidRPr="00513FBA">
        <w:rPr>
          <w:rFonts w:ascii="Arial" w:hAnsi="Arial" w:cs="Arial"/>
          <w:b/>
          <w:sz w:val="20"/>
          <w:szCs w:val="20"/>
        </w:rPr>
        <w:t>:</w:t>
      </w:r>
    </w:p>
    <w:p w14:paraId="2F8D8896" w14:textId="77777777" w:rsidR="009F1FA6" w:rsidRDefault="009F1FA6" w:rsidP="000C17E9">
      <w:pPr>
        <w:ind w:right="50"/>
        <w:contextualSpacing/>
        <w:rPr>
          <w:rFonts w:ascii="Arial" w:hAnsi="Arial" w:cs="Arial"/>
          <w:sz w:val="20"/>
          <w:szCs w:val="20"/>
        </w:rPr>
      </w:pPr>
    </w:p>
    <w:p w14:paraId="00FD39E9" w14:textId="77777777" w:rsidR="009F1FA6" w:rsidRDefault="009F1FA6" w:rsidP="000C17E9">
      <w:pPr>
        <w:ind w:right="50"/>
        <w:contextualSpacing/>
        <w:rPr>
          <w:rFonts w:ascii="Arial" w:hAnsi="Arial" w:cs="Arial"/>
          <w:sz w:val="20"/>
          <w:szCs w:val="20"/>
        </w:rPr>
      </w:pPr>
    </w:p>
    <w:p w14:paraId="22865462" w14:textId="63BDBCB4" w:rsidR="00A70ED4" w:rsidRPr="00225975" w:rsidRDefault="000C17E9" w:rsidP="000C17E9">
      <w:pPr>
        <w:ind w:right="50"/>
        <w:contextualSpacing/>
        <w:rPr>
          <w:rFonts w:ascii="Arial" w:hAnsi="Arial" w:cs="Arial"/>
          <w:sz w:val="20"/>
          <w:szCs w:val="20"/>
        </w:rPr>
      </w:pPr>
      <w:r w:rsidRPr="00225975">
        <w:rPr>
          <w:rFonts w:ascii="Arial" w:hAnsi="Arial" w:cs="Arial"/>
          <w:sz w:val="20"/>
          <w:szCs w:val="20"/>
        </w:rPr>
        <w:t>Priloge pogodbe:</w:t>
      </w:r>
    </w:p>
    <w:p w14:paraId="4D5885C6" w14:textId="6F26AE34" w:rsidR="00077348" w:rsidRPr="00225975" w:rsidRDefault="00077348"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Ponudba št. ________,</w:t>
      </w:r>
    </w:p>
    <w:p w14:paraId="2A6A14C8" w14:textId="2A7B0AC2"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Tehnične zahteve najemnika</w:t>
      </w:r>
      <w:r w:rsidR="00077348" w:rsidRPr="00225975">
        <w:rPr>
          <w:rFonts w:ascii="Arial" w:hAnsi="Arial" w:cs="Arial"/>
          <w:sz w:val="20"/>
        </w:rPr>
        <w:t xml:space="preserve"> za posamezno vozilo</w:t>
      </w:r>
      <w:r w:rsidRPr="00225975">
        <w:rPr>
          <w:rFonts w:ascii="Arial" w:hAnsi="Arial" w:cs="Arial"/>
          <w:sz w:val="20"/>
        </w:rPr>
        <w:t>,</w:t>
      </w:r>
    </w:p>
    <w:p w14:paraId="78C83236" w14:textId="6F5FA6AE" w:rsidR="000C17E9" w:rsidRPr="00B84814" w:rsidRDefault="000C17E9" w:rsidP="006460C9">
      <w:pPr>
        <w:pStyle w:val="Odstavekseznama"/>
        <w:numPr>
          <w:ilvl w:val="0"/>
          <w:numId w:val="32"/>
        </w:numPr>
        <w:ind w:left="357" w:right="50" w:hanging="357"/>
        <w:contextualSpacing/>
        <w:rPr>
          <w:rFonts w:ascii="Arial" w:hAnsi="Arial" w:cs="Arial"/>
          <w:sz w:val="20"/>
        </w:rPr>
      </w:pPr>
      <w:r w:rsidRPr="00B84814">
        <w:rPr>
          <w:rFonts w:ascii="Arial" w:hAnsi="Arial" w:cs="Arial"/>
          <w:sz w:val="20"/>
        </w:rPr>
        <w:t>Tehnična dokumentacija najemodajalca</w:t>
      </w:r>
      <w:r w:rsidR="00077348" w:rsidRPr="00B84814">
        <w:rPr>
          <w:rFonts w:ascii="Arial" w:hAnsi="Arial" w:cs="Arial"/>
          <w:sz w:val="20"/>
        </w:rPr>
        <w:t xml:space="preserve"> za posamezno vozilo</w:t>
      </w:r>
      <w:r w:rsidRPr="00B84814">
        <w:rPr>
          <w:rFonts w:ascii="Arial" w:hAnsi="Arial" w:cs="Arial"/>
          <w:sz w:val="20"/>
        </w:rPr>
        <w:t>,</w:t>
      </w:r>
    </w:p>
    <w:p w14:paraId="45CC6FF6" w14:textId="53856A7F" w:rsidR="0044310B" w:rsidRPr="00225975" w:rsidRDefault="0044310B" w:rsidP="006460C9">
      <w:pPr>
        <w:pStyle w:val="Odstavekseznama"/>
        <w:numPr>
          <w:ilvl w:val="0"/>
          <w:numId w:val="32"/>
        </w:numPr>
        <w:ind w:left="357" w:hanging="357"/>
        <w:jc w:val="both"/>
        <w:rPr>
          <w:rFonts w:ascii="Arial" w:hAnsi="Arial" w:cs="Arial"/>
          <w:sz w:val="20"/>
          <w:lang w:eastAsia="x-none"/>
        </w:rPr>
      </w:pPr>
      <w:r>
        <w:rPr>
          <w:rFonts w:ascii="Arial" w:hAnsi="Arial" w:cs="Arial"/>
          <w:sz w:val="20"/>
          <w:lang w:eastAsia="x-none"/>
        </w:rPr>
        <w:t xml:space="preserve">Kopija kupoprodajne pogodbe ali računa za posamezno vozilo. </w:t>
      </w:r>
    </w:p>
    <w:p w14:paraId="4686A313" w14:textId="77777777" w:rsidR="009F1FA6" w:rsidRDefault="009F1FA6" w:rsidP="00233DC7">
      <w:pPr>
        <w:autoSpaceDE w:val="0"/>
        <w:autoSpaceDN w:val="0"/>
        <w:adjustRightInd w:val="0"/>
        <w:jc w:val="right"/>
        <w:rPr>
          <w:rFonts w:ascii="Arial" w:hAnsi="Arial" w:cs="Arial"/>
          <w:b/>
          <w:sz w:val="20"/>
          <w:szCs w:val="20"/>
        </w:rPr>
      </w:pPr>
    </w:p>
    <w:p w14:paraId="252848C9" w14:textId="77777777" w:rsidR="009F1FA6" w:rsidRDefault="009F1FA6" w:rsidP="00233DC7">
      <w:pPr>
        <w:autoSpaceDE w:val="0"/>
        <w:autoSpaceDN w:val="0"/>
        <w:adjustRightInd w:val="0"/>
        <w:jc w:val="right"/>
        <w:rPr>
          <w:rFonts w:ascii="Arial" w:hAnsi="Arial" w:cs="Arial"/>
          <w:b/>
          <w:sz w:val="20"/>
          <w:szCs w:val="20"/>
        </w:rPr>
      </w:pPr>
    </w:p>
    <w:p w14:paraId="7B6574F9" w14:textId="77777777" w:rsidR="009F1FA6" w:rsidRDefault="009F1FA6" w:rsidP="00233DC7">
      <w:pPr>
        <w:autoSpaceDE w:val="0"/>
        <w:autoSpaceDN w:val="0"/>
        <w:adjustRightInd w:val="0"/>
        <w:jc w:val="right"/>
        <w:rPr>
          <w:rFonts w:ascii="Arial" w:hAnsi="Arial" w:cs="Arial"/>
          <w:b/>
          <w:sz w:val="20"/>
          <w:szCs w:val="20"/>
        </w:rPr>
      </w:pPr>
    </w:p>
    <w:p w14:paraId="46632E21" w14:textId="77777777" w:rsidR="009F1FA6" w:rsidRDefault="009F1FA6" w:rsidP="00233DC7">
      <w:pPr>
        <w:autoSpaceDE w:val="0"/>
        <w:autoSpaceDN w:val="0"/>
        <w:adjustRightInd w:val="0"/>
        <w:jc w:val="right"/>
        <w:rPr>
          <w:rFonts w:ascii="Arial" w:hAnsi="Arial" w:cs="Arial"/>
          <w:b/>
          <w:sz w:val="20"/>
          <w:szCs w:val="20"/>
        </w:rPr>
      </w:pPr>
    </w:p>
    <w:p w14:paraId="62FF3AAB" w14:textId="77777777" w:rsidR="009F1FA6" w:rsidRDefault="009F1FA6" w:rsidP="00233DC7">
      <w:pPr>
        <w:autoSpaceDE w:val="0"/>
        <w:autoSpaceDN w:val="0"/>
        <w:adjustRightInd w:val="0"/>
        <w:jc w:val="right"/>
        <w:rPr>
          <w:rFonts w:ascii="Arial" w:hAnsi="Arial" w:cs="Arial"/>
          <w:b/>
          <w:sz w:val="20"/>
          <w:szCs w:val="20"/>
        </w:rPr>
      </w:pPr>
    </w:p>
    <w:p w14:paraId="20E179CB" w14:textId="77777777" w:rsidR="009F1FA6" w:rsidRDefault="009F1FA6" w:rsidP="00233DC7">
      <w:pPr>
        <w:autoSpaceDE w:val="0"/>
        <w:autoSpaceDN w:val="0"/>
        <w:adjustRightInd w:val="0"/>
        <w:jc w:val="right"/>
        <w:rPr>
          <w:rFonts w:ascii="Arial" w:hAnsi="Arial" w:cs="Arial"/>
          <w:b/>
          <w:sz w:val="20"/>
          <w:szCs w:val="20"/>
        </w:rPr>
      </w:pPr>
    </w:p>
    <w:p w14:paraId="72207910" w14:textId="77777777" w:rsidR="009F1FA6" w:rsidRDefault="009F1FA6" w:rsidP="00233DC7">
      <w:pPr>
        <w:autoSpaceDE w:val="0"/>
        <w:autoSpaceDN w:val="0"/>
        <w:adjustRightInd w:val="0"/>
        <w:jc w:val="right"/>
        <w:rPr>
          <w:rFonts w:ascii="Arial" w:hAnsi="Arial" w:cs="Arial"/>
          <w:b/>
          <w:sz w:val="20"/>
          <w:szCs w:val="20"/>
        </w:rPr>
      </w:pPr>
    </w:p>
    <w:p w14:paraId="10C6666F" w14:textId="77777777" w:rsidR="009F1FA6" w:rsidRDefault="009F1FA6" w:rsidP="00233DC7">
      <w:pPr>
        <w:autoSpaceDE w:val="0"/>
        <w:autoSpaceDN w:val="0"/>
        <w:adjustRightInd w:val="0"/>
        <w:jc w:val="right"/>
        <w:rPr>
          <w:rFonts w:ascii="Arial" w:hAnsi="Arial" w:cs="Arial"/>
          <w:b/>
          <w:sz w:val="20"/>
          <w:szCs w:val="20"/>
        </w:rPr>
      </w:pPr>
    </w:p>
    <w:p w14:paraId="0DFE673A" w14:textId="77777777" w:rsidR="009F1FA6" w:rsidRDefault="009F1FA6" w:rsidP="00233DC7">
      <w:pPr>
        <w:autoSpaceDE w:val="0"/>
        <w:autoSpaceDN w:val="0"/>
        <w:adjustRightInd w:val="0"/>
        <w:jc w:val="right"/>
        <w:rPr>
          <w:rFonts w:ascii="Arial" w:hAnsi="Arial" w:cs="Arial"/>
          <w:b/>
          <w:sz w:val="20"/>
          <w:szCs w:val="20"/>
        </w:rPr>
      </w:pPr>
    </w:p>
    <w:p w14:paraId="46BF9D13" w14:textId="77777777" w:rsidR="009F1FA6" w:rsidRDefault="009F1FA6" w:rsidP="00233DC7">
      <w:pPr>
        <w:autoSpaceDE w:val="0"/>
        <w:autoSpaceDN w:val="0"/>
        <w:adjustRightInd w:val="0"/>
        <w:jc w:val="right"/>
        <w:rPr>
          <w:rFonts w:ascii="Arial" w:hAnsi="Arial" w:cs="Arial"/>
          <w:b/>
          <w:sz w:val="20"/>
          <w:szCs w:val="20"/>
        </w:rPr>
      </w:pPr>
    </w:p>
    <w:p w14:paraId="6A597D0E" w14:textId="77777777" w:rsidR="009F1FA6" w:rsidRDefault="009F1FA6" w:rsidP="00233DC7">
      <w:pPr>
        <w:autoSpaceDE w:val="0"/>
        <w:autoSpaceDN w:val="0"/>
        <w:adjustRightInd w:val="0"/>
        <w:jc w:val="right"/>
        <w:rPr>
          <w:rFonts w:ascii="Arial" w:hAnsi="Arial" w:cs="Arial"/>
          <w:b/>
          <w:sz w:val="20"/>
          <w:szCs w:val="20"/>
        </w:rPr>
      </w:pPr>
    </w:p>
    <w:p w14:paraId="0094310B" w14:textId="77777777" w:rsidR="009F1FA6" w:rsidRDefault="009F1FA6" w:rsidP="00233DC7">
      <w:pPr>
        <w:autoSpaceDE w:val="0"/>
        <w:autoSpaceDN w:val="0"/>
        <w:adjustRightInd w:val="0"/>
        <w:jc w:val="right"/>
        <w:rPr>
          <w:rFonts w:ascii="Arial" w:hAnsi="Arial" w:cs="Arial"/>
          <w:b/>
          <w:sz w:val="20"/>
          <w:szCs w:val="20"/>
        </w:rPr>
      </w:pPr>
    </w:p>
    <w:p w14:paraId="7C2F8055" w14:textId="77777777" w:rsidR="009F1FA6" w:rsidRDefault="009F1FA6" w:rsidP="00233DC7">
      <w:pPr>
        <w:autoSpaceDE w:val="0"/>
        <w:autoSpaceDN w:val="0"/>
        <w:adjustRightInd w:val="0"/>
        <w:jc w:val="right"/>
        <w:rPr>
          <w:rFonts w:ascii="Arial" w:hAnsi="Arial" w:cs="Arial"/>
          <w:b/>
          <w:sz w:val="20"/>
          <w:szCs w:val="20"/>
        </w:rPr>
      </w:pPr>
    </w:p>
    <w:p w14:paraId="597C7234" w14:textId="77777777" w:rsidR="009F1FA6" w:rsidRDefault="009F1FA6" w:rsidP="00233DC7">
      <w:pPr>
        <w:autoSpaceDE w:val="0"/>
        <w:autoSpaceDN w:val="0"/>
        <w:adjustRightInd w:val="0"/>
        <w:jc w:val="right"/>
        <w:rPr>
          <w:rFonts w:ascii="Arial" w:hAnsi="Arial" w:cs="Arial"/>
          <w:b/>
          <w:sz w:val="20"/>
          <w:szCs w:val="20"/>
        </w:rPr>
      </w:pPr>
    </w:p>
    <w:p w14:paraId="347AFB1D" w14:textId="77777777" w:rsidR="009F1FA6" w:rsidRDefault="009F1FA6" w:rsidP="00233DC7">
      <w:pPr>
        <w:autoSpaceDE w:val="0"/>
        <w:autoSpaceDN w:val="0"/>
        <w:adjustRightInd w:val="0"/>
        <w:jc w:val="right"/>
        <w:rPr>
          <w:rFonts w:ascii="Arial" w:hAnsi="Arial" w:cs="Arial"/>
          <w:b/>
          <w:sz w:val="20"/>
          <w:szCs w:val="20"/>
        </w:rPr>
      </w:pPr>
    </w:p>
    <w:p w14:paraId="407F6A40" w14:textId="77777777" w:rsidR="009F1FA6" w:rsidRDefault="009F1FA6" w:rsidP="00233DC7">
      <w:pPr>
        <w:autoSpaceDE w:val="0"/>
        <w:autoSpaceDN w:val="0"/>
        <w:adjustRightInd w:val="0"/>
        <w:jc w:val="right"/>
        <w:rPr>
          <w:rFonts w:ascii="Arial" w:hAnsi="Arial" w:cs="Arial"/>
          <w:b/>
          <w:sz w:val="20"/>
          <w:szCs w:val="20"/>
        </w:rPr>
      </w:pPr>
    </w:p>
    <w:p w14:paraId="0F752B9F" w14:textId="0DA33E12" w:rsidR="009F1FA6" w:rsidRDefault="009F1FA6" w:rsidP="00233DC7">
      <w:pPr>
        <w:autoSpaceDE w:val="0"/>
        <w:autoSpaceDN w:val="0"/>
        <w:adjustRightInd w:val="0"/>
        <w:jc w:val="right"/>
        <w:rPr>
          <w:rFonts w:ascii="Arial" w:hAnsi="Arial" w:cs="Arial"/>
          <w:b/>
          <w:sz w:val="20"/>
          <w:szCs w:val="20"/>
        </w:rPr>
      </w:pPr>
    </w:p>
    <w:p w14:paraId="1FD8D89A" w14:textId="77777777" w:rsidR="00365C10" w:rsidRDefault="00365C10" w:rsidP="00233DC7">
      <w:pPr>
        <w:autoSpaceDE w:val="0"/>
        <w:autoSpaceDN w:val="0"/>
        <w:adjustRightInd w:val="0"/>
        <w:jc w:val="right"/>
        <w:rPr>
          <w:rFonts w:ascii="Arial" w:hAnsi="Arial" w:cs="Arial"/>
          <w:b/>
          <w:sz w:val="20"/>
          <w:szCs w:val="20"/>
        </w:rPr>
      </w:pPr>
    </w:p>
    <w:p w14:paraId="09A1A9EA" w14:textId="77777777" w:rsidR="00365C10" w:rsidRDefault="00365C10" w:rsidP="00233DC7">
      <w:pPr>
        <w:autoSpaceDE w:val="0"/>
        <w:autoSpaceDN w:val="0"/>
        <w:adjustRightInd w:val="0"/>
        <w:jc w:val="right"/>
        <w:rPr>
          <w:rFonts w:ascii="Arial" w:hAnsi="Arial" w:cs="Arial"/>
          <w:b/>
          <w:sz w:val="20"/>
          <w:szCs w:val="20"/>
        </w:rPr>
      </w:pPr>
    </w:p>
    <w:p w14:paraId="158BD178" w14:textId="77777777" w:rsidR="00365C10" w:rsidRDefault="00365C10" w:rsidP="00233DC7">
      <w:pPr>
        <w:autoSpaceDE w:val="0"/>
        <w:autoSpaceDN w:val="0"/>
        <w:adjustRightInd w:val="0"/>
        <w:jc w:val="right"/>
        <w:rPr>
          <w:rFonts w:ascii="Arial" w:hAnsi="Arial" w:cs="Arial"/>
          <w:b/>
          <w:sz w:val="20"/>
          <w:szCs w:val="20"/>
        </w:rPr>
      </w:pPr>
    </w:p>
    <w:p w14:paraId="174E8430" w14:textId="77777777" w:rsidR="00365C10" w:rsidRDefault="00365C10" w:rsidP="00233DC7">
      <w:pPr>
        <w:autoSpaceDE w:val="0"/>
        <w:autoSpaceDN w:val="0"/>
        <w:adjustRightInd w:val="0"/>
        <w:jc w:val="right"/>
        <w:rPr>
          <w:rFonts w:ascii="Arial" w:hAnsi="Arial" w:cs="Arial"/>
          <w:b/>
          <w:sz w:val="20"/>
          <w:szCs w:val="20"/>
        </w:rPr>
      </w:pPr>
    </w:p>
    <w:p w14:paraId="25587AD0" w14:textId="77777777" w:rsidR="00365C10" w:rsidRDefault="00365C10" w:rsidP="00233DC7">
      <w:pPr>
        <w:autoSpaceDE w:val="0"/>
        <w:autoSpaceDN w:val="0"/>
        <w:adjustRightInd w:val="0"/>
        <w:jc w:val="right"/>
        <w:rPr>
          <w:rFonts w:ascii="Arial" w:hAnsi="Arial" w:cs="Arial"/>
          <w:b/>
          <w:sz w:val="20"/>
          <w:szCs w:val="20"/>
        </w:rPr>
      </w:pPr>
    </w:p>
    <w:p w14:paraId="282EF7F8" w14:textId="77777777" w:rsidR="00365C10" w:rsidRDefault="00365C10" w:rsidP="00233DC7">
      <w:pPr>
        <w:autoSpaceDE w:val="0"/>
        <w:autoSpaceDN w:val="0"/>
        <w:adjustRightInd w:val="0"/>
        <w:jc w:val="right"/>
        <w:rPr>
          <w:rFonts w:ascii="Arial" w:hAnsi="Arial" w:cs="Arial"/>
          <w:b/>
          <w:sz w:val="20"/>
          <w:szCs w:val="20"/>
        </w:rPr>
      </w:pPr>
    </w:p>
    <w:p w14:paraId="69735ABB" w14:textId="77777777" w:rsidR="00365C10" w:rsidRDefault="00365C10" w:rsidP="00233DC7">
      <w:pPr>
        <w:autoSpaceDE w:val="0"/>
        <w:autoSpaceDN w:val="0"/>
        <w:adjustRightInd w:val="0"/>
        <w:jc w:val="right"/>
        <w:rPr>
          <w:rFonts w:ascii="Arial" w:hAnsi="Arial" w:cs="Arial"/>
          <w:b/>
          <w:sz w:val="20"/>
          <w:szCs w:val="20"/>
        </w:rPr>
      </w:pPr>
    </w:p>
    <w:p w14:paraId="25E781AE" w14:textId="77777777" w:rsidR="00365C10" w:rsidRDefault="00365C10" w:rsidP="00233DC7">
      <w:pPr>
        <w:autoSpaceDE w:val="0"/>
        <w:autoSpaceDN w:val="0"/>
        <w:adjustRightInd w:val="0"/>
        <w:jc w:val="right"/>
        <w:rPr>
          <w:rFonts w:ascii="Arial" w:hAnsi="Arial" w:cs="Arial"/>
          <w:b/>
          <w:sz w:val="20"/>
          <w:szCs w:val="20"/>
        </w:rPr>
      </w:pPr>
    </w:p>
    <w:p w14:paraId="28F26276" w14:textId="77777777" w:rsidR="00365C10" w:rsidRDefault="00365C10" w:rsidP="00233DC7">
      <w:pPr>
        <w:autoSpaceDE w:val="0"/>
        <w:autoSpaceDN w:val="0"/>
        <w:adjustRightInd w:val="0"/>
        <w:jc w:val="right"/>
        <w:rPr>
          <w:rFonts w:ascii="Arial" w:hAnsi="Arial" w:cs="Arial"/>
          <w:b/>
          <w:sz w:val="20"/>
          <w:szCs w:val="20"/>
        </w:rPr>
      </w:pPr>
    </w:p>
    <w:p w14:paraId="301059DB" w14:textId="77777777" w:rsidR="00365C10" w:rsidRDefault="00365C10" w:rsidP="00233DC7">
      <w:pPr>
        <w:autoSpaceDE w:val="0"/>
        <w:autoSpaceDN w:val="0"/>
        <w:adjustRightInd w:val="0"/>
        <w:jc w:val="right"/>
        <w:rPr>
          <w:rFonts w:ascii="Arial" w:hAnsi="Arial" w:cs="Arial"/>
          <w:b/>
          <w:sz w:val="20"/>
          <w:szCs w:val="20"/>
        </w:rPr>
      </w:pPr>
    </w:p>
    <w:p w14:paraId="7510B836" w14:textId="77777777" w:rsidR="00365C10" w:rsidRDefault="00365C10" w:rsidP="00233DC7">
      <w:pPr>
        <w:autoSpaceDE w:val="0"/>
        <w:autoSpaceDN w:val="0"/>
        <w:adjustRightInd w:val="0"/>
        <w:jc w:val="right"/>
        <w:rPr>
          <w:rFonts w:ascii="Arial" w:hAnsi="Arial" w:cs="Arial"/>
          <w:b/>
          <w:sz w:val="20"/>
          <w:szCs w:val="20"/>
        </w:rPr>
      </w:pPr>
    </w:p>
    <w:p w14:paraId="1A413F2E" w14:textId="77777777" w:rsidR="00365C10" w:rsidRDefault="00365C10" w:rsidP="00233DC7">
      <w:pPr>
        <w:autoSpaceDE w:val="0"/>
        <w:autoSpaceDN w:val="0"/>
        <w:adjustRightInd w:val="0"/>
        <w:jc w:val="right"/>
        <w:rPr>
          <w:rFonts w:ascii="Arial" w:hAnsi="Arial" w:cs="Arial"/>
          <w:b/>
          <w:sz w:val="20"/>
          <w:szCs w:val="20"/>
        </w:rPr>
      </w:pPr>
    </w:p>
    <w:p w14:paraId="4A90E246" w14:textId="33458371" w:rsidR="009F1FA6" w:rsidRDefault="009F1FA6" w:rsidP="00233DC7">
      <w:pPr>
        <w:autoSpaceDE w:val="0"/>
        <w:autoSpaceDN w:val="0"/>
        <w:adjustRightInd w:val="0"/>
        <w:jc w:val="right"/>
        <w:rPr>
          <w:rFonts w:ascii="Arial" w:hAnsi="Arial" w:cs="Arial"/>
          <w:b/>
          <w:sz w:val="20"/>
          <w:szCs w:val="20"/>
        </w:rPr>
      </w:pPr>
    </w:p>
    <w:p w14:paraId="0CD04658" w14:textId="2D274B9A" w:rsidR="009F1FA6" w:rsidRDefault="009F1FA6" w:rsidP="00233DC7">
      <w:pPr>
        <w:autoSpaceDE w:val="0"/>
        <w:autoSpaceDN w:val="0"/>
        <w:adjustRightInd w:val="0"/>
        <w:jc w:val="right"/>
        <w:rPr>
          <w:rFonts w:ascii="Arial" w:hAnsi="Arial" w:cs="Arial"/>
          <w:b/>
          <w:sz w:val="20"/>
          <w:szCs w:val="20"/>
        </w:rPr>
      </w:pPr>
    </w:p>
    <w:p w14:paraId="578C1E2C" w14:textId="356E65E9" w:rsidR="009F1FA6" w:rsidRDefault="009F1FA6" w:rsidP="00233DC7">
      <w:pPr>
        <w:autoSpaceDE w:val="0"/>
        <w:autoSpaceDN w:val="0"/>
        <w:adjustRightInd w:val="0"/>
        <w:jc w:val="right"/>
        <w:rPr>
          <w:rFonts w:ascii="Arial" w:hAnsi="Arial" w:cs="Arial"/>
          <w:b/>
          <w:sz w:val="20"/>
          <w:szCs w:val="20"/>
        </w:rPr>
      </w:pPr>
    </w:p>
    <w:p w14:paraId="67487302" w14:textId="61710BFC" w:rsidR="009F1FA6" w:rsidRDefault="009F1FA6" w:rsidP="00233DC7">
      <w:pPr>
        <w:autoSpaceDE w:val="0"/>
        <w:autoSpaceDN w:val="0"/>
        <w:adjustRightInd w:val="0"/>
        <w:jc w:val="right"/>
        <w:rPr>
          <w:rFonts w:ascii="Arial" w:hAnsi="Arial" w:cs="Arial"/>
          <w:b/>
          <w:sz w:val="20"/>
          <w:szCs w:val="20"/>
        </w:rPr>
      </w:pPr>
    </w:p>
    <w:p w14:paraId="1C7EBFB2" w14:textId="77777777" w:rsidR="009F1FA6" w:rsidRDefault="009F1FA6" w:rsidP="00233DC7">
      <w:pPr>
        <w:autoSpaceDE w:val="0"/>
        <w:autoSpaceDN w:val="0"/>
        <w:adjustRightInd w:val="0"/>
        <w:jc w:val="right"/>
        <w:rPr>
          <w:rFonts w:ascii="Arial" w:hAnsi="Arial" w:cs="Arial"/>
          <w:b/>
          <w:sz w:val="20"/>
          <w:szCs w:val="20"/>
        </w:rPr>
      </w:pPr>
    </w:p>
    <w:p w14:paraId="277EC177" w14:textId="5991607B" w:rsidR="00233DC7" w:rsidRPr="00513FBA" w:rsidRDefault="00233DC7" w:rsidP="00233DC7">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Pr="00233DC7">
        <w:rPr>
          <w:rFonts w:ascii="Arial" w:hAnsi="Arial" w:cs="Arial"/>
          <w:b/>
          <w:sz w:val="20"/>
          <w:szCs w:val="20"/>
        </w:rPr>
        <w:t>3a</w:t>
      </w:r>
      <w:r w:rsidRPr="00513FBA">
        <w:rPr>
          <w:rFonts w:ascii="Arial" w:hAnsi="Arial" w:cs="Arial"/>
          <w:b/>
          <w:i/>
          <w:sz w:val="20"/>
          <w:szCs w:val="20"/>
        </w:rPr>
        <w:t xml:space="preserve"> </w:t>
      </w:r>
    </w:p>
    <w:p w14:paraId="44D0A961" w14:textId="77777777" w:rsidR="00233DC7" w:rsidRDefault="00233DC7" w:rsidP="00233DC7">
      <w:pPr>
        <w:autoSpaceDE w:val="0"/>
        <w:autoSpaceDN w:val="0"/>
        <w:adjustRightInd w:val="0"/>
        <w:jc w:val="both"/>
        <w:rPr>
          <w:rFonts w:ascii="Arial" w:hAnsi="Arial" w:cs="Arial"/>
          <w:b/>
          <w:sz w:val="20"/>
          <w:szCs w:val="20"/>
        </w:rPr>
      </w:pPr>
    </w:p>
    <w:p w14:paraId="13FEBC17" w14:textId="0E1D8256" w:rsidR="00233DC7" w:rsidRPr="00916166" w:rsidRDefault="00233DC7" w:rsidP="00233DC7">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r>
        <w:rPr>
          <w:rFonts w:ascii="Arial" w:hAnsi="Arial" w:cs="Arial"/>
          <w:b/>
          <w:sz w:val="20"/>
          <w:szCs w:val="20"/>
        </w:rPr>
        <w:t xml:space="preserve"> ZA NAKUP</w:t>
      </w:r>
    </w:p>
    <w:p w14:paraId="2E828DA2" w14:textId="77777777" w:rsidR="00233DC7" w:rsidRPr="00916166" w:rsidRDefault="00233DC7" w:rsidP="00233DC7">
      <w:pPr>
        <w:jc w:val="both"/>
        <w:rPr>
          <w:rFonts w:ascii="Arial" w:hAnsi="Arial" w:cs="Arial"/>
          <w:b/>
          <w:sz w:val="20"/>
          <w:szCs w:val="20"/>
        </w:rPr>
      </w:pPr>
    </w:p>
    <w:p w14:paraId="61803A12" w14:textId="77777777" w:rsidR="00233DC7" w:rsidRPr="00916166" w:rsidRDefault="00233DC7" w:rsidP="00233DC7">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0F40A38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DCF17F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ki jo zastopa  </w:t>
      </w:r>
    </w:p>
    <w:p w14:paraId="4CD80E7D" w14:textId="407C1789"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kupec</w:t>
      </w:r>
      <w:r w:rsidRPr="00916166">
        <w:rPr>
          <w:rFonts w:ascii="Arial" w:hAnsi="Arial" w:cs="Arial"/>
          <w:sz w:val="20"/>
          <w:szCs w:val="20"/>
        </w:rPr>
        <w:t>)</w:t>
      </w:r>
    </w:p>
    <w:p w14:paraId="17B0B97D" w14:textId="77777777" w:rsidR="00233DC7" w:rsidRDefault="00233DC7" w:rsidP="00233DC7">
      <w:pPr>
        <w:jc w:val="both"/>
        <w:rPr>
          <w:rFonts w:ascii="Arial" w:hAnsi="Arial" w:cs="Arial"/>
          <w:sz w:val="20"/>
          <w:szCs w:val="20"/>
        </w:rPr>
      </w:pPr>
    </w:p>
    <w:p w14:paraId="71C8AF59"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in</w:t>
      </w:r>
    </w:p>
    <w:p w14:paraId="3AFBD95A" w14:textId="77777777" w:rsidR="00233DC7" w:rsidRDefault="00233DC7" w:rsidP="00233DC7">
      <w:pPr>
        <w:jc w:val="both"/>
        <w:rPr>
          <w:rFonts w:ascii="Arial" w:hAnsi="Arial" w:cs="Arial"/>
          <w:sz w:val="20"/>
          <w:szCs w:val="20"/>
        </w:rPr>
      </w:pPr>
    </w:p>
    <w:p w14:paraId="6ACE1A73"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w:t>
      </w:r>
    </w:p>
    <w:p w14:paraId="7FD995E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Transakcijski račun:  </w:t>
      </w:r>
    </w:p>
    <w:p w14:paraId="59599185"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Mat. št.:</w:t>
      </w:r>
    </w:p>
    <w:p w14:paraId="5C306EDC"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Identifikacijska številka za DDV:</w:t>
      </w:r>
    </w:p>
    <w:p w14:paraId="4919DC11"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ki ga zastopa…………….</w:t>
      </w:r>
    </w:p>
    <w:p w14:paraId="001C5278" w14:textId="1095DEA3"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prodajalec</w:t>
      </w:r>
      <w:r w:rsidRPr="00916166">
        <w:rPr>
          <w:rFonts w:ascii="Arial" w:hAnsi="Arial" w:cs="Arial"/>
          <w:sz w:val="20"/>
          <w:szCs w:val="20"/>
        </w:rPr>
        <w:t>)</w:t>
      </w:r>
    </w:p>
    <w:p w14:paraId="59947459" w14:textId="77777777" w:rsidR="00233DC7" w:rsidRDefault="00233DC7" w:rsidP="00233DC7">
      <w:pPr>
        <w:spacing w:after="160" w:line="252" w:lineRule="auto"/>
        <w:jc w:val="both"/>
        <w:rPr>
          <w:rFonts w:ascii="Arial" w:hAnsi="Arial" w:cs="Arial"/>
          <w:sz w:val="20"/>
          <w:szCs w:val="20"/>
        </w:rPr>
      </w:pPr>
    </w:p>
    <w:p w14:paraId="2F40615C" w14:textId="77777777" w:rsidR="00233DC7" w:rsidRDefault="00233DC7" w:rsidP="00233DC7">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53E3E548" w14:textId="77777777" w:rsidR="00233DC7" w:rsidRPr="00513FBA" w:rsidRDefault="00233DC7" w:rsidP="00233DC7">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68DFD358" w14:textId="759E0194" w:rsidR="00233DC7" w:rsidRPr="00F117CF" w:rsidRDefault="00233DC7" w:rsidP="00233DC7">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w:t>
      </w:r>
      <w:r>
        <w:rPr>
          <w:rFonts w:ascii="Arial" w:hAnsi="Arial" w:cs="Arial"/>
          <w:spacing w:val="-6"/>
          <w:sz w:val="20"/>
          <w:szCs w:val="20"/>
        </w:rPr>
        <w:t>prodajalec</w:t>
      </w:r>
      <w:r w:rsidRPr="00F117CF">
        <w:rPr>
          <w:rFonts w:ascii="Arial" w:hAnsi="Arial" w:cs="Arial"/>
          <w:spacing w:val="-6"/>
          <w:sz w:val="20"/>
          <w:szCs w:val="20"/>
        </w:rPr>
        <w:t xml:space="preserve"> izbran kot najugodnejši ponudnik na podlagi izvedenega javnega naročila </w:t>
      </w:r>
      <w:r>
        <w:rPr>
          <w:rFonts w:ascii="Arial" w:hAnsi="Arial" w:cs="Arial"/>
          <w:spacing w:val="-6"/>
          <w:sz w:val="20"/>
          <w:szCs w:val="20"/>
        </w:rPr>
        <w:t>po odprtem postopku</w:t>
      </w:r>
      <w:r w:rsidRPr="00A24AB6">
        <w:rPr>
          <w:rFonts w:ascii="Arial" w:hAnsi="Arial" w:cs="Arial"/>
          <w:spacing w:val="-6"/>
          <w:sz w:val="20"/>
          <w:szCs w:val="20"/>
        </w:rPr>
        <w:t xml:space="preserve"> </w:t>
      </w:r>
      <w:r w:rsidRPr="004C69C5">
        <w:rPr>
          <w:rFonts w:ascii="Arial" w:hAnsi="Arial" w:cs="Arial"/>
          <w:spacing w:val="-6"/>
          <w:sz w:val="20"/>
          <w:szCs w:val="20"/>
        </w:rPr>
        <w:t>(40. člen Zakona o javnem naročanju; Uradni list RS, št. 91/2015,</w:t>
      </w:r>
      <w:r w:rsidR="00E66DFC">
        <w:rPr>
          <w:rFonts w:ascii="Arial" w:hAnsi="Arial" w:cs="Arial"/>
          <w:spacing w:val="-6"/>
          <w:sz w:val="20"/>
          <w:szCs w:val="20"/>
        </w:rPr>
        <w:t xml:space="preserve"> </w:t>
      </w:r>
      <w:r w:rsidRPr="004C69C5">
        <w:rPr>
          <w:rFonts w:ascii="Arial" w:hAnsi="Arial" w:cs="Arial"/>
          <w:spacing w:val="-6"/>
          <w:sz w:val="20"/>
          <w:szCs w:val="20"/>
        </w:rPr>
        <w:t xml:space="preserve">14/2018, 121/2021, 10/2022, 74/2022 – </w:t>
      </w:r>
      <w:proofErr w:type="spellStart"/>
      <w:r w:rsidRPr="004C69C5">
        <w:rPr>
          <w:rFonts w:ascii="Arial" w:hAnsi="Arial" w:cs="Arial"/>
          <w:spacing w:val="-6"/>
          <w:sz w:val="20"/>
          <w:szCs w:val="20"/>
        </w:rPr>
        <w:t>odl</w:t>
      </w:r>
      <w:proofErr w:type="spellEnd"/>
      <w:r w:rsidRPr="004C69C5">
        <w:rPr>
          <w:rFonts w:ascii="Arial" w:hAnsi="Arial" w:cs="Arial"/>
          <w:spacing w:val="-6"/>
          <w:sz w:val="20"/>
          <w:szCs w:val="20"/>
        </w:rPr>
        <w:t xml:space="preserve">. US, 100/2022 – ZNUZSZS,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20"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21"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4C69C5">
        <w:rPr>
          <w:rFonts w:ascii="Arial" w:hAnsi="Arial" w:cs="Arial"/>
          <w:spacing w:val="-6"/>
          <w:sz w:val="20"/>
          <w:szCs w:val="20"/>
        </w:rPr>
        <w:t>;</w:t>
      </w:r>
      <w:r w:rsidR="00FC62D4">
        <w:rPr>
          <w:rFonts w:ascii="Arial" w:hAnsi="Arial" w:cs="Arial"/>
          <w:spacing w:val="-6"/>
          <w:sz w:val="20"/>
          <w:szCs w:val="20"/>
        </w:rPr>
        <w:t xml:space="preserve"> </w:t>
      </w:r>
      <w:r w:rsidRPr="004C69C5">
        <w:rPr>
          <w:rFonts w:ascii="Arial" w:hAnsi="Arial" w:cs="Arial"/>
          <w:spacing w:val="-6"/>
          <w:sz w:val="20"/>
          <w:szCs w:val="20"/>
        </w:rPr>
        <w:t>ZJN-3)</w:t>
      </w:r>
      <w:r w:rsidRPr="00A24AB6">
        <w:rPr>
          <w:rFonts w:ascii="Arial" w:hAnsi="Arial" w:cs="Arial"/>
          <w:spacing w:val="-6"/>
          <w:sz w:val="20"/>
          <w:szCs w:val="20"/>
        </w:rPr>
        <w:t xml:space="preserve"> »</w:t>
      </w:r>
      <w:r w:rsidR="00FC62D4" w:rsidRPr="00B87F4C">
        <w:rPr>
          <w:rFonts w:ascii="Arial" w:hAnsi="Arial" w:cs="Arial"/>
          <w:iCs/>
          <w:sz w:val="20"/>
          <w:szCs w:val="20"/>
        </w:rPr>
        <w:t>Poslovni najem 2 (dveh) in nakup 3 (treh) osebnih vozil</w:t>
      </w:r>
      <w:r w:rsidRPr="00A24AB6">
        <w:rPr>
          <w:rFonts w:ascii="Arial" w:hAnsi="Arial" w:cs="Arial"/>
          <w:spacing w:val="-6"/>
          <w:sz w:val="20"/>
          <w:szCs w:val="20"/>
        </w:rPr>
        <w:t xml:space="preserve">«, objavljenega </w:t>
      </w:r>
      <w:r w:rsidRPr="00F117CF">
        <w:rPr>
          <w:rFonts w:ascii="Arial" w:hAnsi="Arial" w:cs="Arial"/>
          <w:spacing w:val="-6"/>
          <w:sz w:val="20"/>
          <w:szCs w:val="20"/>
        </w:rPr>
        <w:t xml:space="preserve">na portalu javnih naročil, št. objave ______________, dne _________. </w:t>
      </w:r>
    </w:p>
    <w:p w14:paraId="0F8BF555" w14:textId="77777777" w:rsidR="00233DC7" w:rsidRDefault="00233DC7" w:rsidP="007F00B6">
      <w:pPr>
        <w:ind w:left="720" w:right="50"/>
        <w:contextualSpacing/>
        <w:jc w:val="right"/>
        <w:rPr>
          <w:rFonts w:ascii="Arial" w:hAnsi="Arial" w:cs="Arial"/>
          <w:b/>
          <w:sz w:val="20"/>
          <w:szCs w:val="20"/>
        </w:rPr>
      </w:pPr>
    </w:p>
    <w:p w14:paraId="796465D0" w14:textId="77777777" w:rsidR="00121EDE" w:rsidRPr="00513FBA" w:rsidRDefault="00121EDE" w:rsidP="00121EDE">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1BA2DD71" w14:textId="22861DC3" w:rsidR="00121EDE" w:rsidRPr="00E245F0" w:rsidRDefault="00121EDE" w:rsidP="00E245F0">
      <w:pPr>
        <w:pStyle w:val="Odstavekseznama"/>
        <w:keepLines/>
        <w:numPr>
          <w:ilvl w:val="0"/>
          <w:numId w:val="47"/>
        </w:numPr>
        <w:jc w:val="center"/>
        <w:rPr>
          <w:rFonts w:ascii="Arial" w:hAnsi="Arial" w:cs="Arial"/>
          <w:b/>
          <w:sz w:val="20"/>
          <w:lang w:val="x-none" w:eastAsia="x-none"/>
        </w:rPr>
      </w:pPr>
      <w:r w:rsidRPr="00E245F0">
        <w:rPr>
          <w:rFonts w:ascii="Arial" w:hAnsi="Arial" w:cs="Arial"/>
          <w:b/>
          <w:sz w:val="20"/>
          <w:lang w:val="x-none" w:eastAsia="x-none"/>
        </w:rPr>
        <w:t>člen</w:t>
      </w:r>
    </w:p>
    <w:p w14:paraId="600F7D40" w14:textId="345A6D26" w:rsidR="00121EDE" w:rsidRPr="00121EDE" w:rsidRDefault="00121EDE" w:rsidP="00121EDE">
      <w:pPr>
        <w:jc w:val="both"/>
        <w:rPr>
          <w:rFonts w:ascii="Arial" w:hAnsi="Arial" w:cs="Arial"/>
          <w:sz w:val="20"/>
          <w:szCs w:val="20"/>
          <w:lang w:eastAsia="x-none"/>
        </w:rPr>
      </w:pPr>
      <w:r w:rsidRPr="00121EDE">
        <w:rPr>
          <w:rFonts w:ascii="Arial" w:hAnsi="Arial" w:cs="Arial"/>
          <w:sz w:val="20"/>
          <w:szCs w:val="20"/>
          <w:lang w:val="x-none" w:eastAsia="x-none"/>
        </w:rPr>
        <w:t xml:space="preserve">Predmet pogodbe </w:t>
      </w:r>
      <w:r w:rsidRPr="00121EDE">
        <w:rPr>
          <w:rFonts w:ascii="Arial" w:hAnsi="Arial" w:cs="Arial"/>
          <w:sz w:val="20"/>
          <w:szCs w:val="20"/>
          <w:lang w:eastAsia="x-none"/>
        </w:rPr>
        <w:t xml:space="preserve">je nakup </w:t>
      </w:r>
      <w:r w:rsidR="008F7E59" w:rsidRPr="009C38A9">
        <w:rPr>
          <w:rFonts w:ascii="Arial" w:hAnsi="Arial" w:cs="Arial"/>
          <w:sz w:val="20"/>
          <w:szCs w:val="20"/>
          <w:lang w:eastAsia="x-none"/>
        </w:rPr>
        <w:t>osebnega vozila</w:t>
      </w:r>
      <w:r w:rsidRPr="009C38A9">
        <w:rPr>
          <w:rFonts w:ascii="Arial" w:hAnsi="Arial" w:cs="Arial"/>
          <w:sz w:val="20"/>
          <w:szCs w:val="20"/>
          <w:lang w:eastAsia="x-none"/>
        </w:rPr>
        <w:t xml:space="preserve">, sklop </w:t>
      </w:r>
      <w:r w:rsidR="008F7E59" w:rsidRPr="009C38A9">
        <w:rPr>
          <w:rFonts w:ascii="Arial" w:hAnsi="Arial" w:cs="Arial"/>
          <w:sz w:val="20"/>
          <w:szCs w:val="20"/>
          <w:lang w:eastAsia="x-none"/>
        </w:rPr>
        <w:t>____</w:t>
      </w:r>
      <w:r w:rsidRPr="009C38A9">
        <w:rPr>
          <w:rFonts w:ascii="Arial" w:hAnsi="Arial" w:cs="Arial"/>
          <w:sz w:val="20"/>
          <w:szCs w:val="20"/>
          <w:lang w:eastAsia="x-none"/>
        </w:rPr>
        <w:t xml:space="preserve">: </w:t>
      </w:r>
      <w:r w:rsidR="008F7E59" w:rsidRPr="009C38A9">
        <w:rPr>
          <w:rFonts w:ascii="Arial" w:hAnsi="Arial" w:cs="Arial"/>
          <w:sz w:val="20"/>
        </w:rPr>
        <w:t>_______________________________________</w:t>
      </w:r>
      <w:r w:rsidR="007B374F" w:rsidRPr="009C38A9">
        <w:rPr>
          <w:rFonts w:ascii="Arial" w:hAnsi="Arial" w:cs="Arial"/>
          <w:sz w:val="20"/>
        </w:rPr>
        <w:t xml:space="preserve">, </w:t>
      </w:r>
      <w:r w:rsidR="007B374F">
        <w:rPr>
          <w:rFonts w:ascii="Arial" w:hAnsi="Arial" w:cs="Arial"/>
          <w:sz w:val="20"/>
        </w:rPr>
        <w:t>_______________________________ (znamka in model)</w:t>
      </w:r>
      <w:r w:rsidRPr="00121EDE">
        <w:rPr>
          <w:rFonts w:ascii="Arial" w:hAnsi="Arial" w:cs="Arial"/>
          <w:sz w:val="20"/>
          <w:szCs w:val="20"/>
          <w:lang w:eastAsia="x-none"/>
        </w:rPr>
        <w:t>, ki je skladn</w:t>
      </w:r>
      <w:r>
        <w:rPr>
          <w:rFonts w:ascii="Arial" w:hAnsi="Arial" w:cs="Arial"/>
          <w:sz w:val="20"/>
          <w:szCs w:val="20"/>
          <w:lang w:eastAsia="x-none"/>
        </w:rPr>
        <w:t>o</w:t>
      </w:r>
      <w:r w:rsidRPr="00121EDE">
        <w:rPr>
          <w:rFonts w:ascii="Arial" w:hAnsi="Arial" w:cs="Arial"/>
          <w:sz w:val="20"/>
          <w:szCs w:val="20"/>
          <w:lang w:eastAsia="x-none"/>
        </w:rPr>
        <w:t xml:space="preserve"> s tehničnimi zahtevami kupca in tehnično dokumentacijo prodajalca, ki sta sestavni del te pogodbe. </w:t>
      </w:r>
    </w:p>
    <w:p w14:paraId="22DDA721" w14:textId="2C615569" w:rsidR="00E245F0" w:rsidRDefault="00E245F0" w:rsidP="007F00B6">
      <w:pPr>
        <w:ind w:left="720" w:right="50"/>
        <w:contextualSpacing/>
        <w:jc w:val="right"/>
        <w:rPr>
          <w:rFonts w:ascii="Arial" w:hAnsi="Arial" w:cs="Arial"/>
          <w:b/>
          <w:sz w:val="20"/>
          <w:szCs w:val="20"/>
        </w:rPr>
      </w:pPr>
    </w:p>
    <w:p w14:paraId="2D166E5E" w14:textId="161ED892" w:rsidR="00E245F0" w:rsidRDefault="00E245F0" w:rsidP="00E245F0">
      <w:pPr>
        <w:ind w:right="50"/>
        <w:contextualSpacing/>
        <w:jc w:val="both"/>
        <w:rPr>
          <w:rFonts w:ascii="Arial" w:hAnsi="Arial" w:cs="Arial"/>
          <w:b/>
          <w:sz w:val="20"/>
          <w:szCs w:val="20"/>
        </w:rPr>
      </w:pPr>
      <w:r>
        <w:rPr>
          <w:rFonts w:ascii="Arial" w:hAnsi="Arial" w:cs="Arial"/>
          <w:b/>
          <w:sz w:val="20"/>
          <w:szCs w:val="20"/>
        </w:rPr>
        <w:t>II. POGODBENA CENA</w:t>
      </w:r>
    </w:p>
    <w:p w14:paraId="7616C30F" w14:textId="3237B332" w:rsidR="00E245F0" w:rsidRPr="00E245F0" w:rsidRDefault="00E245F0" w:rsidP="00E245F0">
      <w:pPr>
        <w:pStyle w:val="Odstavekseznama"/>
        <w:numPr>
          <w:ilvl w:val="0"/>
          <w:numId w:val="47"/>
        </w:numPr>
        <w:ind w:right="50"/>
        <w:contextualSpacing/>
        <w:jc w:val="center"/>
        <w:rPr>
          <w:rFonts w:ascii="Arial" w:hAnsi="Arial" w:cs="Arial"/>
          <w:b/>
          <w:sz w:val="20"/>
        </w:rPr>
      </w:pPr>
      <w:r>
        <w:rPr>
          <w:rFonts w:ascii="Arial" w:hAnsi="Arial" w:cs="Arial"/>
          <w:b/>
          <w:sz w:val="20"/>
        </w:rPr>
        <w:t>člen</w:t>
      </w:r>
    </w:p>
    <w:p w14:paraId="730F5CEC" w14:textId="2BFB4052" w:rsidR="00E245F0" w:rsidRPr="00E245F0" w:rsidRDefault="00E245F0" w:rsidP="00E245F0">
      <w:pPr>
        <w:jc w:val="both"/>
        <w:rPr>
          <w:rFonts w:ascii="Arial" w:hAnsi="Arial" w:cs="Arial"/>
          <w:sz w:val="20"/>
          <w:lang w:eastAsia="x-none"/>
        </w:rPr>
      </w:pPr>
      <w:r w:rsidRPr="00E245F0">
        <w:rPr>
          <w:rFonts w:ascii="Arial" w:hAnsi="Arial" w:cs="Arial"/>
          <w:sz w:val="20"/>
          <w:lang w:eastAsia="x-none"/>
        </w:rPr>
        <w:t>Pogodben</w:t>
      </w:r>
      <w:r>
        <w:rPr>
          <w:rFonts w:ascii="Arial" w:hAnsi="Arial" w:cs="Arial"/>
          <w:sz w:val="20"/>
          <w:lang w:eastAsia="x-none"/>
        </w:rPr>
        <w:t>a</w:t>
      </w:r>
      <w:r w:rsidRPr="00E245F0">
        <w:rPr>
          <w:rFonts w:ascii="Arial" w:hAnsi="Arial" w:cs="Arial"/>
          <w:sz w:val="20"/>
          <w:lang w:eastAsia="x-none"/>
        </w:rPr>
        <w:t xml:space="preserve"> cen</w:t>
      </w:r>
      <w:r>
        <w:rPr>
          <w:rFonts w:ascii="Arial" w:hAnsi="Arial" w:cs="Arial"/>
          <w:sz w:val="20"/>
          <w:lang w:eastAsia="x-none"/>
        </w:rPr>
        <w:t>a</w:t>
      </w:r>
      <w:r w:rsidRPr="00E245F0">
        <w:rPr>
          <w:rFonts w:ascii="Arial" w:hAnsi="Arial" w:cs="Arial"/>
          <w:sz w:val="20"/>
          <w:lang w:eastAsia="x-none"/>
        </w:rPr>
        <w:t xml:space="preserve"> za </w:t>
      </w:r>
      <w:r>
        <w:rPr>
          <w:rFonts w:ascii="Arial" w:hAnsi="Arial" w:cs="Arial"/>
          <w:sz w:val="20"/>
          <w:lang w:eastAsia="x-none"/>
        </w:rPr>
        <w:t>nakup os</w:t>
      </w:r>
      <w:r w:rsidRPr="00E245F0">
        <w:rPr>
          <w:rFonts w:ascii="Arial" w:hAnsi="Arial" w:cs="Arial"/>
          <w:sz w:val="20"/>
          <w:lang w:eastAsia="x-none"/>
        </w:rPr>
        <w:t xml:space="preserve">ebnega vozila </w:t>
      </w:r>
      <w:r>
        <w:rPr>
          <w:rFonts w:ascii="Arial" w:hAnsi="Arial" w:cs="Arial"/>
          <w:sz w:val="20"/>
          <w:lang w:eastAsia="x-none"/>
        </w:rPr>
        <w:t xml:space="preserve">je </w:t>
      </w:r>
      <w:r w:rsidRPr="00E245F0">
        <w:rPr>
          <w:rFonts w:ascii="Arial" w:hAnsi="Arial" w:cs="Arial"/>
          <w:sz w:val="20"/>
          <w:lang w:eastAsia="x-none"/>
        </w:rPr>
        <w:t>določen</w:t>
      </w:r>
      <w:r>
        <w:rPr>
          <w:rFonts w:ascii="Arial" w:hAnsi="Arial" w:cs="Arial"/>
          <w:sz w:val="20"/>
          <w:lang w:eastAsia="x-none"/>
        </w:rPr>
        <w:t>a</w:t>
      </w:r>
      <w:r w:rsidRPr="00E245F0">
        <w:rPr>
          <w:rFonts w:ascii="Arial" w:hAnsi="Arial" w:cs="Arial"/>
          <w:sz w:val="20"/>
          <w:lang w:eastAsia="x-none"/>
        </w:rPr>
        <w:t xml:space="preserve"> na podlagi ponudbenega predračuna in </w:t>
      </w:r>
      <w:r>
        <w:rPr>
          <w:rFonts w:ascii="Arial" w:hAnsi="Arial" w:cs="Arial"/>
          <w:sz w:val="20"/>
          <w:lang w:eastAsia="x-none"/>
        </w:rPr>
        <w:t>je</w:t>
      </w:r>
      <w:r w:rsidRPr="00E245F0">
        <w:rPr>
          <w:rFonts w:ascii="Arial" w:hAnsi="Arial" w:cs="Arial"/>
          <w:sz w:val="20"/>
          <w:lang w:eastAsia="x-none"/>
        </w:rPr>
        <w:t xml:space="preserve"> skladn</w:t>
      </w:r>
      <w:r>
        <w:rPr>
          <w:rFonts w:ascii="Arial" w:hAnsi="Arial" w:cs="Arial"/>
          <w:sz w:val="20"/>
          <w:lang w:eastAsia="x-none"/>
        </w:rPr>
        <w:t>a</w:t>
      </w:r>
      <w:r w:rsidRPr="00E245F0">
        <w:rPr>
          <w:rFonts w:ascii="Arial" w:hAnsi="Arial" w:cs="Arial"/>
          <w:sz w:val="20"/>
          <w:lang w:eastAsia="x-none"/>
        </w:rPr>
        <w:t xml:space="preserve"> s ponudbo št. ____</w:t>
      </w:r>
      <w:r>
        <w:rPr>
          <w:rFonts w:ascii="Arial" w:hAnsi="Arial" w:cs="Arial"/>
          <w:sz w:val="20"/>
          <w:lang w:eastAsia="x-none"/>
        </w:rPr>
        <w:t>______</w:t>
      </w:r>
      <w:r w:rsidRPr="00E245F0">
        <w:rPr>
          <w:rFonts w:ascii="Arial" w:hAnsi="Arial" w:cs="Arial"/>
          <w:sz w:val="20"/>
          <w:lang w:eastAsia="x-none"/>
        </w:rPr>
        <w:t>___, ki je sestavni del te pogodbe:</w:t>
      </w:r>
    </w:p>
    <w:p w14:paraId="2F6CB1F6" w14:textId="77777777" w:rsidR="00E245F0" w:rsidRPr="00E245F0" w:rsidRDefault="00E245F0" w:rsidP="00E245F0">
      <w:pPr>
        <w:jc w:val="both"/>
        <w:rPr>
          <w:rFonts w:ascii="Arial" w:hAnsi="Arial" w:cs="Arial"/>
          <w:sz w:val="20"/>
          <w:lang w:eastAsia="x-none"/>
        </w:rPr>
      </w:pPr>
    </w:p>
    <w:tbl>
      <w:tblPr>
        <w:tblStyle w:val="Tabelamrea"/>
        <w:tblW w:w="0" w:type="auto"/>
        <w:tblLook w:val="04A0" w:firstRow="1" w:lastRow="0" w:firstColumn="1" w:lastColumn="0" w:noHBand="0" w:noVBand="1"/>
      </w:tblPr>
      <w:tblGrid>
        <w:gridCol w:w="2000"/>
        <w:gridCol w:w="2531"/>
        <w:gridCol w:w="3969"/>
      </w:tblGrid>
      <w:tr w:rsidR="00365C10" w14:paraId="2A415DBB" w14:textId="77777777" w:rsidTr="00C1601C">
        <w:tc>
          <w:tcPr>
            <w:tcW w:w="2000" w:type="dxa"/>
            <w:shd w:val="clear" w:color="auto" w:fill="EAF1DD" w:themeFill="accent3" w:themeFillTint="33"/>
          </w:tcPr>
          <w:p w14:paraId="6E12C6CD" w14:textId="77777777" w:rsidR="00365C10" w:rsidRDefault="00365C10" w:rsidP="00C1601C">
            <w:pPr>
              <w:jc w:val="both"/>
              <w:rPr>
                <w:rFonts w:ascii="Arial" w:hAnsi="Arial" w:cs="Arial"/>
                <w:b/>
                <w:sz w:val="20"/>
                <w:szCs w:val="20"/>
              </w:rPr>
            </w:pPr>
          </w:p>
        </w:tc>
        <w:tc>
          <w:tcPr>
            <w:tcW w:w="2531" w:type="dxa"/>
            <w:shd w:val="clear" w:color="auto" w:fill="EAF1DD" w:themeFill="accent3" w:themeFillTint="33"/>
          </w:tcPr>
          <w:p w14:paraId="61618854" w14:textId="77777777" w:rsidR="00365C10" w:rsidRDefault="00365C10" w:rsidP="00C1601C">
            <w:pPr>
              <w:rPr>
                <w:rFonts w:ascii="Arial" w:hAnsi="Arial" w:cs="Arial"/>
                <w:b/>
                <w:bCs/>
                <w:sz w:val="20"/>
                <w:szCs w:val="20"/>
              </w:rPr>
            </w:pPr>
            <w:r>
              <w:rPr>
                <w:rFonts w:ascii="Arial" w:hAnsi="Arial" w:cs="Arial"/>
                <w:b/>
                <w:bCs/>
                <w:sz w:val="20"/>
                <w:szCs w:val="20"/>
              </w:rPr>
              <w:t>Znamka in model vozila</w:t>
            </w:r>
          </w:p>
        </w:tc>
        <w:tc>
          <w:tcPr>
            <w:tcW w:w="3969" w:type="dxa"/>
            <w:shd w:val="clear" w:color="auto" w:fill="EAF1DD" w:themeFill="accent3" w:themeFillTint="33"/>
          </w:tcPr>
          <w:p w14:paraId="75B7E10B" w14:textId="77777777" w:rsidR="00365C10" w:rsidRDefault="00365C10" w:rsidP="00C1601C">
            <w:pPr>
              <w:rPr>
                <w:rFonts w:ascii="Arial" w:hAnsi="Arial" w:cs="Arial"/>
                <w:b/>
                <w:sz w:val="20"/>
                <w:szCs w:val="20"/>
              </w:rPr>
            </w:pPr>
            <w:r>
              <w:rPr>
                <w:rFonts w:ascii="Arial" w:hAnsi="Arial" w:cs="Arial"/>
                <w:b/>
                <w:bCs/>
                <w:sz w:val="20"/>
                <w:szCs w:val="20"/>
              </w:rPr>
              <w:t>Ponudbena cena v EUR</w:t>
            </w:r>
            <w:r w:rsidRPr="00177349">
              <w:rPr>
                <w:rFonts w:ascii="Arial" w:hAnsi="Arial" w:cs="Arial"/>
                <w:b/>
                <w:bCs/>
                <w:sz w:val="20"/>
                <w:szCs w:val="20"/>
              </w:rPr>
              <w:t xml:space="preserve"> brez DDV</w:t>
            </w:r>
          </w:p>
        </w:tc>
      </w:tr>
      <w:tr w:rsidR="00365C10" w14:paraId="593B06CD" w14:textId="77777777" w:rsidTr="00C1601C">
        <w:tc>
          <w:tcPr>
            <w:tcW w:w="2000" w:type="dxa"/>
            <w:tcBorders>
              <w:bottom w:val="single" w:sz="4" w:space="0" w:color="auto"/>
            </w:tcBorders>
          </w:tcPr>
          <w:p w14:paraId="765CFE88" w14:textId="77777777" w:rsidR="00365C10" w:rsidRDefault="00365C10" w:rsidP="00C1601C">
            <w:pPr>
              <w:rPr>
                <w:rFonts w:ascii="Arial" w:hAnsi="Arial" w:cs="Arial"/>
                <w:b/>
                <w:bCs/>
                <w:sz w:val="20"/>
                <w:szCs w:val="20"/>
              </w:rPr>
            </w:pPr>
            <w:r>
              <w:rPr>
                <w:rFonts w:ascii="Arial" w:hAnsi="Arial" w:cs="Arial"/>
                <w:b/>
                <w:bCs/>
                <w:sz w:val="20"/>
                <w:szCs w:val="20"/>
              </w:rPr>
              <w:t>Nakup _______</w:t>
            </w:r>
          </w:p>
          <w:p w14:paraId="01F1EBE8" w14:textId="77777777" w:rsidR="00365C10" w:rsidRDefault="00365C10" w:rsidP="00C1601C">
            <w:pPr>
              <w:rPr>
                <w:rFonts w:ascii="Arial" w:hAnsi="Arial" w:cs="Arial"/>
                <w:b/>
                <w:bCs/>
                <w:sz w:val="20"/>
                <w:szCs w:val="20"/>
              </w:rPr>
            </w:pPr>
          </w:p>
          <w:p w14:paraId="28B596CB" w14:textId="13C4BA47" w:rsidR="00365C10" w:rsidRDefault="00365C10" w:rsidP="00C1601C">
            <w:pPr>
              <w:rPr>
                <w:rFonts w:ascii="Arial" w:hAnsi="Arial" w:cs="Arial"/>
                <w:b/>
                <w:sz w:val="20"/>
                <w:szCs w:val="20"/>
              </w:rPr>
            </w:pPr>
          </w:p>
        </w:tc>
        <w:tc>
          <w:tcPr>
            <w:tcW w:w="2531" w:type="dxa"/>
            <w:tcBorders>
              <w:bottom w:val="single" w:sz="4" w:space="0" w:color="auto"/>
            </w:tcBorders>
          </w:tcPr>
          <w:p w14:paraId="5966A4A3" w14:textId="77777777" w:rsidR="00365C10" w:rsidRDefault="00365C10" w:rsidP="00C1601C">
            <w:pPr>
              <w:jc w:val="both"/>
              <w:rPr>
                <w:rFonts w:ascii="Arial" w:hAnsi="Arial" w:cs="Arial"/>
                <w:b/>
                <w:sz w:val="20"/>
                <w:szCs w:val="20"/>
              </w:rPr>
            </w:pPr>
          </w:p>
        </w:tc>
        <w:tc>
          <w:tcPr>
            <w:tcW w:w="3969" w:type="dxa"/>
            <w:tcBorders>
              <w:bottom w:val="single" w:sz="4" w:space="0" w:color="auto"/>
            </w:tcBorders>
          </w:tcPr>
          <w:p w14:paraId="51C6F893" w14:textId="77777777" w:rsidR="00365C10" w:rsidRDefault="00365C10" w:rsidP="00C1601C">
            <w:pPr>
              <w:jc w:val="both"/>
              <w:rPr>
                <w:rFonts w:ascii="Arial" w:hAnsi="Arial" w:cs="Arial"/>
                <w:b/>
                <w:sz w:val="20"/>
                <w:szCs w:val="20"/>
              </w:rPr>
            </w:pPr>
          </w:p>
        </w:tc>
      </w:tr>
    </w:tbl>
    <w:p w14:paraId="4880D9C9" w14:textId="77777777" w:rsidR="00365C10" w:rsidRDefault="00365C10" w:rsidP="00365C10">
      <w:pPr>
        <w:keepLines/>
        <w:jc w:val="both"/>
        <w:rPr>
          <w:rFonts w:ascii="Arial" w:hAnsi="Arial" w:cs="Arial"/>
          <w:sz w:val="20"/>
          <w:szCs w:val="20"/>
        </w:rPr>
      </w:pPr>
    </w:p>
    <w:p w14:paraId="57C03A2A" w14:textId="4F34A049" w:rsidR="00052066" w:rsidRDefault="00052066" w:rsidP="00052066">
      <w:pPr>
        <w:jc w:val="both"/>
        <w:rPr>
          <w:rFonts w:ascii="Arial" w:hAnsi="Arial" w:cs="Arial"/>
          <w:bCs/>
          <w:sz w:val="20"/>
          <w:szCs w:val="20"/>
        </w:rPr>
      </w:pPr>
      <w:r w:rsidRPr="007213DD">
        <w:rPr>
          <w:rFonts w:ascii="Arial" w:hAnsi="Arial" w:cs="Arial"/>
          <w:bCs/>
          <w:sz w:val="20"/>
          <w:szCs w:val="20"/>
        </w:rPr>
        <w:t xml:space="preserve">Cena je v času veljavnosti pogodbe fiksna in nespremenljiva in zajema vse morebitne podražitve. Če </w:t>
      </w:r>
      <w:r w:rsidR="00721C06">
        <w:rPr>
          <w:rFonts w:ascii="Arial" w:hAnsi="Arial" w:cs="Arial"/>
          <w:bCs/>
          <w:sz w:val="20"/>
          <w:szCs w:val="20"/>
        </w:rPr>
        <w:t>kupec</w:t>
      </w:r>
      <w:r w:rsidRPr="007213DD">
        <w:rPr>
          <w:rFonts w:ascii="Arial" w:hAnsi="Arial" w:cs="Arial"/>
          <w:bCs/>
          <w:sz w:val="20"/>
          <w:szCs w:val="20"/>
        </w:rPr>
        <w:t xml:space="preserve"> ugotovi, da je </w:t>
      </w:r>
      <w:r w:rsidR="00721C06">
        <w:rPr>
          <w:rFonts w:ascii="Arial" w:hAnsi="Arial" w:cs="Arial"/>
          <w:bCs/>
          <w:sz w:val="20"/>
          <w:szCs w:val="20"/>
        </w:rPr>
        <w:t xml:space="preserve">prodajalec </w:t>
      </w:r>
      <w:r w:rsidRPr="007213DD">
        <w:rPr>
          <w:rFonts w:ascii="Arial" w:hAnsi="Arial" w:cs="Arial"/>
          <w:bCs/>
          <w:sz w:val="20"/>
          <w:szCs w:val="20"/>
        </w:rPr>
        <w:t xml:space="preserve">zaračunal </w:t>
      </w:r>
      <w:r w:rsidR="00721C06">
        <w:rPr>
          <w:rFonts w:ascii="Arial" w:hAnsi="Arial" w:cs="Arial"/>
          <w:bCs/>
          <w:sz w:val="20"/>
          <w:szCs w:val="20"/>
        </w:rPr>
        <w:t>vozilo</w:t>
      </w:r>
      <w:r w:rsidRPr="007213DD">
        <w:rPr>
          <w:rFonts w:ascii="Arial" w:hAnsi="Arial" w:cs="Arial"/>
          <w:bCs/>
          <w:sz w:val="20"/>
          <w:szCs w:val="20"/>
        </w:rPr>
        <w:t xml:space="preserve"> po višji ceni kot je ta določena s pogodbo, jo mora ta na zahtevo naročnika popraviti oziroma uskladiti s ceno iz te pogodbe.</w:t>
      </w:r>
    </w:p>
    <w:p w14:paraId="58ED7BD0" w14:textId="30F5E065" w:rsidR="00233DC7" w:rsidRDefault="00233DC7" w:rsidP="007F00B6">
      <w:pPr>
        <w:ind w:left="720" w:right="50"/>
        <w:contextualSpacing/>
        <w:jc w:val="right"/>
        <w:rPr>
          <w:rFonts w:ascii="Arial" w:hAnsi="Arial" w:cs="Arial"/>
          <w:b/>
          <w:sz w:val="20"/>
          <w:szCs w:val="20"/>
        </w:rPr>
      </w:pPr>
    </w:p>
    <w:p w14:paraId="63AE4E4B" w14:textId="1227437A" w:rsidR="00721C06" w:rsidRDefault="00721C06" w:rsidP="00721C06">
      <w:pPr>
        <w:ind w:right="50"/>
        <w:contextualSpacing/>
        <w:jc w:val="both"/>
        <w:rPr>
          <w:rFonts w:ascii="Arial" w:hAnsi="Arial" w:cs="Arial"/>
          <w:b/>
          <w:sz w:val="20"/>
          <w:szCs w:val="20"/>
        </w:rPr>
      </w:pPr>
      <w:r>
        <w:rPr>
          <w:rFonts w:ascii="Arial" w:hAnsi="Arial" w:cs="Arial"/>
          <w:b/>
          <w:sz w:val="20"/>
          <w:szCs w:val="20"/>
        </w:rPr>
        <w:t>III. NAČIN IN ROK PLAČILA</w:t>
      </w:r>
    </w:p>
    <w:p w14:paraId="075455CC" w14:textId="66EF2FE6" w:rsidR="00721C06" w:rsidRPr="00DB358E" w:rsidRDefault="00DB358E" w:rsidP="00DB358E">
      <w:pPr>
        <w:pStyle w:val="Odstavekseznama"/>
        <w:numPr>
          <w:ilvl w:val="0"/>
          <w:numId w:val="47"/>
        </w:numPr>
        <w:ind w:right="50"/>
        <w:contextualSpacing/>
        <w:jc w:val="center"/>
        <w:rPr>
          <w:rFonts w:ascii="Arial" w:hAnsi="Arial" w:cs="Arial"/>
          <w:b/>
          <w:sz w:val="20"/>
        </w:rPr>
      </w:pPr>
      <w:r>
        <w:rPr>
          <w:rFonts w:ascii="Arial" w:hAnsi="Arial" w:cs="Arial"/>
          <w:b/>
          <w:sz w:val="20"/>
        </w:rPr>
        <w:t>člen</w:t>
      </w:r>
    </w:p>
    <w:p w14:paraId="33CA681F" w14:textId="1B7FD179" w:rsidR="00DB358E" w:rsidRDefault="00DB358E" w:rsidP="00DB358E">
      <w:pPr>
        <w:keepLines/>
        <w:jc w:val="both"/>
        <w:rPr>
          <w:rFonts w:ascii="Arial" w:hAnsi="Arial" w:cs="Arial"/>
          <w:sz w:val="20"/>
          <w:szCs w:val="22"/>
        </w:rPr>
      </w:pPr>
      <w:r>
        <w:rPr>
          <w:rFonts w:ascii="Arial" w:hAnsi="Arial" w:cs="Arial"/>
          <w:sz w:val="20"/>
          <w:szCs w:val="22"/>
        </w:rPr>
        <w:t xml:space="preserve">Kupec </w:t>
      </w:r>
      <w:r w:rsidRPr="007213DD">
        <w:rPr>
          <w:rFonts w:ascii="Arial" w:hAnsi="Arial" w:cs="Arial"/>
          <w:sz w:val="20"/>
          <w:szCs w:val="22"/>
        </w:rPr>
        <w:t xml:space="preserve">se zavezuje, da bo svojo obveznost do </w:t>
      </w:r>
      <w:r>
        <w:rPr>
          <w:rFonts w:ascii="Arial" w:hAnsi="Arial" w:cs="Arial"/>
          <w:sz w:val="20"/>
          <w:szCs w:val="22"/>
        </w:rPr>
        <w:t>prodajalca</w:t>
      </w:r>
      <w:r w:rsidRPr="007213DD">
        <w:rPr>
          <w:rFonts w:ascii="Arial" w:hAnsi="Arial" w:cs="Arial"/>
          <w:sz w:val="20"/>
          <w:szCs w:val="22"/>
        </w:rPr>
        <w:t xml:space="preserve"> poravnal v 30 dneh od dneva prejema računa. </w:t>
      </w:r>
    </w:p>
    <w:p w14:paraId="1193D34B" w14:textId="6F1DB0E5" w:rsidR="002418D1" w:rsidRDefault="002418D1" w:rsidP="00DB358E">
      <w:pPr>
        <w:keepLines/>
        <w:jc w:val="both"/>
        <w:rPr>
          <w:rFonts w:ascii="Arial" w:hAnsi="Arial" w:cs="Arial"/>
          <w:sz w:val="20"/>
          <w:szCs w:val="22"/>
        </w:rPr>
      </w:pPr>
    </w:p>
    <w:p w14:paraId="61183A6C" w14:textId="493F517C" w:rsidR="002418D1" w:rsidRPr="007213DD" w:rsidRDefault="002418D1" w:rsidP="002418D1">
      <w:pPr>
        <w:jc w:val="both"/>
        <w:rPr>
          <w:rFonts w:ascii="Arial" w:hAnsi="Arial" w:cs="Arial"/>
          <w:sz w:val="20"/>
          <w:szCs w:val="22"/>
        </w:rPr>
      </w:pPr>
      <w:r>
        <w:rPr>
          <w:rFonts w:ascii="Arial" w:hAnsi="Arial" w:cs="Arial"/>
          <w:sz w:val="20"/>
          <w:szCs w:val="22"/>
        </w:rPr>
        <w:t>Podlaga za izstavitev računa je s strani kupca in prodajalca podpisan in potrjen primopredajni zapisnik.</w:t>
      </w:r>
    </w:p>
    <w:p w14:paraId="77094320" w14:textId="77777777" w:rsidR="00DB358E" w:rsidRPr="007213DD" w:rsidRDefault="00DB358E" w:rsidP="00DB358E">
      <w:pPr>
        <w:keepLines/>
        <w:ind w:left="360"/>
        <w:rPr>
          <w:rFonts w:ascii="Arial" w:hAnsi="Arial" w:cs="Arial"/>
          <w:sz w:val="20"/>
          <w:szCs w:val="22"/>
        </w:rPr>
      </w:pPr>
    </w:p>
    <w:p w14:paraId="396128F9" w14:textId="1471910B" w:rsidR="00DB358E" w:rsidRPr="007213DD" w:rsidRDefault="00DB358E" w:rsidP="00DB358E">
      <w:pPr>
        <w:keepLines/>
        <w:jc w:val="both"/>
        <w:rPr>
          <w:rFonts w:ascii="Arial" w:hAnsi="Arial" w:cs="Arial"/>
          <w:sz w:val="20"/>
          <w:szCs w:val="22"/>
        </w:rPr>
      </w:pPr>
      <w:r w:rsidRPr="007213DD">
        <w:rPr>
          <w:rFonts w:ascii="Arial" w:hAnsi="Arial" w:cs="Arial"/>
          <w:sz w:val="20"/>
          <w:szCs w:val="22"/>
        </w:rPr>
        <w:t xml:space="preserve">Pri izstavitvi računa se mora </w:t>
      </w:r>
      <w:r w:rsidR="00E51973">
        <w:rPr>
          <w:rFonts w:ascii="Arial" w:hAnsi="Arial" w:cs="Arial"/>
          <w:sz w:val="20"/>
          <w:szCs w:val="22"/>
        </w:rPr>
        <w:t>prodajalec</w:t>
      </w:r>
      <w:r>
        <w:rPr>
          <w:rFonts w:ascii="Arial" w:hAnsi="Arial" w:cs="Arial"/>
          <w:sz w:val="20"/>
          <w:szCs w:val="22"/>
        </w:rPr>
        <w:t xml:space="preserve"> </w:t>
      </w:r>
      <w:r w:rsidRPr="007213DD">
        <w:rPr>
          <w:rFonts w:ascii="Arial" w:hAnsi="Arial" w:cs="Arial"/>
          <w:sz w:val="20"/>
          <w:szCs w:val="22"/>
        </w:rPr>
        <w:t xml:space="preserve">obvezno sklicevati na številko pogodbe in številko nabavnega naročila po tej pogodbi, ki jo bo </w:t>
      </w:r>
      <w:r w:rsidR="00E51973">
        <w:rPr>
          <w:rFonts w:ascii="Arial" w:hAnsi="Arial" w:cs="Arial"/>
          <w:sz w:val="20"/>
          <w:szCs w:val="22"/>
        </w:rPr>
        <w:t>kupec</w:t>
      </w:r>
      <w:r w:rsidRPr="007213DD">
        <w:rPr>
          <w:rFonts w:ascii="Arial" w:hAnsi="Arial" w:cs="Arial"/>
          <w:sz w:val="20"/>
          <w:szCs w:val="22"/>
        </w:rPr>
        <w:t xml:space="preserve"> sporočil </w:t>
      </w:r>
      <w:r w:rsidR="00E51973">
        <w:rPr>
          <w:rFonts w:ascii="Arial" w:hAnsi="Arial" w:cs="Arial"/>
          <w:sz w:val="20"/>
          <w:szCs w:val="22"/>
        </w:rPr>
        <w:t>prodajalcu</w:t>
      </w:r>
      <w:r w:rsidRPr="007213DD">
        <w:rPr>
          <w:rFonts w:ascii="Arial" w:hAnsi="Arial" w:cs="Arial"/>
          <w:sz w:val="20"/>
          <w:szCs w:val="22"/>
        </w:rPr>
        <w:t xml:space="preserve">. </w:t>
      </w:r>
    </w:p>
    <w:p w14:paraId="5F6DA628" w14:textId="77777777" w:rsidR="00DB358E" w:rsidRPr="007213DD" w:rsidRDefault="00DB358E" w:rsidP="00DB358E">
      <w:pPr>
        <w:keepLines/>
        <w:ind w:left="360"/>
        <w:rPr>
          <w:rFonts w:ascii="Arial" w:hAnsi="Arial" w:cs="Arial"/>
          <w:sz w:val="20"/>
          <w:szCs w:val="22"/>
        </w:rPr>
      </w:pPr>
    </w:p>
    <w:p w14:paraId="0C8C343C" w14:textId="02BDEC99" w:rsidR="00DB358E" w:rsidRPr="007213DD" w:rsidRDefault="00DB358E" w:rsidP="00DB358E">
      <w:pPr>
        <w:keepLines/>
        <w:rPr>
          <w:rFonts w:ascii="Arial" w:hAnsi="Arial" w:cs="Arial"/>
          <w:sz w:val="20"/>
          <w:szCs w:val="22"/>
        </w:rPr>
      </w:pPr>
      <w:r w:rsidRPr="007213DD">
        <w:rPr>
          <w:rFonts w:ascii="Arial" w:hAnsi="Arial" w:cs="Arial"/>
          <w:sz w:val="20"/>
          <w:szCs w:val="22"/>
        </w:rPr>
        <w:t xml:space="preserve">Plačilo se izvrši na transakcijski račun </w:t>
      </w:r>
      <w:r w:rsidR="00E51973">
        <w:rPr>
          <w:rFonts w:ascii="Arial" w:hAnsi="Arial" w:cs="Arial"/>
          <w:sz w:val="20"/>
          <w:szCs w:val="22"/>
        </w:rPr>
        <w:t>prodajal</w:t>
      </w:r>
      <w:r>
        <w:rPr>
          <w:rFonts w:ascii="Arial" w:hAnsi="Arial" w:cs="Arial"/>
          <w:sz w:val="20"/>
          <w:szCs w:val="22"/>
        </w:rPr>
        <w:t>ca</w:t>
      </w:r>
      <w:r w:rsidR="00E51973">
        <w:rPr>
          <w:rFonts w:ascii="Arial" w:hAnsi="Arial" w:cs="Arial"/>
          <w:sz w:val="20"/>
          <w:szCs w:val="22"/>
        </w:rPr>
        <w:t xml:space="preserve"> št. ______________________________________</w:t>
      </w:r>
      <w:r w:rsidRPr="007213DD">
        <w:rPr>
          <w:rFonts w:ascii="Arial" w:hAnsi="Arial" w:cs="Arial"/>
          <w:sz w:val="20"/>
          <w:szCs w:val="22"/>
        </w:rPr>
        <w:t>.</w:t>
      </w:r>
    </w:p>
    <w:p w14:paraId="79BCA441" w14:textId="77777777" w:rsidR="00DB358E" w:rsidRPr="007213DD" w:rsidRDefault="00DB358E" w:rsidP="00DB358E">
      <w:pPr>
        <w:keepLines/>
        <w:ind w:left="360"/>
        <w:rPr>
          <w:rFonts w:ascii="Arial" w:hAnsi="Arial" w:cs="Arial"/>
          <w:sz w:val="20"/>
          <w:szCs w:val="22"/>
        </w:rPr>
      </w:pPr>
    </w:p>
    <w:p w14:paraId="54F6563C" w14:textId="271DD923" w:rsidR="00DB358E" w:rsidRPr="00ED03F8" w:rsidRDefault="00DB358E" w:rsidP="00DB358E">
      <w:pPr>
        <w:keepNext/>
        <w:keepLines/>
        <w:jc w:val="both"/>
        <w:outlineLvl w:val="0"/>
        <w:rPr>
          <w:rFonts w:ascii="Arial" w:hAnsi="Arial" w:cs="Arial"/>
          <w:strike/>
          <w:sz w:val="20"/>
          <w:szCs w:val="22"/>
        </w:rPr>
      </w:pPr>
      <w:r w:rsidRPr="007213DD">
        <w:rPr>
          <w:rFonts w:ascii="Arial" w:hAnsi="Arial" w:cs="Arial"/>
          <w:sz w:val="20"/>
          <w:szCs w:val="22"/>
        </w:rPr>
        <w:lastRenderedPageBreak/>
        <w:t>Za nepravočasno poravnavo obveznosti po tej pogodbi je n</w:t>
      </w:r>
      <w:r>
        <w:rPr>
          <w:rFonts w:ascii="Arial" w:hAnsi="Arial" w:cs="Arial"/>
          <w:sz w:val="20"/>
          <w:szCs w:val="22"/>
        </w:rPr>
        <w:t>ajemnik</w:t>
      </w:r>
      <w:r w:rsidRPr="007213DD">
        <w:rPr>
          <w:rFonts w:ascii="Arial" w:hAnsi="Arial" w:cs="Arial"/>
          <w:sz w:val="20"/>
          <w:szCs w:val="22"/>
        </w:rPr>
        <w:t xml:space="preserve"> dolžan plačati zakonite zamudne obresti, ki veljajo v času plačilne zamude.</w:t>
      </w:r>
      <w:r w:rsidRPr="00ED03F8">
        <w:rPr>
          <w:rFonts w:ascii="Arial" w:eastAsia="SimSun" w:hAnsi="Arial" w:cs="Arial"/>
          <w:b/>
          <w:bCs/>
          <w:caps/>
          <w:vanish/>
          <w:spacing w:val="4"/>
          <w:sz w:val="20"/>
          <w:szCs w:val="20"/>
          <w:highlight w:val="yellow"/>
          <w:lang w:val="x-none" w:eastAsia="x-none"/>
        </w:rPr>
        <w:t>dobavitelja.</w:t>
      </w:r>
      <w:r w:rsidR="00ED03F8">
        <w:rPr>
          <w:rFonts w:ascii="Arial" w:eastAsia="SimSun" w:hAnsi="Arial" w:cs="Arial"/>
          <w:b/>
          <w:bCs/>
          <w:caps/>
          <w:vanish/>
          <w:spacing w:val="4"/>
          <w:sz w:val="20"/>
          <w:szCs w:val="20"/>
          <w:lang w:val="x-none" w:eastAsia="x-none"/>
        </w:rPr>
        <w:t xml:space="preserve"> </w:t>
      </w:r>
      <w:r w:rsidRPr="00ED03F8">
        <w:rPr>
          <w:rFonts w:ascii="Arial" w:eastAsia="SimSun" w:hAnsi="Arial" w:cs="Arial"/>
          <w:b/>
          <w:bCs/>
          <w:caps/>
          <w:strike/>
          <w:vanish/>
          <w:spacing w:val="4"/>
          <w:sz w:val="20"/>
          <w:szCs w:val="20"/>
          <w:highlight w:val="yellow"/>
          <w:lang w:val="x-none" w:eastAsia="x-none"/>
        </w:rPr>
        <w:t>_____________________vjivostjoibilen material:</w:t>
      </w:r>
      <w:r w:rsidRPr="00ED03F8">
        <w:rPr>
          <w:rFonts w:ascii="Arial" w:eastAsia="SimSun" w:hAnsi="Arial" w:cs="Arial"/>
          <w:b/>
          <w:bCs/>
          <w:caps/>
          <w:strike/>
          <w:vanish/>
          <w:spacing w:val="4"/>
          <w:sz w:val="20"/>
          <w:szCs w:val="20"/>
          <w:highlight w:val="yellow"/>
          <w:lang w:val="x-none" w:eastAsia="x-none"/>
        </w:rPr>
        <w:cr/>
        <w:t xml:space="preserve"> proizvajalca naprav za tiskanje:</w:t>
      </w:r>
      <w:r w:rsidRPr="00ED03F8">
        <w:rPr>
          <w:rFonts w:ascii="Arial" w:eastAsia="SimSun" w:hAnsi="Arial" w:cs="Arial"/>
          <w:b/>
          <w:bCs/>
          <w:caps/>
          <w:strike/>
          <w:vanish/>
          <w:spacing w:val="4"/>
          <w:sz w:val="20"/>
          <w:szCs w:val="20"/>
          <w:highlight w:val="yellow"/>
          <w:lang w:val="x-none" w:eastAsia="x-none"/>
        </w:rPr>
        <w:cr/>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p>
    <w:p w14:paraId="0957291F" w14:textId="77777777" w:rsidR="00DB358E" w:rsidRPr="00513FBA" w:rsidRDefault="00DB358E" w:rsidP="00DB358E">
      <w:pPr>
        <w:keepNext/>
        <w:keepLines/>
        <w:jc w:val="both"/>
        <w:outlineLvl w:val="0"/>
        <w:rPr>
          <w:rFonts w:ascii="Arial" w:eastAsia="SimSun" w:hAnsi="Arial" w:cs="Arial"/>
          <w:b/>
          <w:bCs/>
          <w:caps/>
          <w:spacing w:val="4"/>
          <w:sz w:val="20"/>
          <w:szCs w:val="20"/>
          <w:lang w:val="x-none" w:eastAsia="x-none"/>
        </w:rPr>
      </w:pPr>
    </w:p>
    <w:p w14:paraId="6FD13E42" w14:textId="01C89B6B" w:rsidR="00DB358E" w:rsidRDefault="007012B7" w:rsidP="00DB358E">
      <w:pPr>
        <w:jc w:val="both"/>
        <w:rPr>
          <w:rFonts w:ascii="Arial" w:hAnsi="Arial" w:cs="Arial"/>
          <w:sz w:val="20"/>
          <w:szCs w:val="20"/>
          <w:lang w:eastAsia="x-none"/>
        </w:rPr>
      </w:pPr>
      <w:r>
        <w:rPr>
          <w:rFonts w:ascii="Arial" w:hAnsi="Arial" w:cs="Arial"/>
          <w:sz w:val="20"/>
          <w:szCs w:val="20"/>
          <w:lang w:eastAsia="x-none"/>
        </w:rPr>
        <w:t>Prodajalec</w:t>
      </w:r>
      <w:r w:rsidR="00DB358E" w:rsidRPr="007213DD">
        <w:rPr>
          <w:rFonts w:ascii="Arial" w:hAnsi="Arial" w:cs="Arial"/>
          <w:sz w:val="20"/>
          <w:szCs w:val="20"/>
          <w:lang w:eastAsia="x-none"/>
        </w:rPr>
        <w:t xml:space="preserve"> ne sme svoje denarne terjatve do </w:t>
      </w:r>
      <w:r>
        <w:rPr>
          <w:rFonts w:ascii="Arial" w:hAnsi="Arial" w:cs="Arial"/>
          <w:sz w:val="20"/>
          <w:szCs w:val="20"/>
          <w:lang w:eastAsia="x-none"/>
        </w:rPr>
        <w:t>kupca</w:t>
      </w:r>
      <w:r w:rsidR="00DB358E" w:rsidRPr="007213DD">
        <w:rPr>
          <w:rFonts w:ascii="Arial" w:hAnsi="Arial" w:cs="Arial"/>
          <w:sz w:val="20"/>
          <w:szCs w:val="20"/>
          <w:lang w:eastAsia="x-none"/>
        </w:rPr>
        <w:t xml:space="preserve"> odstopiti tretji osebi brez predhodnega pisnega soglasja </w:t>
      </w:r>
      <w:r>
        <w:rPr>
          <w:rFonts w:ascii="Arial" w:hAnsi="Arial" w:cs="Arial"/>
          <w:sz w:val="20"/>
          <w:szCs w:val="20"/>
          <w:lang w:eastAsia="x-none"/>
        </w:rPr>
        <w:t>kupca</w:t>
      </w:r>
      <w:r w:rsidR="00DB358E" w:rsidRPr="007213DD">
        <w:rPr>
          <w:rFonts w:ascii="Arial" w:hAnsi="Arial" w:cs="Arial"/>
          <w:sz w:val="20"/>
          <w:szCs w:val="20"/>
          <w:lang w:eastAsia="x-none"/>
        </w:rPr>
        <w:t xml:space="preserve">. V primeru, da </w:t>
      </w:r>
      <w:r>
        <w:rPr>
          <w:rFonts w:ascii="Arial" w:hAnsi="Arial" w:cs="Arial"/>
          <w:sz w:val="20"/>
          <w:szCs w:val="20"/>
          <w:lang w:eastAsia="x-none"/>
        </w:rPr>
        <w:t xml:space="preserve">kupec </w:t>
      </w:r>
      <w:r w:rsidR="00DB358E" w:rsidRPr="007213DD">
        <w:rPr>
          <w:rFonts w:ascii="Arial" w:hAnsi="Arial" w:cs="Arial"/>
          <w:sz w:val="20"/>
          <w:szCs w:val="20"/>
          <w:lang w:eastAsia="x-none"/>
        </w:rPr>
        <w:t xml:space="preserve">s prenosom terjatve soglaša, sme </w:t>
      </w:r>
      <w:r>
        <w:rPr>
          <w:rFonts w:ascii="Arial" w:hAnsi="Arial" w:cs="Arial"/>
          <w:sz w:val="20"/>
          <w:szCs w:val="20"/>
          <w:lang w:eastAsia="x-none"/>
        </w:rPr>
        <w:t xml:space="preserve">prodajalcu </w:t>
      </w:r>
      <w:r w:rsidR="00DB358E" w:rsidRPr="007213DD">
        <w:rPr>
          <w:rFonts w:ascii="Arial" w:hAnsi="Arial" w:cs="Arial"/>
          <w:sz w:val="20"/>
          <w:szCs w:val="20"/>
          <w:lang w:eastAsia="x-none"/>
        </w:rPr>
        <w:t>zaračunati manipulativne stroške takšnega prenosa v višini 3 % vrednosti prenesene terjatve (brez DDV) oziroma ne več kot 100,00 EUR brez DDV.</w:t>
      </w:r>
    </w:p>
    <w:p w14:paraId="07FEF818" w14:textId="5B80683E" w:rsidR="007012B7" w:rsidRDefault="007012B7" w:rsidP="00DB358E">
      <w:pPr>
        <w:jc w:val="both"/>
        <w:rPr>
          <w:rFonts w:ascii="Arial" w:hAnsi="Arial" w:cs="Arial"/>
          <w:sz w:val="20"/>
          <w:szCs w:val="20"/>
          <w:lang w:eastAsia="x-none"/>
        </w:rPr>
      </w:pPr>
    </w:p>
    <w:p w14:paraId="79369482" w14:textId="61F9460C" w:rsidR="007012B7" w:rsidRDefault="007012B7" w:rsidP="007012B7">
      <w:pPr>
        <w:keepLines/>
        <w:jc w:val="both"/>
        <w:rPr>
          <w:rFonts w:ascii="Arial" w:hAnsi="Arial" w:cs="Arial"/>
          <w:b/>
          <w:sz w:val="20"/>
          <w:szCs w:val="20"/>
          <w:lang w:eastAsia="x-none"/>
        </w:rPr>
      </w:pPr>
      <w:r w:rsidRPr="00492A9B">
        <w:rPr>
          <w:rFonts w:ascii="Arial" w:hAnsi="Arial" w:cs="Arial"/>
          <w:b/>
          <w:sz w:val="20"/>
          <w:szCs w:val="20"/>
          <w:lang w:eastAsia="x-none"/>
        </w:rPr>
        <w:t xml:space="preserve">IV. </w:t>
      </w:r>
      <w:r>
        <w:rPr>
          <w:rFonts w:ascii="Arial" w:hAnsi="Arial" w:cs="Arial"/>
          <w:b/>
          <w:sz w:val="20"/>
          <w:szCs w:val="20"/>
          <w:lang w:eastAsia="x-none"/>
        </w:rPr>
        <w:t xml:space="preserve">KRAJ IN </w:t>
      </w:r>
      <w:r w:rsidRPr="00492A9B">
        <w:rPr>
          <w:rFonts w:ascii="Arial" w:hAnsi="Arial" w:cs="Arial"/>
          <w:b/>
          <w:sz w:val="20"/>
          <w:szCs w:val="20"/>
          <w:lang w:eastAsia="x-none"/>
        </w:rPr>
        <w:t>ROK ZA PREDAJO/PREVZEM VOZIL</w:t>
      </w:r>
      <w:r>
        <w:rPr>
          <w:rFonts w:ascii="Arial" w:hAnsi="Arial" w:cs="Arial"/>
          <w:b/>
          <w:sz w:val="20"/>
          <w:szCs w:val="20"/>
          <w:lang w:eastAsia="x-none"/>
        </w:rPr>
        <w:t>A TER PRIMOPREDAJNI ZAPISNIK</w:t>
      </w:r>
    </w:p>
    <w:p w14:paraId="3DEC46C6" w14:textId="77777777" w:rsidR="007012B7" w:rsidRPr="00492A9B" w:rsidRDefault="007012B7" w:rsidP="007012B7">
      <w:pPr>
        <w:keepLines/>
        <w:jc w:val="both"/>
        <w:rPr>
          <w:rFonts w:ascii="Arial" w:hAnsi="Arial" w:cs="Arial"/>
          <w:b/>
          <w:sz w:val="20"/>
          <w:szCs w:val="20"/>
          <w:lang w:eastAsia="x-none"/>
        </w:rPr>
      </w:pPr>
    </w:p>
    <w:p w14:paraId="2C63E409" w14:textId="5F218728" w:rsidR="007012B7" w:rsidRPr="002418D1" w:rsidRDefault="007012B7" w:rsidP="002418D1">
      <w:pPr>
        <w:pStyle w:val="Odstavekseznama"/>
        <w:keepLines/>
        <w:numPr>
          <w:ilvl w:val="0"/>
          <w:numId w:val="47"/>
        </w:numPr>
        <w:jc w:val="center"/>
        <w:rPr>
          <w:rFonts w:ascii="Arial" w:hAnsi="Arial" w:cs="Arial"/>
          <w:b/>
          <w:sz w:val="20"/>
          <w:lang w:eastAsia="x-none"/>
        </w:rPr>
      </w:pPr>
      <w:r w:rsidRPr="002418D1">
        <w:rPr>
          <w:rFonts w:ascii="Arial" w:hAnsi="Arial" w:cs="Arial"/>
          <w:b/>
          <w:sz w:val="20"/>
          <w:lang w:eastAsia="x-none"/>
        </w:rPr>
        <w:t>člen</w:t>
      </w:r>
    </w:p>
    <w:p w14:paraId="0F2FF966" w14:textId="2AAB5008"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Prodajalec se zavezuje, da bo osebno vozilo, ki je predme</w:t>
      </w:r>
      <w:r w:rsidR="008F7E59">
        <w:rPr>
          <w:rFonts w:ascii="Arial" w:hAnsi="Arial" w:cs="Arial"/>
          <w:sz w:val="20"/>
          <w:szCs w:val="20"/>
          <w:lang w:eastAsia="x-none"/>
        </w:rPr>
        <w:t>t</w:t>
      </w:r>
      <w:r>
        <w:rPr>
          <w:rFonts w:ascii="Arial" w:hAnsi="Arial" w:cs="Arial"/>
          <w:sz w:val="20"/>
          <w:szCs w:val="20"/>
          <w:lang w:eastAsia="x-none"/>
        </w:rPr>
        <w:t xml:space="preserve"> te pogodbe predal kupcu najkasneje v roku </w:t>
      </w:r>
      <w:r w:rsidR="00FC62D4">
        <w:rPr>
          <w:rFonts w:ascii="Arial" w:hAnsi="Arial" w:cs="Arial"/>
          <w:sz w:val="20"/>
          <w:szCs w:val="20"/>
          <w:lang w:eastAsia="x-none"/>
        </w:rPr>
        <w:t>_______ mesecev</w:t>
      </w:r>
      <w:r>
        <w:rPr>
          <w:rFonts w:ascii="Arial" w:hAnsi="Arial" w:cs="Arial"/>
          <w:sz w:val="20"/>
          <w:szCs w:val="20"/>
          <w:lang w:eastAsia="x-none"/>
        </w:rPr>
        <w:t xml:space="preserve">, od obojestranskega podpisa pogodbe. </w:t>
      </w:r>
    </w:p>
    <w:p w14:paraId="3E7F8683" w14:textId="77777777" w:rsidR="007012B7" w:rsidRDefault="007012B7" w:rsidP="007012B7">
      <w:pPr>
        <w:keepLines/>
        <w:jc w:val="both"/>
        <w:rPr>
          <w:rFonts w:ascii="Arial" w:hAnsi="Arial" w:cs="Arial"/>
          <w:sz w:val="20"/>
          <w:szCs w:val="20"/>
          <w:lang w:eastAsia="x-none"/>
        </w:rPr>
      </w:pPr>
    </w:p>
    <w:p w14:paraId="3D581BDE" w14:textId="35EB1882"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O predaji in prevzemu vozila se sestavi primopredajni zapisnik, ki ga podpišeta pooblaščeni predstavnik kupca in prodajalca.</w:t>
      </w:r>
    </w:p>
    <w:p w14:paraId="7831EA0A" w14:textId="77777777" w:rsidR="007012B7" w:rsidRDefault="007012B7" w:rsidP="007012B7">
      <w:pPr>
        <w:keepLines/>
        <w:jc w:val="both"/>
        <w:rPr>
          <w:rFonts w:ascii="Arial" w:hAnsi="Arial" w:cs="Arial"/>
          <w:sz w:val="20"/>
          <w:szCs w:val="20"/>
          <w:lang w:eastAsia="x-none"/>
        </w:rPr>
      </w:pPr>
    </w:p>
    <w:p w14:paraId="2DEC6C08" w14:textId="4F6B4029"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 xml:space="preserve">Prodajalec je dolžan vozilo dostaviti na naslov kupca Kolodvorska ulica 11, Ljubljana, po predhodnem dogovoru s kupcem. </w:t>
      </w:r>
    </w:p>
    <w:p w14:paraId="682BF3D8" w14:textId="77777777" w:rsidR="007012B7" w:rsidRDefault="007012B7" w:rsidP="00DB358E">
      <w:pPr>
        <w:jc w:val="both"/>
        <w:rPr>
          <w:rFonts w:ascii="Arial" w:hAnsi="Arial" w:cs="Arial"/>
          <w:sz w:val="20"/>
          <w:szCs w:val="20"/>
          <w:lang w:eastAsia="x-none"/>
        </w:rPr>
      </w:pPr>
    </w:p>
    <w:p w14:paraId="5002DE14" w14:textId="353BDC8F" w:rsidR="002418D1" w:rsidRDefault="002418D1" w:rsidP="002418D1">
      <w:pPr>
        <w:shd w:val="clear" w:color="auto" w:fill="FFFFFF"/>
        <w:ind w:left="11" w:right="17"/>
        <w:jc w:val="both"/>
        <w:rPr>
          <w:rFonts w:ascii="Arial" w:hAnsi="Arial" w:cs="Arial"/>
          <w:color w:val="000000"/>
          <w:spacing w:val="1"/>
          <w:sz w:val="20"/>
        </w:rPr>
      </w:pPr>
      <w:r>
        <w:rPr>
          <w:rFonts w:ascii="Arial" w:hAnsi="Arial" w:cs="Arial"/>
          <w:color w:val="000000"/>
          <w:spacing w:val="1"/>
          <w:sz w:val="20"/>
        </w:rPr>
        <w:t>Kupec</w:t>
      </w:r>
      <w:r w:rsidRPr="00257BF4">
        <w:rPr>
          <w:rFonts w:ascii="Arial" w:hAnsi="Arial" w:cs="Arial"/>
          <w:color w:val="000000"/>
          <w:spacing w:val="1"/>
          <w:sz w:val="20"/>
        </w:rPr>
        <w:t xml:space="preserve"> prevzame od </w:t>
      </w:r>
      <w:r>
        <w:rPr>
          <w:rFonts w:ascii="Arial" w:hAnsi="Arial" w:cs="Arial"/>
          <w:color w:val="000000"/>
          <w:spacing w:val="1"/>
          <w:sz w:val="20"/>
        </w:rPr>
        <w:t xml:space="preserve">prodajalca </w:t>
      </w:r>
      <w:r w:rsidRPr="00257BF4">
        <w:rPr>
          <w:rFonts w:ascii="Arial" w:hAnsi="Arial" w:cs="Arial"/>
          <w:color w:val="000000"/>
          <w:spacing w:val="1"/>
          <w:sz w:val="20"/>
        </w:rPr>
        <w:t>vozil</w:t>
      </w:r>
      <w:r>
        <w:rPr>
          <w:rFonts w:ascii="Arial" w:hAnsi="Arial" w:cs="Arial"/>
          <w:color w:val="000000"/>
          <w:spacing w:val="1"/>
          <w:sz w:val="20"/>
        </w:rPr>
        <w:t>o</w:t>
      </w:r>
      <w:r w:rsidRPr="00257BF4">
        <w:rPr>
          <w:rFonts w:ascii="Arial" w:hAnsi="Arial" w:cs="Arial"/>
          <w:color w:val="000000"/>
          <w:spacing w:val="1"/>
          <w:sz w:val="20"/>
        </w:rPr>
        <w:t xml:space="preserve"> pod pogojem, da </w:t>
      </w:r>
      <w:r>
        <w:rPr>
          <w:rFonts w:ascii="Arial" w:hAnsi="Arial" w:cs="Arial"/>
          <w:color w:val="000000"/>
          <w:spacing w:val="1"/>
          <w:sz w:val="20"/>
        </w:rPr>
        <w:t xml:space="preserve">je to </w:t>
      </w:r>
      <w:r w:rsidRPr="00257BF4">
        <w:rPr>
          <w:rFonts w:ascii="Arial" w:hAnsi="Arial" w:cs="Arial"/>
          <w:color w:val="000000"/>
          <w:spacing w:val="1"/>
          <w:sz w:val="20"/>
        </w:rPr>
        <w:t>tehnično brezhibn</w:t>
      </w:r>
      <w:r>
        <w:rPr>
          <w:rFonts w:ascii="Arial" w:hAnsi="Arial" w:cs="Arial"/>
          <w:color w:val="000000"/>
          <w:spacing w:val="1"/>
          <w:sz w:val="20"/>
        </w:rPr>
        <w:t>o</w:t>
      </w:r>
      <w:r w:rsidRPr="00257BF4">
        <w:rPr>
          <w:rFonts w:ascii="Arial" w:hAnsi="Arial" w:cs="Arial"/>
          <w:color w:val="000000"/>
          <w:spacing w:val="1"/>
          <w:sz w:val="20"/>
        </w:rPr>
        <w:t>, nepoškodovan</w:t>
      </w:r>
      <w:r>
        <w:rPr>
          <w:rFonts w:ascii="Arial" w:hAnsi="Arial" w:cs="Arial"/>
          <w:color w:val="000000"/>
          <w:spacing w:val="1"/>
          <w:sz w:val="20"/>
        </w:rPr>
        <w:t>o</w:t>
      </w:r>
      <w:r w:rsidRPr="00257BF4">
        <w:rPr>
          <w:rFonts w:ascii="Arial" w:hAnsi="Arial" w:cs="Arial"/>
          <w:color w:val="000000"/>
          <w:spacing w:val="1"/>
          <w:sz w:val="20"/>
        </w:rPr>
        <w:t xml:space="preserve"> in opremljen</w:t>
      </w:r>
      <w:r>
        <w:rPr>
          <w:rFonts w:ascii="Arial" w:hAnsi="Arial" w:cs="Arial"/>
          <w:color w:val="000000"/>
          <w:spacing w:val="1"/>
          <w:sz w:val="20"/>
        </w:rPr>
        <w:t>o</w:t>
      </w:r>
      <w:r w:rsidRPr="00257BF4">
        <w:rPr>
          <w:rFonts w:ascii="Arial" w:hAnsi="Arial" w:cs="Arial"/>
          <w:color w:val="000000"/>
          <w:spacing w:val="1"/>
          <w:sz w:val="20"/>
        </w:rPr>
        <w:t xml:space="preserve"> z obvezno opremo ter dokazilom o homologaciji. O prevzemu se sestavi </w:t>
      </w:r>
      <w:r>
        <w:rPr>
          <w:rFonts w:ascii="Arial" w:hAnsi="Arial" w:cs="Arial"/>
          <w:color w:val="000000"/>
          <w:spacing w:val="1"/>
          <w:sz w:val="20"/>
        </w:rPr>
        <w:t>primopredajni zapisnik, ki je obvezna priloga</w:t>
      </w:r>
      <w:r w:rsidRPr="00257BF4">
        <w:rPr>
          <w:rFonts w:ascii="Arial" w:hAnsi="Arial" w:cs="Arial"/>
          <w:color w:val="000000"/>
          <w:spacing w:val="1"/>
          <w:sz w:val="20"/>
        </w:rPr>
        <w:t xml:space="preserve"> k računu.</w:t>
      </w:r>
    </w:p>
    <w:p w14:paraId="555EB6AC" w14:textId="7752B50E" w:rsidR="00721C06" w:rsidRDefault="00721C06" w:rsidP="002418D1">
      <w:pPr>
        <w:ind w:right="50"/>
        <w:contextualSpacing/>
        <w:jc w:val="both"/>
        <w:rPr>
          <w:rFonts w:ascii="Arial" w:hAnsi="Arial" w:cs="Arial"/>
          <w:b/>
          <w:sz w:val="20"/>
          <w:szCs w:val="20"/>
        </w:rPr>
      </w:pPr>
    </w:p>
    <w:p w14:paraId="39C2E806" w14:textId="7C1F4428" w:rsidR="000928E8" w:rsidRDefault="000928E8" w:rsidP="002418D1">
      <w:pPr>
        <w:ind w:right="50"/>
        <w:contextualSpacing/>
        <w:jc w:val="both"/>
        <w:rPr>
          <w:rFonts w:ascii="Arial" w:hAnsi="Arial" w:cs="Arial"/>
          <w:b/>
          <w:sz w:val="20"/>
          <w:szCs w:val="20"/>
        </w:rPr>
      </w:pPr>
      <w:r>
        <w:rPr>
          <w:rFonts w:ascii="Arial" w:hAnsi="Arial" w:cs="Arial"/>
          <w:b/>
          <w:sz w:val="20"/>
          <w:szCs w:val="20"/>
        </w:rPr>
        <w:t>V. POGODBENA KAZEN</w:t>
      </w:r>
    </w:p>
    <w:p w14:paraId="77C0EDF1" w14:textId="46915ECF" w:rsidR="00633573" w:rsidRPr="00633573" w:rsidRDefault="00633573" w:rsidP="00633573">
      <w:pPr>
        <w:pStyle w:val="Odstavekseznama"/>
        <w:numPr>
          <w:ilvl w:val="0"/>
          <w:numId w:val="47"/>
        </w:numPr>
        <w:ind w:right="50"/>
        <w:contextualSpacing/>
        <w:jc w:val="center"/>
        <w:rPr>
          <w:rFonts w:ascii="Arial" w:hAnsi="Arial" w:cs="Arial"/>
          <w:b/>
          <w:sz w:val="20"/>
        </w:rPr>
      </w:pPr>
      <w:r>
        <w:rPr>
          <w:rFonts w:ascii="Arial" w:hAnsi="Arial" w:cs="Arial"/>
          <w:b/>
          <w:sz w:val="20"/>
        </w:rPr>
        <w:t>člen</w:t>
      </w:r>
    </w:p>
    <w:p w14:paraId="52825C60" w14:textId="1D7F8873"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 xml:space="preserve">V primeru zamude roka za predajo/prevzem vozila ima </w:t>
      </w:r>
      <w:r w:rsidR="008D3032">
        <w:rPr>
          <w:rFonts w:ascii="Arial" w:hAnsi="Arial" w:cs="Arial"/>
          <w:sz w:val="20"/>
          <w:szCs w:val="20"/>
          <w:lang w:eastAsia="x-none"/>
        </w:rPr>
        <w:t>kupec</w:t>
      </w:r>
      <w:r w:rsidRPr="00633573">
        <w:rPr>
          <w:rFonts w:ascii="Arial" w:hAnsi="Arial" w:cs="Arial"/>
          <w:sz w:val="20"/>
          <w:szCs w:val="20"/>
          <w:lang w:eastAsia="x-none"/>
        </w:rPr>
        <w:t xml:space="preserve"> pravico do pogodbene kazni, in sicer 5 ‰ (pet promilov) za vsak dan zamude od celotne pogodbene vrednosti, vendar največ do 10% celotne pogodbene vrednosti.</w:t>
      </w:r>
    </w:p>
    <w:p w14:paraId="6E1EBD3E" w14:textId="77777777" w:rsidR="00633573" w:rsidRPr="00633573" w:rsidRDefault="00633573" w:rsidP="00633573">
      <w:pPr>
        <w:jc w:val="both"/>
        <w:rPr>
          <w:rFonts w:ascii="Arial" w:hAnsi="Arial" w:cs="Arial"/>
          <w:sz w:val="20"/>
          <w:szCs w:val="20"/>
        </w:rPr>
      </w:pPr>
    </w:p>
    <w:p w14:paraId="2C4EE2B8" w14:textId="77777777"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Pogodbena kazen se obračuna s posebnim računom.</w:t>
      </w:r>
    </w:p>
    <w:p w14:paraId="695C7599" w14:textId="77777777" w:rsidR="00633573" w:rsidRPr="00633573" w:rsidRDefault="00633573" w:rsidP="00633573">
      <w:pPr>
        <w:jc w:val="both"/>
        <w:rPr>
          <w:rFonts w:ascii="Arial" w:hAnsi="Arial" w:cs="Arial"/>
          <w:sz w:val="20"/>
          <w:szCs w:val="20"/>
          <w:lang w:eastAsia="x-none"/>
        </w:rPr>
      </w:pPr>
    </w:p>
    <w:p w14:paraId="1B1856BC" w14:textId="2CAA2C62"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 xml:space="preserve">V primeru, da </w:t>
      </w:r>
      <w:r w:rsidR="00477A65">
        <w:rPr>
          <w:rFonts w:ascii="Arial" w:hAnsi="Arial" w:cs="Arial"/>
          <w:sz w:val="20"/>
          <w:szCs w:val="20"/>
          <w:lang w:eastAsia="x-none"/>
        </w:rPr>
        <w:t xml:space="preserve">prodajalec </w:t>
      </w:r>
      <w:r w:rsidRPr="00633573">
        <w:rPr>
          <w:rFonts w:ascii="Arial" w:hAnsi="Arial" w:cs="Arial"/>
          <w:sz w:val="20"/>
          <w:szCs w:val="20"/>
          <w:lang w:eastAsia="x-none"/>
        </w:rPr>
        <w:t xml:space="preserve">pogodbene kazni ne plača, ima </w:t>
      </w:r>
      <w:r w:rsidR="00477A65">
        <w:rPr>
          <w:rFonts w:ascii="Arial" w:hAnsi="Arial" w:cs="Arial"/>
          <w:sz w:val="20"/>
          <w:szCs w:val="20"/>
          <w:lang w:eastAsia="x-none"/>
        </w:rPr>
        <w:t xml:space="preserve">kupec </w:t>
      </w:r>
      <w:r w:rsidRPr="00633573">
        <w:rPr>
          <w:rFonts w:ascii="Arial" w:hAnsi="Arial" w:cs="Arial"/>
          <w:sz w:val="20"/>
          <w:szCs w:val="20"/>
          <w:lang w:eastAsia="x-none"/>
        </w:rPr>
        <w:t xml:space="preserve">pravico, da jo odbije od še ne plačanih plačil. </w:t>
      </w:r>
    </w:p>
    <w:p w14:paraId="0FC43035" w14:textId="77777777" w:rsidR="00633573" w:rsidRPr="00633573" w:rsidRDefault="00633573" w:rsidP="00633573">
      <w:pPr>
        <w:jc w:val="both"/>
        <w:rPr>
          <w:rFonts w:ascii="Arial" w:hAnsi="Arial" w:cs="Arial"/>
          <w:sz w:val="20"/>
          <w:szCs w:val="20"/>
          <w:lang w:eastAsia="x-none"/>
        </w:rPr>
      </w:pPr>
    </w:p>
    <w:p w14:paraId="747A26C9" w14:textId="3FCC4F3B" w:rsidR="00633573" w:rsidRDefault="00477A65" w:rsidP="00633573">
      <w:pPr>
        <w:jc w:val="both"/>
        <w:rPr>
          <w:rFonts w:ascii="Arial" w:hAnsi="Arial" w:cs="Arial"/>
          <w:sz w:val="20"/>
          <w:szCs w:val="20"/>
          <w:lang w:eastAsia="x-none"/>
        </w:rPr>
      </w:pPr>
      <w:r>
        <w:rPr>
          <w:rFonts w:ascii="Arial" w:hAnsi="Arial" w:cs="Arial"/>
          <w:sz w:val="20"/>
          <w:szCs w:val="20"/>
          <w:lang w:eastAsia="x-none"/>
        </w:rPr>
        <w:t xml:space="preserve">Prodajalec </w:t>
      </w:r>
      <w:r w:rsidR="00633573" w:rsidRPr="00633573">
        <w:rPr>
          <w:rFonts w:ascii="Arial" w:hAnsi="Arial" w:cs="Arial"/>
          <w:sz w:val="20"/>
          <w:szCs w:val="20"/>
          <w:lang w:eastAsia="x-none"/>
        </w:rPr>
        <w:t xml:space="preserve">soglaša, da pravica zaračunati pogodbeno kazen ni pogojena z nastankom škode </w:t>
      </w:r>
      <w:r>
        <w:rPr>
          <w:rFonts w:ascii="Arial" w:hAnsi="Arial" w:cs="Arial"/>
          <w:sz w:val="20"/>
          <w:szCs w:val="20"/>
          <w:lang w:eastAsia="x-none"/>
        </w:rPr>
        <w:t>kupcu</w:t>
      </w:r>
      <w:r w:rsidR="00633573" w:rsidRPr="00633573">
        <w:rPr>
          <w:rFonts w:ascii="Arial" w:hAnsi="Arial" w:cs="Arial"/>
          <w:sz w:val="20"/>
          <w:szCs w:val="20"/>
          <w:lang w:eastAsia="x-none"/>
        </w:rPr>
        <w:t xml:space="preserve">. Povračilo tako nastale škode bo </w:t>
      </w:r>
      <w:r>
        <w:rPr>
          <w:rFonts w:ascii="Arial" w:hAnsi="Arial" w:cs="Arial"/>
          <w:sz w:val="20"/>
          <w:szCs w:val="20"/>
          <w:lang w:eastAsia="x-none"/>
        </w:rPr>
        <w:t>kupec</w:t>
      </w:r>
      <w:r w:rsidR="00633573" w:rsidRPr="00633573">
        <w:rPr>
          <w:rFonts w:ascii="Arial" w:hAnsi="Arial" w:cs="Arial"/>
          <w:sz w:val="20"/>
          <w:szCs w:val="20"/>
          <w:lang w:eastAsia="x-none"/>
        </w:rPr>
        <w:t xml:space="preserve"> uveljavljal po načelih odškodninske odgovornosti, neodvisno od uveljavljanja pogodbene kazni.</w:t>
      </w:r>
    </w:p>
    <w:p w14:paraId="00A4BA3E" w14:textId="18F9121A" w:rsidR="00C5378C" w:rsidRDefault="00C5378C" w:rsidP="00633573">
      <w:pPr>
        <w:jc w:val="both"/>
        <w:rPr>
          <w:rFonts w:ascii="Arial" w:hAnsi="Arial" w:cs="Arial"/>
          <w:sz w:val="20"/>
          <w:szCs w:val="20"/>
          <w:lang w:eastAsia="x-none"/>
        </w:rPr>
      </w:pPr>
    </w:p>
    <w:p w14:paraId="525702E9" w14:textId="22C5176A" w:rsidR="00C5378C" w:rsidRPr="009C38A9" w:rsidRDefault="00C5378C" w:rsidP="00633573">
      <w:pPr>
        <w:jc w:val="both"/>
        <w:rPr>
          <w:rFonts w:ascii="Arial" w:hAnsi="Arial" w:cs="Arial"/>
          <w:b/>
          <w:bCs/>
          <w:sz w:val="20"/>
          <w:szCs w:val="20"/>
          <w:lang w:eastAsia="x-none"/>
        </w:rPr>
      </w:pPr>
      <w:r w:rsidRPr="009C38A9">
        <w:rPr>
          <w:rFonts w:ascii="Arial" w:hAnsi="Arial" w:cs="Arial"/>
          <w:b/>
          <w:bCs/>
          <w:sz w:val="20"/>
          <w:szCs w:val="20"/>
          <w:lang w:eastAsia="x-none"/>
        </w:rPr>
        <w:t xml:space="preserve">VI. </w:t>
      </w:r>
      <w:r w:rsidR="003C7507" w:rsidRPr="009C38A9">
        <w:rPr>
          <w:rFonts w:ascii="Arial" w:hAnsi="Arial" w:cs="Arial"/>
          <w:b/>
          <w:bCs/>
          <w:sz w:val="20"/>
          <w:szCs w:val="20"/>
          <w:lang w:eastAsia="x-none"/>
        </w:rPr>
        <w:t>GARANCIJA</w:t>
      </w:r>
      <w:r w:rsidR="00C30BEB" w:rsidRPr="009C38A9">
        <w:rPr>
          <w:rFonts w:ascii="Arial" w:hAnsi="Arial" w:cs="Arial"/>
          <w:b/>
          <w:bCs/>
          <w:sz w:val="20"/>
          <w:szCs w:val="20"/>
          <w:lang w:eastAsia="x-none"/>
        </w:rPr>
        <w:t xml:space="preserve"> (velja za sklop 3)</w:t>
      </w:r>
    </w:p>
    <w:p w14:paraId="2EC70F0D" w14:textId="77777777" w:rsidR="00C5378C" w:rsidRPr="009C38A9" w:rsidRDefault="00C5378C" w:rsidP="00633573">
      <w:pPr>
        <w:jc w:val="both"/>
        <w:rPr>
          <w:rFonts w:ascii="Arial" w:hAnsi="Arial" w:cs="Arial"/>
          <w:b/>
          <w:bCs/>
          <w:sz w:val="20"/>
          <w:szCs w:val="20"/>
          <w:lang w:eastAsia="x-none"/>
        </w:rPr>
      </w:pPr>
    </w:p>
    <w:p w14:paraId="02AF8E6C" w14:textId="200FA5A0" w:rsidR="00C5378C" w:rsidRPr="009C38A9" w:rsidRDefault="00C5378C" w:rsidP="00C5378C">
      <w:pPr>
        <w:pStyle w:val="Odstavekseznama"/>
        <w:numPr>
          <w:ilvl w:val="0"/>
          <w:numId w:val="47"/>
        </w:numPr>
        <w:jc w:val="center"/>
        <w:rPr>
          <w:rFonts w:ascii="Arial" w:hAnsi="Arial" w:cs="Arial"/>
          <w:b/>
          <w:bCs/>
          <w:sz w:val="20"/>
          <w:lang w:eastAsia="x-none"/>
        </w:rPr>
      </w:pPr>
      <w:r w:rsidRPr="009C38A9">
        <w:rPr>
          <w:rFonts w:ascii="Arial" w:hAnsi="Arial" w:cs="Arial"/>
          <w:b/>
          <w:bCs/>
          <w:sz w:val="20"/>
          <w:lang w:eastAsia="x-none"/>
        </w:rPr>
        <w:t>člen</w:t>
      </w:r>
    </w:p>
    <w:p w14:paraId="3FAA2528" w14:textId="62923AC9" w:rsidR="00C5378C" w:rsidRPr="009C38A9" w:rsidRDefault="00C5378C" w:rsidP="00C30BEB">
      <w:pPr>
        <w:ind w:right="50"/>
        <w:contextualSpacing/>
        <w:jc w:val="both"/>
        <w:rPr>
          <w:rFonts w:ascii="Arial" w:hAnsi="Arial" w:cs="Arial"/>
          <w:sz w:val="20"/>
          <w:szCs w:val="20"/>
        </w:rPr>
      </w:pPr>
      <w:r w:rsidRPr="009C38A9">
        <w:rPr>
          <w:rFonts w:ascii="Arial" w:hAnsi="Arial" w:cs="Arial"/>
          <w:sz w:val="20"/>
          <w:szCs w:val="20"/>
        </w:rPr>
        <w:t>Prodajalec jamči kupcu</w:t>
      </w:r>
      <w:r w:rsidR="00C30BEB" w:rsidRPr="009C38A9">
        <w:rPr>
          <w:rFonts w:ascii="Arial" w:hAnsi="Arial" w:cs="Arial"/>
          <w:sz w:val="20"/>
          <w:szCs w:val="20"/>
        </w:rPr>
        <w:t xml:space="preserve">, da sta </w:t>
      </w:r>
      <w:r w:rsidRPr="009C38A9">
        <w:rPr>
          <w:rFonts w:ascii="Arial" w:hAnsi="Arial" w:cs="Arial"/>
          <w:sz w:val="20"/>
          <w:szCs w:val="20"/>
        </w:rPr>
        <w:t>dobavljeni vozili novi</w:t>
      </w:r>
      <w:r w:rsidR="003C7507" w:rsidRPr="009C38A9">
        <w:rPr>
          <w:rFonts w:ascii="Arial" w:hAnsi="Arial" w:cs="Arial"/>
          <w:sz w:val="20"/>
        </w:rPr>
        <w:t>,</w:t>
      </w:r>
      <w:r w:rsidRPr="009C38A9">
        <w:rPr>
          <w:rFonts w:ascii="Arial" w:hAnsi="Arial" w:cs="Arial"/>
          <w:sz w:val="20"/>
          <w:szCs w:val="20"/>
        </w:rPr>
        <w:t xml:space="preserve"> brezhibni in nimata stvarnih napak</w:t>
      </w:r>
      <w:r w:rsidR="00C30BEB" w:rsidRPr="009C38A9">
        <w:rPr>
          <w:rFonts w:ascii="Arial" w:hAnsi="Arial" w:cs="Arial"/>
          <w:sz w:val="20"/>
          <w:szCs w:val="20"/>
        </w:rPr>
        <w:t>.</w:t>
      </w:r>
    </w:p>
    <w:p w14:paraId="7322A26F" w14:textId="77777777" w:rsidR="00C30BEB" w:rsidRPr="009C38A9" w:rsidRDefault="00C30BEB" w:rsidP="00C30BEB">
      <w:pPr>
        <w:spacing w:after="4" w:line="261" w:lineRule="auto"/>
        <w:contextualSpacing/>
        <w:jc w:val="both"/>
        <w:rPr>
          <w:rFonts w:ascii="Arial" w:hAnsi="Arial" w:cs="Arial"/>
          <w:b/>
          <w:bCs/>
          <w:sz w:val="20"/>
          <w:szCs w:val="22"/>
        </w:rPr>
      </w:pPr>
    </w:p>
    <w:p w14:paraId="4F708703" w14:textId="1A6996FF" w:rsidR="00C30BEB" w:rsidRPr="002D1F58" w:rsidRDefault="00C30BEB" w:rsidP="00C30BEB">
      <w:pPr>
        <w:spacing w:after="4" w:line="261" w:lineRule="auto"/>
        <w:contextualSpacing/>
        <w:jc w:val="both"/>
        <w:rPr>
          <w:rFonts w:ascii="Arial" w:hAnsi="Arial" w:cs="Arial"/>
          <w:sz w:val="20"/>
          <w:szCs w:val="22"/>
        </w:rPr>
      </w:pPr>
      <w:r w:rsidRPr="002D1F58">
        <w:rPr>
          <w:rFonts w:ascii="Arial" w:hAnsi="Arial" w:cs="Arial"/>
          <w:sz w:val="20"/>
          <w:szCs w:val="22"/>
        </w:rPr>
        <w:t xml:space="preserve">Garancijski rok za dobavljeno vozilo je najmanj </w:t>
      </w:r>
      <w:r w:rsidR="000C2425" w:rsidRPr="002D1F58">
        <w:rPr>
          <w:rFonts w:ascii="Arial" w:hAnsi="Arial" w:cs="Arial"/>
          <w:sz w:val="20"/>
          <w:szCs w:val="22"/>
        </w:rPr>
        <w:t xml:space="preserve">4 </w:t>
      </w:r>
      <w:r w:rsidRPr="002D1F58">
        <w:rPr>
          <w:rFonts w:ascii="Arial" w:hAnsi="Arial" w:cs="Arial"/>
          <w:sz w:val="20"/>
          <w:szCs w:val="22"/>
        </w:rPr>
        <w:t>(</w:t>
      </w:r>
      <w:r w:rsidR="000C2425" w:rsidRPr="002D1F58">
        <w:rPr>
          <w:rFonts w:ascii="Arial" w:hAnsi="Arial" w:cs="Arial"/>
          <w:sz w:val="20"/>
          <w:szCs w:val="22"/>
        </w:rPr>
        <w:t>leta</w:t>
      </w:r>
      <w:r w:rsidRPr="002D1F58">
        <w:rPr>
          <w:rFonts w:ascii="Arial" w:hAnsi="Arial" w:cs="Arial"/>
          <w:sz w:val="20"/>
          <w:szCs w:val="22"/>
        </w:rPr>
        <w:t xml:space="preserve">) leta od dneva prevzema vozila (dneva podpisa prevzemnega zapisnika). </w:t>
      </w:r>
    </w:p>
    <w:p w14:paraId="2AF86C29" w14:textId="77777777" w:rsidR="00C30BEB" w:rsidRPr="002D1F58" w:rsidRDefault="00C30BEB" w:rsidP="00C30BEB">
      <w:pPr>
        <w:spacing w:after="4" w:line="261" w:lineRule="auto"/>
        <w:contextualSpacing/>
        <w:jc w:val="both"/>
        <w:rPr>
          <w:rFonts w:ascii="Arial" w:hAnsi="Arial" w:cs="Arial"/>
          <w:sz w:val="20"/>
          <w:szCs w:val="22"/>
        </w:rPr>
      </w:pPr>
    </w:p>
    <w:p w14:paraId="3049A716" w14:textId="46A09E95" w:rsidR="00C30BEB" w:rsidRPr="002D1F58" w:rsidRDefault="00C30BEB" w:rsidP="00C30BEB">
      <w:pPr>
        <w:spacing w:after="4" w:line="261" w:lineRule="auto"/>
        <w:contextualSpacing/>
        <w:jc w:val="both"/>
        <w:rPr>
          <w:rFonts w:ascii="Arial" w:hAnsi="Arial" w:cs="Arial"/>
          <w:sz w:val="20"/>
          <w:szCs w:val="22"/>
        </w:rPr>
      </w:pPr>
      <w:r w:rsidRPr="002D1F58">
        <w:rPr>
          <w:rFonts w:ascii="Arial" w:hAnsi="Arial" w:cs="Arial"/>
          <w:sz w:val="20"/>
          <w:szCs w:val="22"/>
        </w:rPr>
        <w:t xml:space="preserve">Garancijski rok za baterijo vozila je najmanj </w:t>
      </w:r>
      <w:r w:rsidR="000C2425" w:rsidRPr="002D1F58">
        <w:rPr>
          <w:rFonts w:ascii="Arial" w:hAnsi="Arial" w:cs="Arial"/>
          <w:sz w:val="20"/>
          <w:szCs w:val="22"/>
        </w:rPr>
        <w:t xml:space="preserve">8 </w:t>
      </w:r>
      <w:r w:rsidRPr="002D1F58">
        <w:rPr>
          <w:rFonts w:ascii="Arial" w:hAnsi="Arial" w:cs="Arial"/>
          <w:sz w:val="20"/>
          <w:szCs w:val="22"/>
        </w:rPr>
        <w:t>(</w:t>
      </w:r>
      <w:r w:rsidR="000C2425" w:rsidRPr="002D1F58">
        <w:rPr>
          <w:rFonts w:ascii="Arial" w:hAnsi="Arial" w:cs="Arial"/>
          <w:sz w:val="20"/>
          <w:szCs w:val="22"/>
        </w:rPr>
        <w:t>osem</w:t>
      </w:r>
      <w:r w:rsidRPr="002D1F58">
        <w:rPr>
          <w:rFonts w:ascii="Arial" w:hAnsi="Arial" w:cs="Arial"/>
          <w:sz w:val="20"/>
          <w:szCs w:val="22"/>
        </w:rPr>
        <w:t xml:space="preserve">) let od dneva prevzema vozila (dneva podpisa prevzemnega zapisnika) ali do najmanj </w:t>
      </w:r>
      <w:r w:rsidR="000C2425" w:rsidRPr="002D1F58">
        <w:rPr>
          <w:rFonts w:ascii="Arial" w:hAnsi="Arial" w:cs="Arial"/>
          <w:sz w:val="20"/>
          <w:szCs w:val="22"/>
        </w:rPr>
        <w:t>160.000</w:t>
      </w:r>
      <w:r w:rsidRPr="002D1F58">
        <w:rPr>
          <w:rFonts w:ascii="Arial" w:hAnsi="Arial" w:cs="Arial"/>
          <w:sz w:val="20"/>
          <w:szCs w:val="22"/>
        </w:rPr>
        <w:t xml:space="preserve"> prevoženih kilometrov.</w:t>
      </w:r>
    </w:p>
    <w:p w14:paraId="3C1F63E4" w14:textId="77777777" w:rsidR="003C7507" w:rsidRPr="002D1F58" w:rsidRDefault="003C7507" w:rsidP="00633573">
      <w:pPr>
        <w:ind w:right="50"/>
        <w:contextualSpacing/>
        <w:jc w:val="both"/>
        <w:rPr>
          <w:rFonts w:ascii="Arial" w:hAnsi="Arial" w:cs="Arial"/>
          <w:sz w:val="20"/>
          <w:szCs w:val="20"/>
        </w:rPr>
      </w:pPr>
    </w:p>
    <w:p w14:paraId="68EBEB1A" w14:textId="32C5BCD0" w:rsidR="00C5378C" w:rsidRPr="009C38A9" w:rsidRDefault="00C5378C" w:rsidP="00633573">
      <w:pPr>
        <w:ind w:right="50"/>
        <w:contextualSpacing/>
        <w:jc w:val="both"/>
        <w:rPr>
          <w:rFonts w:ascii="Arial" w:hAnsi="Arial" w:cs="Arial"/>
          <w:sz w:val="20"/>
          <w:szCs w:val="20"/>
        </w:rPr>
      </w:pPr>
      <w:r w:rsidRPr="002D1F58">
        <w:rPr>
          <w:rFonts w:ascii="Arial" w:hAnsi="Arial" w:cs="Arial"/>
          <w:sz w:val="20"/>
          <w:szCs w:val="20"/>
        </w:rPr>
        <w:t xml:space="preserve">V primeru z zapisnikom ugotovljenih očitnih kakovostnih napak ob dobavi vozila začne </w:t>
      </w:r>
      <w:r w:rsidRPr="009C38A9">
        <w:rPr>
          <w:rFonts w:ascii="Arial" w:hAnsi="Arial" w:cs="Arial"/>
          <w:sz w:val="20"/>
          <w:szCs w:val="20"/>
        </w:rPr>
        <w:t xml:space="preserve">teči garancijski rok z dnem, ko je napaka odpravljena. </w:t>
      </w:r>
    </w:p>
    <w:p w14:paraId="4FA363CB" w14:textId="77777777" w:rsidR="00C5378C" w:rsidRPr="009C38A9" w:rsidRDefault="00C5378C" w:rsidP="00633573">
      <w:pPr>
        <w:ind w:right="50"/>
        <w:contextualSpacing/>
        <w:jc w:val="both"/>
        <w:rPr>
          <w:rFonts w:ascii="Arial" w:hAnsi="Arial" w:cs="Arial"/>
          <w:sz w:val="20"/>
          <w:szCs w:val="20"/>
        </w:rPr>
      </w:pPr>
    </w:p>
    <w:p w14:paraId="6C6781EB" w14:textId="77777777" w:rsidR="00C5378C" w:rsidRPr="009C38A9" w:rsidRDefault="00C5378C" w:rsidP="00633573">
      <w:pPr>
        <w:ind w:right="50"/>
        <w:contextualSpacing/>
        <w:jc w:val="both"/>
        <w:rPr>
          <w:rFonts w:ascii="Arial" w:hAnsi="Arial" w:cs="Arial"/>
          <w:sz w:val="20"/>
          <w:szCs w:val="20"/>
        </w:rPr>
      </w:pPr>
      <w:r w:rsidRPr="009C38A9">
        <w:rPr>
          <w:rFonts w:ascii="Arial" w:hAnsi="Arial" w:cs="Arial"/>
          <w:sz w:val="20"/>
          <w:szCs w:val="20"/>
        </w:rPr>
        <w:t xml:space="preserve">V primeru nezmožnosti odprave napake začne teči garancijski rok z dnem zapisniškega prevzema novega vozila. </w:t>
      </w:r>
    </w:p>
    <w:p w14:paraId="1DDC6580" w14:textId="77777777" w:rsidR="00C30BEB" w:rsidRPr="009C38A9" w:rsidRDefault="00C30BEB" w:rsidP="00633573">
      <w:pPr>
        <w:ind w:right="50"/>
        <w:contextualSpacing/>
        <w:jc w:val="both"/>
        <w:rPr>
          <w:rFonts w:ascii="Arial" w:hAnsi="Arial" w:cs="Arial"/>
          <w:sz w:val="20"/>
          <w:szCs w:val="20"/>
        </w:rPr>
      </w:pPr>
    </w:p>
    <w:p w14:paraId="507ABDE2" w14:textId="2D1E96FF" w:rsidR="000928E8" w:rsidRPr="009C38A9" w:rsidRDefault="00C30BEB" w:rsidP="00633573">
      <w:pPr>
        <w:ind w:right="50"/>
        <w:contextualSpacing/>
        <w:jc w:val="both"/>
        <w:rPr>
          <w:rFonts w:ascii="Arial" w:hAnsi="Arial" w:cs="Arial"/>
          <w:sz w:val="20"/>
          <w:szCs w:val="20"/>
        </w:rPr>
      </w:pPr>
      <w:r w:rsidRPr="009C38A9">
        <w:rPr>
          <w:rFonts w:ascii="Arial" w:hAnsi="Arial" w:cs="Arial"/>
          <w:sz w:val="20"/>
          <w:szCs w:val="20"/>
        </w:rPr>
        <w:t>Prodajalec j</w:t>
      </w:r>
      <w:r w:rsidR="00C5378C" w:rsidRPr="009C38A9">
        <w:rPr>
          <w:rFonts w:ascii="Arial" w:hAnsi="Arial" w:cs="Arial"/>
          <w:sz w:val="20"/>
          <w:szCs w:val="20"/>
        </w:rPr>
        <w:t xml:space="preserve">amči odpravo napak v času garancijskega roka. </w:t>
      </w:r>
    </w:p>
    <w:p w14:paraId="11515F4E" w14:textId="77777777" w:rsidR="00C30BEB" w:rsidRPr="009C38A9" w:rsidRDefault="00C30BEB" w:rsidP="00633573">
      <w:pPr>
        <w:ind w:right="50"/>
        <w:contextualSpacing/>
        <w:jc w:val="both"/>
        <w:rPr>
          <w:rFonts w:ascii="Arial" w:hAnsi="Arial" w:cs="Arial"/>
          <w:sz w:val="20"/>
          <w:szCs w:val="20"/>
        </w:rPr>
      </w:pPr>
    </w:p>
    <w:p w14:paraId="3A4C71B5" w14:textId="77777777" w:rsidR="00C5378C" w:rsidRPr="009C38A9" w:rsidRDefault="00C5378C" w:rsidP="00633573">
      <w:pPr>
        <w:ind w:right="50"/>
        <w:contextualSpacing/>
        <w:jc w:val="both"/>
        <w:rPr>
          <w:rFonts w:ascii="Arial" w:hAnsi="Arial" w:cs="Arial"/>
          <w:b/>
          <w:sz w:val="20"/>
          <w:szCs w:val="20"/>
        </w:rPr>
      </w:pPr>
    </w:p>
    <w:p w14:paraId="47B32D49" w14:textId="23F76588" w:rsidR="00294D5C" w:rsidRPr="009C38A9" w:rsidRDefault="00294D5C" w:rsidP="00294D5C">
      <w:pPr>
        <w:spacing w:after="160" w:line="252" w:lineRule="auto"/>
        <w:jc w:val="both"/>
        <w:rPr>
          <w:rFonts w:ascii="Arial" w:hAnsi="Arial" w:cs="Arial"/>
          <w:b/>
          <w:sz w:val="20"/>
          <w:szCs w:val="20"/>
          <w:lang w:val="x-none" w:eastAsia="x-none"/>
        </w:rPr>
      </w:pPr>
      <w:r w:rsidRPr="009C38A9">
        <w:rPr>
          <w:rFonts w:ascii="Arial" w:hAnsi="Arial" w:cs="Arial"/>
          <w:b/>
          <w:sz w:val="20"/>
          <w:szCs w:val="20"/>
          <w:lang w:val="x-none" w:eastAsia="x-none"/>
        </w:rPr>
        <w:t>V</w:t>
      </w:r>
      <w:r w:rsidR="00C5378C" w:rsidRPr="009C38A9">
        <w:rPr>
          <w:rFonts w:ascii="Arial" w:hAnsi="Arial" w:cs="Arial"/>
          <w:b/>
          <w:sz w:val="20"/>
          <w:szCs w:val="20"/>
          <w:lang w:val="x-none" w:eastAsia="x-none"/>
        </w:rPr>
        <w:t>I</w:t>
      </w:r>
      <w:r w:rsidRPr="009C38A9">
        <w:rPr>
          <w:rFonts w:ascii="Arial" w:hAnsi="Arial" w:cs="Arial"/>
          <w:b/>
          <w:sz w:val="20"/>
          <w:szCs w:val="20"/>
          <w:lang w:val="x-none" w:eastAsia="x-none"/>
        </w:rPr>
        <w:t xml:space="preserve">I. SKRBNIK </w:t>
      </w:r>
      <w:r w:rsidR="008F7E59" w:rsidRPr="009C38A9">
        <w:rPr>
          <w:rFonts w:ascii="Arial" w:hAnsi="Arial" w:cs="Arial"/>
          <w:b/>
          <w:sz w:val="20"/>
          <w:szCs w:val="20"/>
          <w:lang w:val="x-none" w:eastAsia="x-none"/>
        </w:rPr>
        <w:t>POGODBE</w:t>
      </w:r>
      <w:r w:rsidRPr="009C38A9">
        <w:rPr>
          <w:rFonts w:ascii="Arial" w:hAnsi="Arial" w:cs="Arial"/>
          <w:b/>
          <w:sz w:val="20"/>
          <w:szCs w:val="20"/>
          <w:lang w:val="x-none" w:eastAsia="x-none"/>
        </w:rPr>
        <w:t xml:space="preserve"> </w:t>
      </w:r>
    </w:p>
    <w:p w14:paraId="3FDD1CEA" w14:textId="77777777" w:rsidR="00294D5C" w:rsidRPr="00513FBA" w:rsidRDefault="00294D5C" w:rsidP="00E245F0">
      <w:pPr>
        <w:numPr>
          <w:ilvl w:val="0"/>
          <w:numId w:val="47"/>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20AB1D38" w14:textId="353F48AD" w:rsidR="00294D5C" w:rsidRPr="00513FBA" w:rsidRDefault="00294D5C" w:rsidP="00294D5C">
      <w:pPr>
        <w:jc w:val="both"/>
        <w:rPr>
          <w:rFonts w:ascii="Arial" w:hAnsi="Arial" w:cs="Arial"/>
          <w:bCs/>
          <w:sz w:val="20"/>
          <w:szCs w:val="20"/>
        </w:rPr>
      </w:pPr>
      <w:r w:rsidRPr="00513FBA">
        <w:rPr>
          <w:rFonts w:ascii="Arial" w:hAnsi="Arial" w:cs="Arial"/>
          <w:bCs/>
          <w:sz w:val="20"/>
          <w:szCs w:val="20"/>
        </w:rPr>
        <w:lastRenderedPageBreak/>
        <w:t xml:space="preserve">Skrbnik </w:t>
      </w:r>
      <w:r>
        <w:rPr>
          <w:rFonts w:ascii="Arial" w:hAnsi="Arial" w:cs="Arial"/>
          <w:bCs/>
          <w:sz w:val="20"/>
          <w:szCs w:val="20"/>
        </w:rPr>
        <w:t>kupca</w:t>
      </w:r>
      <w:r w:rsidRPr="00513FBA">
        <w:rPr>
          <w:rFonts w:ascii="Arial" w:hAnsi="Arial" w:cs="Arial"/>
          <w:bCs/>
          <w:sz w:val="20"/>
          <w:szCs w:val="20"/>
        </w:rPr>
        <w:t xml:space="preserve"> po tej pogodbi je _______________, tel.: ___________________</w:t>
      </w:r>
    </w:p>
    <w:p w14:paraId="5F8CA982" w14:textId="77777777" w:rsidR="00294D5C" w:rsidRPr="00513FBA" w:rsidRDefault="00294D5C" w:rsidP="00294D5C">
      <w:pPr>
        <w:jc w:val="both"/>
        <w:rPr>
          <w:rFonts w:ascii="Arial" w:hAnsi="Arial" w:cs="Arial"/>
          <w:bCs/>
          <w:sz w:val="20"/>
          <w:szCs w:val="20"/>
        </w:rPr>
      </w:pPr>
    </w:p>
    <w:p w14:paraId="324FDAF6" w14:textId="59523A80" w:rsidR="00294D5C" w:rsidRPr="00513FBA" w:rsidRDefault="00294D5C" w:rsidP="00294D5C">
      <w:pPr>
        <w:jc w:val="both"/>
        <w:rPr>
          <w:rFonts w:ascii="Arial" w:hAnsi="Arial" w:cs="Arial"/>
          <w:bCs/>
          <w:sz w:val="20"/>
          <w:szCs w:val="20"/>
        </w:rPr>
      </w:pPr>
      <w:r w:rsidRPr="00513FBA">
        <w:rPr>
          <w:rFonts w:ascii="Arial" w:hAnsi="Arial" w:cs="Arial"/>
          <w:bCs/>
          <w:sz w:val="20"/>
          <w:szCs w:val="20"/>
        </w:rPr>
        <w:t xml:space="preserve">Skrbnik </w:t>
      </w:r>
      <w:r>
        <w:rPr>
          <w:rFonts w:ascii="Arial" w:hAnsi="Arial" w:cs="Arial"/>
          <w:bCs/>
          <w:sz w:val="20"/>
          <w:szCs w:val="20"/>
        </w:rPr>
        <w:t xml:space="preserve">prodajalca </w:t>
      </w:r>
      <w:r w:rsidRPr="00513FBA">
        <w:rPr>
          <w:rFonts w:ascii="Arial" w:hAnsi="Arial" w:cs="Arial"/>
          <w:bCs/>
          <w:sz w:val="20"/>
          <w:szCs w:val="20"/>
        </w:rPr>
        <w:t>po tej pogodbi je ______________, tel.: _____________________</w:t>
      </w:r>
    </w:p>
    <w:p w14:paraId="3C8FD713" w14:textId="77777777" w:rsidR="00294D5C" w:rsidRPr="00B87F4C" w:rsidRDefault="00294D5C" w:rsidP="00294D5C">
      <w:pPr>
        <w:jc w:val="both"/>
        <w:rPr>
          <w:rFonts w:ascii="Arial" w:hAnsi="Arial" w:cs="Arial"/>
          <w:sz w:val="20"/>
          <w:szCs w:val="20"/>
          <w:lang w:val="pl-PL"/>
        </w:rPr>
      </w:pPr>
    </w:p>
    <w:p w14:paraId="753AC738" w14:textId="77777777" w:rsidR="00294D5C" w:rsidRPr="00513FBA" w:rsidRDefault="00294D5C" w:rsidP="00294D5C">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6AF9AEF2" w14:textId="77777777" w:rsidR="00294D5C" w:rsidRPr="00513FBA" w:rsidRDefault="00294D5C" w:rsidP="00294D5C">
      <w:pPr>
        <w:jc w:val="both"/>
        <w:rPr>
          <w:rFonts w:ascii="Arial" w:hAnsi="Arial" w:cs="Arial"/>
          <w:bCs/>
          <w:sz w:val="20"/>
          <w:szCs w:val="20"/>
        </w:rPr>
      </w:pPr>
    </w:p>
    <w:p w14:paraId="07B960A5" w14:textId="77777777" w:rsidR="00294D5C" w:rsidRPr="00513FBA" w:rsidRDefault="00294D5C" w:rsidP="00294D5C">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6DBD4E9D" w14:textId="77777777" w:rsidR="00294D5C" w:rsidRPr="00513FBA" w:rsidRDefault="00294D5C" w:rsidP="00294D5C">
      <w:pPr>
        <w:jc w:val="both"/>
        <w:rPr>
          <w:rFonts w:ascii="Arial" w:hAnsi="Arial" w:cs="Arial"/>
          <w:sz w:val="20"/>
          <w:szCs w:val="20"/>
          <w:lang w:val="x-none" w:eastAsia="x-none"/>
        </w:rPr>
      </w:pPr>
    </w:p>
    <w:p w14:paraId="127DD17A" w14:textId="64FED0E6" w:rsidR="00294D5C" w:rsidRPr="00513FBA" w:rsidRDefault="00294D5C" w:rsidP="00294D5C">
      <w:pPr>
        <w:autoSpaceDE w:val="0"/>
        <w:autoSpaceDN w:val="0"/>
        <w:adjustRightInd w:val="0"/>
        <w:jc w:val="both"/>
        <w:rPr>
          <w:rFonts w:ascii="Arial" w:hAnsi="Arial" w:cs="Arial"/>
          <w:sz w:val="20"/>
          <w:szCs w:val="20"/>
        </w:rPr>
      </w:pPr>
      <w:r w:rsidRPr="00513FBA">
        <w:rPr>
          <w:rFonts w:ascii="Arial" w:hAnsi="Arial" w:cs="Arial"/>
          <w:b/>
          <w:bCs/>
          <w:sz w:val="20"/>
          <w:szCs w:val="20"/>
        </w:rPr>
        <w:t>V</w:t>
      </w:r>
      <w:r w:rsidR="00C5378C">
        <w:rPr>
          <w:rFonts w:ascii="Arial" w:hAnsi="Arial" w:cs="Arial"/>
          <w:b/>
          <w:bCs/>
          <w:sz w:val="20"/>
          <w:szCs w:val="20"/>
        </w:rPr>
        <w:t>I</w:t>
      </w:r>
      <w:r w:rsidRPr="00513FBA">
        <w:rPr>
          <w:rFonts w:ascii="Arial" w:hAnsi="Arial" w:cs="Arial"/>
          <w:b/>
          <w:bCs/>
          <w:sz w:val="20"/>
          <w:szCs w:val="20"/>
        </w:rPr>
        <w:t>II. ZAVAROVANJE ZA DOBRO IZVEDBO POGODBENIH OBVEZNOSTI</w:t>
      </w:r>
      <w:r w:rsidRPr="00513FBA">
        <w:rPr>
          <w:rFonts w:ascii="Arial" w:hAnsi="Arial" w:cs="Arial"/>
          <w:sz w:val="20"/>
          <w:szCs w:val="20"/>
        </w:rPr>
        <w:t xml:space="preserve">   </w:t>
      </w:r>
    </w:p>
    <w:p w14:paraId="7FD9F348" w14:textId="77777777" w:rsidR="00294D5C" w:rsidRPr="00513FBA" w:rsidRDefault="00294D5C" w:rsidP="00294D5C">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675719AC" w14:textId="77777777" w:rsidR="00294D5C" w:rsidRPr="00513FBA" w:rsidRDefault="00294D5C" w:rsidP="00E245F0">
      <w:pPr>
        <w:numPr>
          <w:ilvl w:val="0"/>
          <w:numId w:val="47"/>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1380D9E4" w14:textId="46EC757D" w:rsidR="00294D5C" w:rsidRDefault="00294D5C" w:rsidP="00294D5C">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w:t>
      </w:r>
      <w:r>
        <w:rPr>
          <w:rFonts w:ascii="Arial" w:hAnsi="Arial" w:cs="Arial"/>
          <w:sz w:val="20"/>
          <w:szCs w:val="20"/>
        </w:rPr>
        <w:t>prodajalec</w:t>
      </w:r>
      <w:r w:rsidRPr="0005133E">
        <w:rPr>
          <w:rFonts w:ascii="Arial" w:hAnsi="Arial" w:cs="Arial"/>
          <w:sz w:val="20"/>
          <w:szCs w:val="20"/>
        </w:rPr>
        <w:t xml:space="preserve"> v roku </w:t>
      </w:r>
      <w:r>
        <w:rPr>
          <w:rFonts w:ascii="Arial" w:hAnsi="Arial" w:cs="Arial"/>
          <w:sz w:val="20"/>
          <w:szCs w:val="20"/>
        </w:rPr>
        <w:t>10 (</w:t>
      </w:r>
      <w:r w:rsidRPr="0005133E">
        <w:rPr>
          <w:rFonts w:ascii="Arial" w:hAnsi="Arial" w:cs="Arial"/>
          <w:sz w:val="20"/>
          <w:szCs w:val="20"/>
        </w:rPr>
        <w:t xml:space="preserve">desetih) dni po podpisu pogodbe izročil </w:t>
      </w:r>
      <w:r>
        <w:rPr>
          <w:rFonts w:ascii="Arial" w:hAnsi="Arial" w:cs="Arial"/>
          <w:sz w:val="20"/>
          <w:szCs w:val="20"/>
        </w:rPr>
        <w:t>kupcu</w:t>
      </w:r>
      <w:r w:rsidRPr="0005133E">
        <w:rPr>
          <w:rFonts w:ascii="Arial" w:hAnsi="Arial" w:cs="Arial"/>
          <w:sz w:val="20"/>
          <w:szCs w:val="20"/>
        </w:rPr>
        <w:t xml:space="preserve">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Pr>
          <w:rFonts w:ascii="Arial" w:hAnsi="Arial" w:cs="Arial"/>
          <w:sz w:val="20"/>
          <w:szCs w:val="20"/>
        </w:rPr>
        <w:t>DV</w:t>
      </w:r>
      <w:r w:rsidR="00FC62D4">
        <w:rPr>
          <w:rFonts w:ascii="Arial" w:hAnsi="Arial" w:cs="Arial"/>
          <w:sz w:val="20"/>
          <w:szCs w:val="20"/>
        </w:rPr>
        <w:t xml:space="preserve"> (za vsak sklop posebej)</w:t>
      </w:r>
      <w:r w:rsidRPr="0005133E">
        <w:rPr>
          <w:rFonts w:ascii="Arial" w:hAnsi="Arial" w:cs="Arial"/>
          <w:sz w:val="20"/>
          <w:szCs w:val="20"/>
        </w:rPr>
        <w:t>, z veljavnostjo 30 dni, po prenehanju veljavnosti pogodbe.</w:t>
      </w:r>
    </w:p>
    <w:p w14:paraId="5133C3B6" w14:textId="77777777" w:rsidR="00294D5C" w:rsidRPr="00513FBA" w:rsidRDefault="00294D5C" w:rsidP="00294D5C">
      <w:pPr>
        <w:autoSpaceDE w:val="0"/>
        <w:autoSpaceDN w:val="0"/>
        <w:adjustRightInd w:val="0"/>
        <w:jc w:val="both"/>
        <w:rPr>
          <w:rFonts w:ascii="Arial" w:hAnsi="Arial" w:cs="Arial"/>
          <w:sz w:val="20"/>
          <w:szCs w:val="20"/>
        </w:rPr>
      </w:pPr>
    </w:p>
    <w:p w14:paraId="49E80CAF" w14:textId="6F728E4C" w:rsidR="00294D5C" w:rsidRPr="00513FBA" w:rsidRDefault="00C5378C" w:rsidP="00294D5C">
      <w:pPr>
        <w:autoSpaceDE w:val="0"/>
        <w:autoSpaceDN w:val="0"/>
        <w:adjustRightInd w:val="0"/>
        <w:jc w:val="both"/>
        <w:rPr>
          <w:rFonts w:ascii="Arial" w:hAnsi="Arial" w:cs="Arial"/>
          <w:b/>
          <w:bCs/>
          <w:iCs/>
          <w:sz w:val="20"/>
          <w:szCs w:val="20"/>
        </w:rPr>
      </w:pPr>
      <w:r>
        <w:rPr>
          <w:rFonts w:ascii="Arial" w:hAnsi="Arial" w:cs="Arial"/>
          <w:b/>
          <w:bCs/>
          <w:iCs/>
          <w:sz w:val="20"/>
          <w:szCs w:val="20"/>
        </w:rPr>
        <w:t>IX</w:t>
      </w:r>
      <w:r w:rsidR="00294D5C" w:rsidRPr="00513FBA">
        <w:rPr>
          <w:rFonts w:ascii="Arial" w:hAnsi="Arial" w:cs="Arial"/>
          <w:b/>
          <w:bCs/>
          <w:iCs/>
          <w:sz w:val="20"/>
          <w:szCs w:val="20"/>
        </w:rPr>
        <w:t xml:space="preserve">. VELJAVNOST POGODBE </w:t>
      </w:r>
    </w:p>
    <w:p w14:paraId="663B812B" w14:textId="77777777" w:rsidR="00294D5C" w:rsidRPr="00513FBA" w:rsidRDefault="00294D5C" w:rsidP="00E245F0">
      <w:pPr>
        <w:numPr>
          <w:ilvl w:val="0"/>
          <w:numId w:val="47"/>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13D74888" w14:textId="64E047AD" w:rsidR="00294D5C" w:rsidRDefault="003E1F20" w:rsidP="00294D5C">
      <w:pPr>
        <w:autoSpaceDE w:val="0"/>
        <w:autoSpaceDN w:val="0"/>
        <w:adjustRightInd w:val="0"/>
        <w:jc w:val="both"/>
        <w:rPr>
          <w:rFonts w:ascii="Arial" w:hAnsi="Arial" w:cs="Arial"/>
          <w:sz w:val="20"/>
          <w:szCs w:val="20"/>
          <w:lang w:val="x-none" w:eastAsia="x-none"/>
        </w:rPr>
      </w:pPr>
      <w:r w:rsidRPr="003E1F20">
        <w:rPr>
          <w:rFonts w:ascii="Arial" w:hAnsi="Arial" w:cs="Arial"/>
          <w:sz w:val="20"/>
          <w:szCs w:val="20"/>
          <w:lang w:val="x-none" w:eastAsia="x-none"/>
        </w:rPr>
        <w:t xml:space="preserve">Ta pogodba se sklepa za obdobje do izvedbe vseh pogodbenih obveznosti, to </w:t>
      </w:r>
      <w:r w:rsidR="00633573">
        <w:rPr>
          <w:rFonts w:ascii="Arial" w:hAnsi="Arial" w:cs="Arial"/>
          <w:sz w:val="20"/>
          <w:szCs w:val="20"/>
          <w:lang w:eastAsia="x-none"/>
        </w:rPr>
        <w:t xml:space="preserve">je </w:t>
      </w:r>
      <w:r w:rsidR="00FC62D4">
        <w:rPr>
          <w:rFonts w:ascii="Arial" w:hAnsi="Arial" w:cs="Arial"/>
          <w:sz w:val="20"/>
          <w:szCs w:val="20"/>
          <w:lang w:eastAsia="x-none"/>
        </w:rPr>
        <w:t>_____</w:t>
      </w:r>
      <w:r w:rsidR="00633573">
        <w:rPr>
          <w:rFonts w:ascii="Arial" w:hAnsi="Arial" w:cs="Arial"/>
          <w:sz w:val="20"/>
          <w:szCs w:val="20"/>
          <w:lang w:eastAsia="x-none"/>
        </w:rPr>
        <w:t xml:space="preserve"> </w:t>
      </w:r>
      <w:r w:rsidR="00FC62D4">
        <w:rPr>
          <w:rFonts w:ascii="Arial" w:hAnsi="Arial" w:cs="Arial"/>
          <w:sz w:val="20"/>
          <w:szCs w:val="20"/>
          <w:lang w:eastAsia="x-none"/>
        </w:rPr>
        <w:t>mesecev</w:t>
      </w:r>
      <w:r w:rsidR="00633573">
        <w:rPr>
          <w:rFonts w:ascii="Arial" w:hAnsi="Arial" w:cs="Arial"/>
          <w:sz w:val="20"/>
          <w:szCs w:val="20"/>
          <w:lang w:eastAsia="x-none"/>
        </w:rPr>
        <w:t xml:space="preserve"> od obojestranskega podpisa pogodbe</w:t>
      </w:r>
      <w:r w:rsidRPr="003E1F20">
        <w:rPr>
          <w:rFonts w:ascii="Arial" w:hAnsi="Arial" w:cs="Arial"/>
          <w:sz w:val="20"/>
          <w:szCs w:val="20"/>
          <w:lang w:val="x-none" w:eastAsia="x-none"/>
        </w:rPr>
        <w:t>, in stopi v veljavo z dnem, ko jo podpišeta obe pogodbeni stranki</w:t>
      </w:r>
      <w:r>
        <w:rPr>
          <w:rFonts w:ascii="Arial" w:hAnsi="Arial" w:cs="Arial"/>
          <w:sz w:val="20"/>
          <w:szCs w:val="20"/>
          <w:lang w:eastAsia="x-none"/>
        </w:rPr>
        <w:t xml:space="preserve">, </w:t>
      </w:r>
      <w:r w:rsidR="00294D5C" w:rsidRPr="00805238">
        <w:rPr>
          <w:rFonts w:ascii="Arial" w:hAnsi="Arial" w:cs="Arial"/>
          <w:sz w:val="20"/>
          <w:szCs w:val="20"/>
          <w:lang w:val="x-none" w:eastAsia="x-none"/>
        </w:rPr>
        <w:t xml:space="preserve">pod pogojem, da </w:t>
      </w:r>
      <w:r w:rsidR="00294D5C">
        <w:rPr>
          <w:rFonts w:ascii="Arial" w:hAnsi="Arial" w:cs="Arial"/>
          <w:sz w:val="20"/>
          <w:szCs w:val="20"/>
          <w:lang w:eastAsia="x-none"/>
        </w:rPr>
        <w:t>prodajalec</w:t>
      </w:r>
      <w:r w:rsidR="00294D5C" w:rsidRPr="00805238">
        <w:rPr>
          <w:rFonts w:ascii="Arial" w:hAnsi="Arial" w:cs="Arial"/>
          <w:sz w:val="20"/>
          <w:szCs w:val="20"/>
          <w:lang w:val="x-none" w:eastAsia="x-none"/>
        </w:rPr>
        <w:t xml:space="preserve"> predloži </w:t>
      </w:r>
      <w:r w:rsidR="00294D5C">
        <w:rPr>
          <w:rFonts w:ascii="Arial" w:hAnsi="Arial" w:cs="Arial"/>
          <w:sz w:val="20"/>
          <w:szCs w:val="20"/>
          <w:lang w:eastAsia="x-none"/>
        </w:rPr>
        <w:t>kupcu</w:t>
      </w:r>
      <w:r w:rsidR="00294D5C" w:rsidRPr="00805238">
        <w:rPr>
          <w:rFonts w:ascii="Arial" w:hAnsi="Arial" w:cs="Arial"/>
          <w:sz w:val="20"/>
          <w:szCs w:val="20"/>
          <w:lang w:val="x-none" w:eastAsia="x-none"/>
        </w:rPr>
        <w:t xml:space="preserve"> finančno zavarovanje za dobro izvedbo pogodbenih obveznosti</w:t>
      </w:r>
      <w:r w:rsidR="00294D5C">
        <w:rPr>
          <w:rFonts w:ascii="Arial" w:hAnsi="Arial" w:cs="Arial"/>
          <w:sz w:val="20"/>
          <w:szCs w:val="20"/>
          <w:lang w:eastAsia="x-none"/>
        </w:rPr>
        <w:t>.</w:t>
      </w:r>
    </w:p>
    <w:p w14:paraId="45065130" w14:textId="77777777" w:rsidR="00294D5C" w:rsidRDefault="00294D5C" w:rsidP="00294D5C">
      <w:pPr>
        <w:autoSpaceDE w:val="0"/>
        <w:autoSpaceDN w:val="0"/>
        <w:adjustRightInd w:val="0"/>
        <w:jc w:val="both"/>
        <w:rPr>
          <w:rFonts w:ascii="Arial" w:hAnsi="Arial" w:cs="Arial"/>
          <w:sz w:val="20"/>
          <w:szCs w:val="20"/>
        </w:rPr>
      </w:pPr>
    </w:p>
    <w:p w14:paraId="7F48042C" w14:textId="18C9E210" w:rsidR="00294D5C" w:rsidRPr="00513FBA" w:rsidRDefault="00294D5C" w:rsidP="00294D5C">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 xml:space="preserve">X. RAZVEZNI POGOJI </w:t>
      </w:r>
    </w:p>
    <w:p w14:paraId="08D4F81C" w14:textId="77777777" w:rsidR="00294D5C" w:rsidRPr="00513FBA" w:rsidRDefault="00294D5C" w:rsidP="00E245F0">
      <w:pPr>
        <w:keepLines/>
        <w:numPr>
          <w:ilvl w:val="0"/>
          <w:numId w:val="47"/>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6D3F01D7"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253693BC" w14:textId="1F769988" w:rsidR="00294D5C" w:rsidRPr="00513FBA" w:rsidRDefault="00294D5C" w:rsidP="00294D5C">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C97AFC">
        <w:rPr>
          <w:rFonts w:ascii="Arial" w:hAnsi="Arial" w:cs="Arial"/>
          <w:sz w:val="20"/>
          <w:szCs w:val="20"/>
        </w:rPr>
        <w:t>kupec</w:t>
      </w:r>
      <w:r w:rsidRPr="00513FBA">
        <w:rPr>
          <w:rFonts w:ascii="Arial" w:hAnsi="Arial" w:cs="Arial"/>
          <w:sz w:val="20"/>
          <w:szCs w:val="20"/>
        </w:rPr>
        <w:t xml:space="preserve">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sidR="00C97AFC">
        <w:rPr>
          <w:rFonts w:ascii="Arial" w:hAnsi="Arial" w:cs="Arial"/>
          <w:sz w:val="20"/>
          <w:szCs w:val="20"/>
        </w:rPr>
        <w:t>prodajalca</w:t>
      </w:r>
      <w:r w:rsidRPr="00513FBA">
        <w:rPr>
          <w:rFonts w:ascii="Arial" w:hAnsi="Arial" w:cs="Arial"/>
          <w:sz w:val="20"/>
          <w:szCs w:val="20"/>
        </w:rPr>
        <w:t xml:space="preserve"> ali podizvajalca, ali</w:t>
      </w:r>
    </w:p>
    <w:p w14:paraId="39CE6C3D" w14:textId="427DD902" w:rsidR="00294D5C" w:rsidRPr="00513FBA" w:rsidRDefault="00294D5C" w:rsidP="00294D5C">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C97AFC">
        <w:rPr>
          <w:rFonts w:ascii="Arial" w:hAnsi="Arial" w:cs="Arial"/>
          <w:sz w:val="20"/>
          <w:szCs w:val="20"/>
        </w:rPr>
        <w:t>kupec</w:t>
      </w:r>
      <w:r w:rsidRPr="00513FBA">
        <w:rPr>
          <w:rFonts w:ascii="Arial" w:hAnsi="Arial" w:cs="Arial"/>
          <w:sz w:val="20"/>
          <w:szCs w:val="20"/>
        </w:rPr>
        <w:t xml:space="preserve"> seznanjen, da je pristojni državni organ pri </w:t>
      </w:r>
      <w:r w:rsidR="00C97AFC">
        <w:rPr>
          <w:rFonts w:ascii="Arial" w:hAnsi="Arial" w:cs="Arial"/>
          <w:sz w:val="20"/>
          <w:szCs w:val="20"/>
        </w:rPr>
        <w:t>proda</w:t>
      </w:r>
      <w:r>
        <w:rPr>
          <w:rFonts w:ascii="Arial" w:hAnsi="Arial" w:cs="Arial"/>
          <w:sz w:val="20"/>
          <w:szCs w:val="20"/>
        </w:rPr>
        <w:t>jalcu</w:t>
      </w:r>
      <w:r w:rsidRPr="00513FBA">
        <w:rPr>
          <w:rFonts w:ascii="Arial" w:hAnsi="Arial" w:cs="Arial"/>
          <w:sz w:val="20"/>
          <w:szCs w:val="20"/>
        </w:rPr>
        <w:t xml:space="preserve"> ali podizvajalcu v času izvajanja pogodbe ugotovil najmanj dve kršitvi v zvezi s:</w:t>
      </w:r>
    </w:p>
    <w:p w14:paraId="3F1B2AF0"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plačilom za delo,</w:t>
      </w:r>
    </w:p>
    <w:p w14:paraId="104B1DAB"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delovnim časom,</w:t>
      </w:r>
    </w:p>
    <w:p w14:paraId="2CBDF2DA"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počitki,</w:t>
      </w:r>
    </w:p>
    <w:p w14:paraId="0E1A64D9"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259B8F88" w14:textId="77777777" w:rsidR="00294D5C" w:rsidRPr="00513FBA" w:rsidRDefault="00294D5C" w:rsidP="00294D5C">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5BDE1ECF" w14:textId="77777777" w:rsidR="00294D5C" w:rsidRPr="00ED2DDF" w:rsidRDefault="00294D5C" w:rsidP="00294D5C">
      <w:pPr>
        <w:jc w:val="both"/>
        <w:rPr>
          <w:rFonts w:ascii="Arial" w:hAnsi="Arial" w:cs="Arial"/>
          <w:sz w:val="20"/>
          <w:szCs w:val="20"/>
        </w:rPr>
      </w:pPr>
      <w:r w:rsidRPr="00ED2DDF">
        <w:rPr>
          <w:rFonts w:ascii="Arial" w:hAnsi="Arial" w:cs="Arial"/>
          <w:sz w:val="20"/>
          <w:szCs w:val="20"/>
        </w:rPr>
        <w:t>in pod pogojem, da je od seznanitve do izteka veljavnosti pogodbe še najmanj šest mesecev.</w:t>
      </w:r>
    </w:p>
    <w:p w14:paraId="7350D332" w14:textId="77777777" w:rsidR="00294D5C" w:rsidRPr="00ED2DDF" w:rsidRDefault="00294D5C" w:rsidP="00294D5C">
      <w:pPr>
        <w:jc w:val="both"/>
        <w:rPr>
          <w:rFonts w:ascii="Arial" w:hAnsi="Arial" w:cs="Arial"/>
          <w:sz w:val="20"/>
          <w:szCs w:val="20"/>
        </w:rPr>
      </w:pPr>
    </w:p>
    <w:p w14:paraId="7EC329DC" w14:textId="0FB11A01"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V primeru seznanitve </w:t>
      </w:r>
      <w:r w:rsidR="00C97AFC">
        <w:rPr>
          <w:rFonts w:ascii="Arial" w:hAnsi="Arial" w:cs="Arial"/>
          <w:sz w:val="20"/>
          <w:szCs w:val="20"/>
        </w:rPr>
        <w:t>kupca</w:t>
      </w:r>
      <w:r w:rsidRPr="00ED2DDF">
        <w:rPr>
          <w:rFonts w:ascii="Arial" w:hAnsi="Arial" w:cs="Arial"/>
          <w:sz w:val="20"/>
          <w:szCs w:val="20"/>
        </w:rPr>
        <w:t xml:space="preserve"> s kršitvijo bo </w:t>
      </w:r>
      <w:r w:rsidR="00C97AFC">
        <w:rPr>
          <w:rFonts w:ascii="Arial" w:hAnsi="Arial" w:cs="Arial"/>
          <w:sz w:val="20"/>
          <w:szCs w:val="20"/>
        </w:rPr>
        <w:t>kupec</w:t>
      </w:r>
      <w:r w:rsidRPr="00ED2DDF">
        <w:rPr>
          <w:rFonts w:ascii="Arial" w:hAnsi="Arial" w:cs="Arial"/>
          <w:sz w:val="20"/>
          <w:szCs w:val="20"/>
        </w:rPr>
        <w:t xml:space="preserve"> ravnal v skladu s trejo alinejo 4. odstavka 67. člena ZJN-3.</w:t>
      </w:r>
    </w:p>
    <w:p w14:paraId="2029D123" w14:textId="77777777" w:rsidR="00294D5C" w:rsidRPr="00ED2DDF" w:rsidRDefault="00294D5C" w:rsidP="00294D5C">
      <w:pPr>
        <w:jc w:val="both"/>
        <w:rPr>
          <w:rFonts w:ascii="Arial" w:hAnsi="Arial" w:cs="Arial"/>
          <w:sz w:val="20"/>
          <w:szCs w:val="20"/>
        </w:rPr>
      </w:pPr>
    </w:p>
    <w:p w14:paraId="7F48FB0F" w14:textId="35170E95"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V primeru izpolnitve okoliščine in pogojev iz prejšnje točke se šteje, da je pogodba razvezana z dnem sklenitve nove pogodbe o izvedbi javnega naročila za predmetno naročilo, </w:t>
      </w:r>
      <w:r w:rsidR="00C97AFC">
        <w:rPr>
          <w:rFonts w:ascii="Arial" w:hAnsi="Arial" w:cs="Arial"/>
          <w:sz w:val="20"/>
          <w:szCs w:val="20"/>
        </w:rPr>
        <w:t>kupec</w:t>
      </w:r>
      <w:r w:rsidRPr="00ED2DDF">
        <w:rPr>
          <w:rFonts w:ascii="Arial" w:hAnsi="Arial" w:cs="Arial"/>
          <w:sz w:val="20"/>
          <w:szCs w:val="20"/>
        </w:rPr>
        <w:t xml:space="preserve"> pa mora nov postopek oddaje javnega naročila začeti nemudoma vendar najkasneje v 60 dneh od seznanitve s kršitvijo.</w:t>
      </w:r>
    </w:p>
    <w:p w14:paraId="2DD47C5D" w14:textId="77777777" w:rsidR="00294D5C" w:rsidRPr="00ED2DDF" w:rsidRDefault="00294D5C" w:rsidP="00294D5C">
      <w:pPr>
        <w:jc w:val="both"/>
        <w:rPr>
          <w:rFonts w:ascii="Arial" w:hAnsi="Arial" w:cs="Arial"/>
          <w:sz w:val="20"/>
          <w:szCs w:val="20"/>
        </w:rPr>
      </w:pPr>
    </w:p>
    <w:p w14:paraId="4BB3D6D3" w14:textId="3B961C9D"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Če </w:t>
      </w:r>
      <w:r w:rsidR="00C97AFC">
        <w:rPr>
          <w:rFonts w:ascii="Arial" w:hAnsi="Arial" w:cs="Arial"/>
          <w:sz w:val="20"/>
          <w:szCs w:val="20"/>
        </w:rPr>
        <w:t>kupec</w:t>
      </w:r>
      <w:r w:rsidRPr="00ED2DDF">
        <w:rPr>
          <w:rFonts w:ascii="Arial" w:hAnsi="Arial" w:cs="Arial"/>
          <w:sz w:val="20"/>
          <w:szCs w:val="20"/>
        </w:rPr>
        <w:t xml:space="preserve"> v roku 60 dni od seznanitve s kršitvijo ne začne novega postopka javnega naročila, se šteje, da je pogodba razvezana šestdeseti dan od seznanitve s kršitvijo.</w:t>
      </w:r>
    </w:p>
    <w:p w14:paraId="4D452ABA" w14:textId="77777777" w:rsidR="00294D5C" w:rsidRPr="00513FBA" w:rsidRDefault="00294D5C" w:rsidP="00294D5C">
      <w:pPr>
        <w:autoSpaceDE w:val="0"/>
        <w:autoSpaceDN w:val="0"/>
        <w:adjustRightInd w:val="0"/>
        <w:jc w:val="both"/>
        <w:rPr>
          <w:rFonts w:ascii="Arial" w:hAnsi="Arial" w:cs="Arial"/>
          <w:sz w:val="20"/>
          <w:szCs w:val="20"/>
        </w:rPr>
      </w:pPr>
    </w:p>
    <w:p w14:paraId="718505BF" w14:textId="13F23B62" w:rsidR="00294D5C" w:rsidRPr="00513FBA" w:rsidRDefault="00294D5C" w:rsidP="00294D5C">
      <w:pPr>
        <w:tabs>
          <w:tab w:val="left" w:pos="864"/>
        </w:tabs>
        <w:ind w:left="864" w:right="-752" w:hanging="864"/>
        <w:jc w:val="both"/>
        <w:rPr>
          <w:rFonts w:ascii="Arial" w:hAnsi="Arial" w:cs="Arial"/>
          <w:b/>
          <w:sz w:val="20"/>
          <w:szCs w:val="20"/>
        </w:rPr>
      </w:pPr>
      <w:r w:rsidRPr="00513FBA">
        <w:rPr>
          <w:rFonts w:ascii="Arial" w:hAnsi="Arial" w:cs="Arial"/>
          <w:b/>
          <w:sz w:val="20"/>
          <w:szCs w:val="20"/>
        </w:rPr>
        <w:t>X</w:t>
      </w:r>
      <w:r w:rsidR="00C5378C">
        <w:rPr>
          <w:rFonts w:ascii="Arial" w:hAnsi="Arial" w:cs="Arial"/>
          <w:b/>
          <w:sz w:val="20"/>
          <w:szCs w:val="20"/>
        </w:rPr>
        <w:t>I</w:t>
      </w:r>
      <w:r w:rsidRPr="00513FBA">
        <w:rPr>
          <w:rFonts w:ascii="Arial" w:hAnsi="Arial" w:cs="Arial"/>
          <w:b/>
          <w:sz w:val="20"/>
          <w:szCs w:val="20"/>
        </w:rPr>
        <w:t xml:space="preserve">. PROTIKORUPCIJSKA KLAVZULA </w:t>
      </w:r>
    </w:p>
    <w:p w14:paraId="173A6AF9" w14:textId="77777777" w:rsidR="00294D5C" w:rsidRPr="00513FBA" w:rsidRDefault="00294D5C" w:rsidP="00E245F0">
      <w:pPr>
        <w:numPr>
          <w:ilvl w:val="0"/>
          <w:numId w:val="47"/>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7268C3A"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5CDE68A2"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5B60E757"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2F97E24D"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70D17AD0"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F616B69" w14:textId="77777777" w:rsidR="00294D5C" w:rsidRPr="00513FBA" w:rsidRDefault="00294D5C" w:rsidP="00294D5C">
      <w:pPr>
        <w:jc w:val="both"/>
        <w:rPr>
          <w:rFonts w:ascii="Arial" w:hAnsi="Arial" w:cs="Arial"/>
          <w:sz w:val="20"/>
          <w:szCs w:val="20"/>
        </w:rPr>
      </w:pPr>
    </w:p>
    <w:p w14:paraId="476259B6"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lastRenderedPageBreak/>
        <w:t>Pogodbeni stranki sta se dolžni vzdržati vsakršnih ravnanj, ki bi na podlagi vsebine iz I. odstavka pomenila kršitev zakonskih določil.</w:t>
      </w:r>
    </w:p>
    <w:p w14:paraId="2318684C" w14:textId="77777777" w:rsidR="00294D5C" w:rsidRPr="00513FBA" w:rsidRDefault="00294D5C" w:rsidP="00294D5C">
      <w:pPr>
        <w:jc w:val="both"/>
        <w:rPr>
          <w:rFonts w:ascii="Arial" w:hAnsi="Arial" w:cs="Arial"/>
          <w:sz w:val="20"/>
          <w:szCs w:val="20"/>
        </w:rPr>
      </w:pPr>
    </w:p>
    <w:p w14:paraId="7A65E287" w14:textId="4E1A05BA" w:rsidR="00294D5C" w:rsidRPr="00513FBA" w:rsidRDefault="00294D5C" w:rsidP="00294D5C">
      <w:pPr>
        <w:jc w:val="both"/>
        <w:rPr>
          <w:rFonts w:ascii="Arial" w:hAnsi="Arial" w:cs="Arial"/>
          <w:sz w:val="20"/>
          <w:szCs w:val="20"/>
        </w:rPr>
      </w:pPr>
      <w:r w:rsidRPr="00513FBA">
        <w:rPr>
          <w:rFonts w:ascii="Arial" w:hAnsi="Arial" w:cs="Arial"/>
          <w:sz w:val="20"/>
          <w:szCs w:val="20"/>
        </w:rPr>
        <w:t xml:space="preserve">V primeru, da </w:t>
      </w:r>
      <w:r w:rsidR="00C97AFC">
        <w:rPr>
          <w:rFonts w:ascii="Arial" w:hAnsi="Arial" w:cs="Arial"/>
          <w:sz w:val="20"/>
          <w:szCs w:val="20"/>
        </w:rPr>
        <w:t>kupec</w:t>
      </w:r>
      <w:r w:rsidRPr="00513FBA">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31B05AB7" w14:textId="77777777" w:rsidR="00294D5C" w:rsidRPr="00513FBA" w:rsidRDefault="00294D5C" w:rsidP="00294D5C">
      <w:pPr>
        <w:jc w:val="both"/>
        <w:rPr>
          <w:rFonts w:ascii="Arial" w:hAnsi="Arial" w:cs="Arial"/>
          <w:sz w:val="20"/>
          <w:szCs w:val="20"/>
        </w:rPr>
      </w:pPr>
    </w:p>
    <w:p w14:paraId="5594FA1E" w14:textId="4EDCE196" w:rsidR="00294D5C" w:rsidRPr="00513FBA" w:rsidRDefault="00294D5C" w:rsidP="00294D5C">
      <w:pPr>
        <w:tabs>
          <w:tab w:val="left" w:pos="864"/>
        </w:tabs>
        <w:ind w:left="864" w:right="-752" w:hanging="864"/>
        <w:jc w:val="both"/>
        <w:rPr>
          <w:rFonts w:ascii="Arial" w:hAnsi="Arial" w:cs="Arial"/>
          <w:b/>
          <w:sz w:val="20"/>
          <w:szCs w:val="20"/>
        </w:rPr>
      </w:pPr>
      <w:r w:rsidRPr="00513FBA">
        <w:rPr>
          <w:rFonts w:ascii="Arial" w:hAnsi="Arial" w:cs="Arial"/>
          <w:b/>
          <w:sz w:val="20"/>
          <w:szCs w:val="20"/>
        </w:rPr>
        <w:t>X</w:t>
      </w:r>
      <w:r w:rsidR="00C5378C">
        <w:rPr>
          <w:rFonts w:ascii="Arial" w:hAnsi="Arial" w:cs="Arial"/>
          <w:b/>
          <w:sz w:val="20"/>
          <w:szCs w:val="20"/>
        </w:rPr>
        <w:t>I</w:t>
      </w:r>
      <w:r w:rsidRPr="00513FBA">
        <w:rPr>
          <w:rFonts w:ascii="Arial" w:hAnsi="Arial" w:cs="Arial"/>
          <w:b/>
          <w:sz w:val="20"/>
          <w:szCs w:val="20"/>
        </w:rPr>
        <w:t xml:space="preserve">I. </w:t>
      </w:r>
      <w:r>
        <w:rPr>
          <w:rFonts w:ascii="Arial" w:hAnsi="Arial" w:cs="Arial"/>
          <w:b/>
          <w:sz w:val="20"/>
          <w:szCs w:val="20"/>
        </w:rPr>
        <w:t>OSTALE</w:t>
      </w:r>
      <w:r w:rsidRPr="00513FBA">
        <w:rPr>
          <w:rFonts w:ascii="Arial" w:hAnsi="Arial" w:cs="Arial"/>
          <w:b/>
          <w:sz w:val="20"/>
          <w:szCs w:val="20"/>
        </w:rPr>
        <w:t xml:space="preserve"> DOLOČBE</w:t>
      </w:r>
    </w:p>
    <w:p w14:paraId="4F4C305B" w14:textId="77777777" w:rsidR="00294D5C" w:rsidRPr="000C17E9" w:rsidRDefault="00294D5C" w:rsidP="00E245F0">
      <w:pPr>
        <w:pStyle w:val="Odstavekseznama"/>
        <w:numPr>
          <w:ilvl w:val="0"/>
          <w:numId w:val="47"/>
        </w:numPr>
        <w:ind w:right="-33"/>
        <w:jc w:val="center"/>
        <w:rPr>
          <w:rFonts w:ascii="Arial" w:hAnsi="Arial" w:cs="Arial"/>
          <w:b/>
          <w:sz w:val="20"/>
        </w:rPr>
      </w:pPr>
      <w:r w:rsidRPr="000C17E9">
        <w:rPr>
          <w:rFonts w:ascii="Arial" w:hAnsi="Arial" w:cs="Arial"/>
          <w:b/>
          <w:sz w:val="20"/>
        </w:rPr>
        <w:t>člen</w:t>
      </w:r>
    </w:p>
    <w:p w14:paraId="38E7FCA2" w14:textId="77777777" w:rsidR="00294D5C" w:rsidRPr="000C17E9" w:rsidRDefault="00294D5C" w:rsidP="00294D5C">
      <w:pPr>
        <w:ind w:right="-33"/>
        <w:jc w:val="both"/>
        <w:rPr>
          <w:rFonts w:ascii="Arial" w:hAnsi="Arial" w:cs="Arial"/>
          <w:sz w:val="20"/>
          <w:szCs w:val="20"/>
        </w:rPr>
      </w:pPr>
      <w:r w:rsidRPr="000C17E9">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36D3AA12" w14:textId="77777777" w:rsidR="00294D5C" w:rsidRPr="000C17E9" w:rsidRDefault="00294D5C" w:rsidP="00294D5C">
      <w:pPr>
        <w:ind w:right="-33"/>
        <w:jc w:val="both"/>
        <w:rPr>
          <w:rFonts w:ascii="Arial" w:hAnsi="Arial" w:cs="Arial"/>
          <w:sz w:val="20"/>
          <w:szCs w:val="20"/>
        </w:rPr>
      </w:pPr>
    </w:p>
    <w:p w14:paraId="7130387F" w14:textId="77777777" w:rsidR="00294D5C" w:rsidRPr="000C17E9" w:rsidRDefault="00294D5C" w:rsidP="00294D5C">
      <w:pPr>
        <w:keepNext/>
        <w:keepLines/>
        <w:jc w:val="both"/>
        <w:rPr>
          <w:rFonts w:ascii="Arial" w:hAnsi="Arial" w:cs="Arial"/>
          <w:sz w:val="20"/>
          <w:szCs w:val="20"/>
        </w:rPr>
      </w:pPr>
      <w:r w:rsidRPr="000C17E9">
        <w:rPr>
          <w:rFonts w:ascii="Arial" w:hAnsi="Arial" w:cs="Arial"/>
          <w:sz w:val="20"/>
          <w:szCs w:val="20"/>
        </w:rPr>
        <w:t>Morebitna nesoglasja iz te pogodbe bosta pogodbeni stranki reševali sporazumno, v nasprotnem primeru pa bo spore reševalo pristojno sodišče v Ljubljani.</w:t>
      </w:r>
    </w:p>
    <w:p w14:paraId="61F456AC" w14:textId="77777777" w:rsidR="00294D5C" w:rsidRPr="000C17E9" w:rsidRDefault="00294D5C" w:rsidP="00294D5C">
      <w:pPr>
        <w:autoSpaceDE w:val="0"/>
        <w:autoSpaceDN w:val="0"/>
        <w:adjustRightInd w:val="0"/>
        <w:jc w:val="both"/>
        <w:rPr>
          <w:rFonts w:ascii="Arial" w:hAnsi="Arial" w:cs="Arial"/>
          <w:b/>
          <w:sz w:val="20"/>
          <w:szCs w:val="20"/>
        </w:rPr>
      </w:pPr>
    </w:p>
    <w:p w14:paraId="75ADEC1B" w14:textId="77777777" w:rsidR="00294D5C" w:rsidRPr="000C17E9" w:rsidRDefault="00294D5C" w:rsidP="00E245F0">
      <w:pPr>
        <w:numPr>
          <w:ilvl w:val="0"/>
          <w:numId w:val="47"/>
        </w:numPr>
        <w:ind w:right="-33"/>
        <w:jc w:val="center"/>
        <w:rPr>
          <w:rFonts w:ascii="Arial" w:hAnsi="Arial" w:cs="Arial"/>
          <w:b/>
          <w:sz w:val="20"/>
          <w:szCs w:val="20"/>
        </w:rPr>
      </w:pPr>
      <w:r w:rsidRPr="000C17E9">
        <w:rPr>
          <w:rFonts w:ascii="Arial" w:hAnsi="Arial" w:cs="Arial"/>
          <w:b/>
          <w:sz w:val="20"/>
          <w:szCs w:val="20"/>
        </w:rPr>
        <w:t>člen</w:t>
      </w:r>
    </w:p>
    <w:p w14:paraId="2C47D008" w14:textId="77777777" w:rsidR="00294D5C" w:rsidRPr="00513FBA" w:rsidRDefault="00294D5C" w:rsidP="00294D5C">
      <w:pPr>
        <w:keepLines/>
        <w:rPr>
          <w:rFonts w:ascii="Arial" w:hAnsi="Arial" w:cs="Arial"/>
          <w:bCs/>
          <w:sz w:val="20"/>
          <w:szCs w:val="20"/>
          <w:lang w:val="x-none" w:eastAsia="x-none"/>
        </w:rPr>
      </w:pPr>
      <w:r w:rsidRPr="000C17E9">
        <w:rPr>
          <w:rFonts w:ascii="Arial" w:hAnsi="Arial" w:cs="Arial"/>
          <w:bCs/>
          <w:sz w:val="20"/>
          <w:szCs w:val="20"/>
          <w:lang w:val="x-none" w:eastAsia="x-none"/>
        </w:rPr>
        <w:t xml:space="preserve">Pogodba je sestavljena v 4 (štirih) enakih izvodih, od katerih prejme </w:t>
      </w:r>
      <w:r w:rsidRPr="00513FBA">
        <w:rPr>
          <w:rFonts w:ascii="Arial" w:hAnsi="Arial" w:cs="Arial"/>
          <w:bCs/>
          <w:sz w:val="20"/>
          <w:szCs w:val="20"/>
          <w:lang w:val="x-none" w:eastAsia="x-none"/>
        </w:rPr>
        <w:t xml:space="preserve">naročnik 3 (tri), </w:t>
      </w:r>
      <w:r>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3AF59837" w14:textId="77777777" w:rsidR="00CB0E5C" w:rsidRDefault="00294D5C" w:rsidP="00294D5C">
      <w:pPr>
        <w:tabs>
          <w:tab w:val="left" w:pos="864"/>
        </w:tabs>
        <w:ind w:left="864" w:hanging="864"/>
        <w:jc w:val="both"/>
        <w:rPr>
          <w:rFonts w:ascii="Arial" w:hAnsi="Arial" w:cs="Arial"/>
          <w:sz w:val="20"/>
          <w:szCs w:val="20"/>
        </w:rPr>
      </w:pPr>
      <w:r w:rsidRPr="00513FBA">
        <w:rPr>
          <w:rFonts w:ascii="Arial" w:hAnsi="Arial" w:cs="Arial"/>
          <w:b/>
          <w:sz w:val="20"/>
          <w:szCs w:val="20"/>
        </w:rPr>
        <w:t xml:space="preserve"> </w:t>
      </w:r>
      <w:r w:rsidRPr="00513FBA">
        <w:rPr>
          <w:rFonts w:ascii="Arial" w:hAnsi="Arial" w:cs="Arial"/>
          <w:sz w:val="20"/>
          <w:szCs w:val="20"/>
        </w:rPr>
        <w:t xml:space="preserve">     </w:t>
      </w:r>
    </w:p>
    <w:p w14:paraId="1893AE38" w14:textId="77777777" w:rsidR="00CB0E5C" w:rsidRDefault="00CB0E5C" w:rsidP="00294D5C">
      <w:pPr>
        <w:tabs>
          <w:tab w:val="left" w:pos="864"/>
        </w:tabs>
        <w:ind w:left="864" w:hanging="864"/>
        <w:jc w:val="both"/>
        <w:rPr>
          <w:rFonts w:ascii="Arial" w:hAnsi="Arial" w:cs="Arial"/>
          <w:sz w:val="20"/>
          <w:szCs w:val="20"/>
        </w:rPr>
      </w:pPr>
    </w:p>
    <w:p w14:paraId="2F5F7A4D" w14:textId="77777777" w:rsidR="00CB0E5C" w:rsidRPr="00225975" w:rsidRDefault="00CB0E5C" w:rsidP="00CB0E5C">
      <w:pPr>
        <w:ind w:right="50"/>
        <w:contextualSpacing/>
        <w:rPr>
          <w:rFonts w:ascii="Arial" w:hAnsi="Arial" w:cs="Arial"/>
          <w:sz w:val="20"/>
          <w:szCs w:val="20"/>
        </w:rPr>
      </w:pPr>
      <w:r w:rsidRPr="00225975">
        <w:rPr>
          <w:rFonts w:ascii="Arial" w:hAnsi="Arial" w:cs="Arial"/>
          <w:sz w:val="20"/>
          <w:szCs w:val="20"/>
        </w:rPr>
        <w:t>Priloge pogodbe:</w:t>
      </w:r>
    </w:p>
    <w:p w14:paraId="7CE39930" w14:textId="77777777" w:rsidR="00CB0E5C" w:rsidRPr="00225975" w:rsidRDefault="00CB0E5C" w:rsidP="00CB0E5C">
      <w:pPr>
        <w:pStyle w:val="Odstavekseznama"/>
        <w:numPr>
          <w:ilvl w:val="0"/>
          <w:numId w:val="32"/>
        </w:numPr>
        <w:ind w:left="357" w:right="50" w:hanging="357"/>
        <w:contextualSpacing/>
        <w:rPr>
          <w:rFonts w:ascii="Arial" w:hAnsi="Arial" w:cs="Arial"/>
          <w:sz w:val="20"/>
        </w:rPr>
      </w:pPr>
      <w:r w:rsidRPr="00225975">
        <w:rPr>
          <w:rFonts w:ascii="Arial" w:hAnsi="Arial" w:cs="Arial"/>
          <w:sz w:val="20"/>
        </w:rPr>
        <w:t>Ponudba št. ________,</w:t>
      </w:r>
    </w:p>
    <w:p w14:paraId="4278AFA3" w14:textId="55FEAE53" w:rsidR="00CB0E5C" w:rsidRPr="00225975" w:rsidRDefault="00CB0E5C" w:rsidP="00CB0E5C">
      <w:pPr>
        <w:pStyle w:val="Odstavekseznama"/>
        <w:numPr>
          <w:ilvl w:val="0"/>
          <w:numId w:val="32"/>
        </w:numPr>
        <w:ind w:left="357" w:right="50" w:hanging="357"/>
        <w:contextualSpacing/>
        <w:rPr>
          <w:rFonts w:ascii="Arial" w:hAnsi="Arial" w:cs="Arial"/>
          <w:sz w:val="20"/>
        </w:rPr>
      </w:pPr>
      <w:r w:rsidRPr="00225975">
        <w:rPr>
          <w:rFonts w:ascii="Arial" w:hAnsi="Arial" w:cs="Arial"/>
          <w:sz w:val="20"/>
        </w:rPr>
        <w:t xml:space="preserve">Tehnične zahteve </w:t>
      </w:r>
      <w:r>
        <w:rPr>
          <w:rFonts w:ascii="Arial" w:hAnsi="Arial" w:cs="Arial"/>
          <w:sz w:val="20"/>
        </w:rPr>
        <w:t>kupca</w:t>
      </w:r>
      <w:r w:rsidRPr="00225975">
        <w:rPr>
          <w:rFonts w:ascii="Arial" w:hAnsi="Arial" w:cs="Arial"/>
          <w:sz w:val="20"/>
        </w:rPr>
        <w:t xml:space="preserve"> za vozilo,</w:t>
      </w:r>
    </w:p>
    <w:p w14:paraId="2AF6DAF4" w14:textId="0C420D5A" w:rsidR="00CB0E5C" w:rsidRPr="00225975" w:rsidRDefault="00CB0E5C" w:rsidP="00CB0E5C">
      <w:pPr>
        <w:pStyle w:val="Odstavekseznama"/>
        <w:numPr>
          <w:ilvl w:val="0"/>
          <w:numId w:val="32"/>
        </w:numPr>
        <w:ind w:left="357" w:right="50" w:hanging="357"/>
        <w:contextualSpacing/>
        <w:rPr>
          <w:rFonts w:ascii="Arial" w:hAnsi="Arial" w:cs="Arial"/>
          <w:sz w:val="20"/>
        </w:rPr>
      </w:pPr>
      <w:r w:rsidRPr="00225975">
        <w:rPr>
          <w:rFonts w:ascii="Arial" w:hAnsi="Arial" w:cs="Arial"/>
          <w:sz w:val="20"/>
        </w:rPr>
        <w:t xml:space="preserve">Tehnična dokumentacija </w:t>
      </w:r>
      <w:r>
        <w:rPr>
          <w:rFonts w:ascii="Arial" w:hAnsi="Arial" w:cs="Arial"/>
          <w:sz w:val="20"/>
        </w:rPr>
        <w:t xml:space="preserve">prodajalca </w:t>
      </w:r>
      <w:r w:rsidRPr="00225975">
        <w:rPr>
          <w:rFonts w:ascii="Arial" w:hAnsi="Arial" w:cs="Arial"/>
          <w:sz w:val="20"/>
        </w:rPr>
        <w:t>za vozilo</w:t>
      </w:r>
      <w:r>
        <w:rPr>
          <w:rFonts w:ascii="Arial" w:hAnsi="Arial" w:cs="Arial"/>
          <w:sz w:val="20"/>
        </w:rPr>
        <w:t>.</w:t>
      </w:r>
    </w:p>
    <w:p w14:paraId="3CED91D1" w14:textId="77777777" w:rsidR="00CB0E5C" w:rsidRDefault="00CB0E5C" w:rsidP="00294D5C">
      <w:pPr>
        <w:tabs>
          <w:tab w:val="left" w:pos="864"/>
        </w:tabs>
        <w:ind w:left="864" w:hanging="864"/>
        <w:jc w:val="both"/>
        <w:rPr>
          <w:rFonts w:ascii="Arial" w:hAnsi="Arial" w:cs="Arial"/>
          <w:sz w:val="20"/>
          <w:szCs w:val="20"/>
        </w:rPr>
      </w:pPr>
    </w:p>
    <w:p w14:paraId="73289D7E" w14:textId="77777777" w:rsidR="00CB0E5C" w:rsidRDefault="00CB0E5C" w:rsidP="00294D5C">
      <w:pPr>
        <w:tabs>
          <w:tab w:val="left" w:pos="864"/>
        </w:tabs>
        <w:ind w:left="864" w:hanging="864"/>
        <w:jc w:val="both"/>
        <w:rPr>
          <w:rFonts w:ascii="Arial" w:hAnsi="Arial" w:cs="Arial"/>
          <w:sz w:val="20"/>
          <w:szCs w:val="20"/>
        </w:rPr>
      </w:pPr>
    </w:p>
    <w:p w14:paraId="384D34E3" w14:textId="77777777" w:rsidR="00CB0E5C" w:rsidRDefault="00CB0E5C" w:rsidP="00294D5C">
      <w:pPr>
        <w:tabs>
          <w:tab w:val="left" w:pos="864"/>
        </w:tabs>
        <w:ind w:left="864" w:hanging="864"/>
        <w:jc w:val="both"/>
        <w:rPr>
          <w:rFonts w:ascii="Arial" w:hAnsi="Arial" w:cs="Arial"/>
          <w:sz w:val="20"/>
          <w:szCs w:val="20"/>
        </w:rPr>
      </w:pPr>
    </w:p>
    <w:p w14:paraId="6E6B8F25" w14:textId="77777777" w:rsidR="00CB0E5C" w:rsidRDefault="00CB0E5C" w:rsidP="00294D5C">
      <w:pPr>
        <w:tabs>
          <w:tab w:val="left" w:pos="864"/>
        </w:tabs>
        <w:ind w:left="864" w:hanging="864"/>
        <w:jc w:val="both"/>
        <w:rPr>
          <w:rFonts w:ascii="Arial" w:hAnsi="Arial" w:cs="Arial"/>
          <w:sz w:val="20"/>
          <w:szCs w:val="20"/>
        </w:rPr>
      </w:pPr>
    </w:p>
    <w:p w14:paraId="5A047F13" w14:textId="04F2B738" w:rsidR="00294D5C" w:rsidRDefault="00294D5C" w:rsidP="00294D5C">
      <w:pPr>
        <w:tabs>
          <w:tab w:val="left" w:pos="864"/>
        </w:tabs>
        <w:ind w:left="864" w:hanging="864"/>
        <w:jc w:val="both"/>
        <w:rPr>
          <w:rFonts w:ascii="Arial" w:hAnsi="Arial" w:cs="Arial"/>
          <w:b/>
          <w:sz w:val="20"/>
          <w:szCs w:val="20"/>
        </w:rPr>
      </w:pPr>
      <w:r w:rsidRPr="00513FBA">
        <w:rPr>
          <w:rFonts w:ascii="Arial" w:hAnsi="Arial" w:cs="Arial"/>
          <w:sz w:val="20"/>
          <w:szCs w:val="20"/>
        </w:rPr>
        <w:t xml:space="preserve">                  </w:t>
      </w:r>
    </w:p>
    <w:p w14:paraId="798BD045" w14:textId="4012C72A" w:rsidR="00294D5C" w:rsidRDefault="00C97AFC" w:rsidP="00294D5C">
      <w:pPr>
        <w:tabs>
          <w:tab w:val="left" w:pos="864"/>
        </w:tabs>
        <w:spacing w:after="160" w:line="252" w:lineRule="auto"/>
        <w:ind w:left="864" w:hanging="864"/>
        <w:jc w:val="both"/>
        <w:rPr>
          <w:rFonts w:ascii="Arial" w:hAnsi="Arial" w:cs="Arial"/>
          <w:b/>
          <w:sz w:val="20"/>
          <w:szCs w:val="20"/>
        </w:rPr>
      </w:pPr>
      <w:r>
        <w:rPr>
          <w:rFonts w:ascii="Arial" w:hAnsi="Arial" w:cs="Arial"/>
          <w:b/>
          <w:sz w:val="20"/>
          <w:szCs w:val="20"/>
        </w:rPr>
        <w:t>KUPEC</w:t>
      </w:r>
      <w:r w:rsidR="00294D5C" w:rsidRPr="00513FBA">
        <w:rPr>
          <w:rFonts w:ascii="Arial" w:hAnsi="Arial" w:cs="Arial"/>
          <w:b/>
          <w:sz w:val="20"/>
          <w:szCs w:val="20"/>
        </w:rPr>
        <w:t xml:space="preserve">:          </w:t>
      </w:r>
      <w:r w:rsidR="00294D5C" w:rsidRPr="00513FBA">
        <w:rPr>
          <w:rFonts w:ascii="Arial" w:hAnsi="Arial" w:cs="Arial"/>
          <w:b/>
          <w:sz w:val="20"/>
          <w:szCs w:val="20"/>
        </w:rPr>
        <w:tab/>
      </w:r>
      <w:r w:rsidR="00294D5C" w:rsidRPr="00513FBA">
        <w:rPr>
          <w:rFonts w:ascii="Arial" w:hAnsi="Arial" w:cs="Arial"/>
          <w:b/>
          <w:sz w:val="20"/>
          <w:szCs w:val="20"/>
        </w:rPr>
        <w:tab/>
      </w:r>
      <w:r w:rsidR="00294D5C" w:rsidRPr="00513FBA">
        <w:rPr>
          <w:rFonts w:ascii="Arial" w:hAnsi="Arial" w:cs="Arial"/>
          <w:b/>
          <w:sz w:val="20"/>
          <w:szCs w:val="20"/>
        </w:rPr>
        <w:tab/>
      </w:r>
      <w:r w:rsidR="00294D5C" w:rsidRPr="00513FBA">
        <w:rPr>
          <w:rFonts w:ascii="Arial" w:hAnsi="Arial" w:cs="Arial"/>
          <w:b/>
          <w:sz w:val="20"/>
          <w:szCs w:val="20"/>
        </w:rPr>
        <w:tab/>
        <w:t xml:space="preserve">                                                  </w:t>
      </w:r>
      <w:r>
        <w:rPr>
          <w:rFonts w:ascii="Arial" w:hAnsi="Arial" w:cs="Arial"/>
          <w:b/>
          <w:sz w:val="20"/>
          <w:szCs w:val="20"/>
        </w:rPr>
        <w:t>PRODAJALEC</w:t>
      </w:r>
      <w:r w:rsidR="00294D5C" w:rsidRPr="00513FBA">
        <w:rPr>
          <w:rFonts w:ascii="Arial" w:hAnsi="Arial" w:cs="Arial"/>
          <w:b/>
          <w:sz w:val="20"/>
          <w:szCs w:val="20"/>
        </w:rPr>
        <w:t>:</w:t>
      </w:r>
    </w:p>
    <w:p w14:paraId="685FBB29" w14:textId="3B9BF5FA" w:rsidR="00233DC7" w:rsidRDefault="00233DC7" w:rsidP="007F00B6">
      <w:pPr>
        <w:ind w:left="720" w:right="50"/>
        <w:contextualSpacing/>
        <w:jc w:val="right"/>
        <w:rPr>
          <w:rFonts w:ascii="Arial" w:hAnsi="Arial" w:cs="Arial"/>
          <w:b/>
          <w:sz w:val="20"/>
          <w:szCs w:val="20"/>
        </w:rPr>
      </w:pPr>
    </w:p>
    <w:p w14:paraId="693848BE" w14:textId="00CAAC67" w:rsidR="00233DC7" w:rsidRDefault="00233DC7" w:rsidP="007F00B6">
      <w:pPr>
        <w:ind w:left="720" w:right="50"/>
        <w:contextualSpacing/>
        <w:jc w:val="right"/>
        <w:rPr>
          <w:rFonts w:ascii="Arial" w:hAnsi="Arial" w:cs="Arial"/>
          <w:b/>
          <w:sz w:val="20"/>
          <w:szCs w:val="20"/>
        </w:rPr>
      </w:pPr>
    </w:p>
    <w:p w14:paraId="7A44947A" w14:textId="77777777" w:rsidR="00AD71FD" w:rsidRDefault="00AD71FD" w:rsidP="007F00B6">
      <w:pPr>
        <w:ind w:left="720" w:right="50"/>
        <w:contextualSpacing/>
        <w:jc w:val="right"/>
        <w:rPr>
          <w:rFonts w:ascii="Arial" w:hAnsi="Arial" w:cs="Arial"/>
          <w:b/>
          <w:sz w:val="20"/>
          <w:szCs w:val="20"/>
        </w:rPr>
      </w:pPr>
    </w:p>
    <w:p w14:paraId="7EB23693" w14:textId="15E493C6" w:rsidR="00233DC7" w:rsidRDefault="00233DC7" w:rsidP="007F00B6">
      <w:pPr>
        <w:ind w:left="720" w:right="50"/>
        <w:contextualSpacing/>
        <w:jc w:val="right"/>
        <w:rPr>
          <w:rFonts w:ascii="Arial" w:hAnsi="Arial" w:cs="Arial"/>
          <w:b/>
          <w:sz w:val="20"/>
          <w:szCs w:val="20"/>
        </w:rPr>
      </w:pPr>
    </w:p>
    <w:p w14:paraId="7D05DBD5" w14:textId="64CF7077" w:rsidR="00233DC7" w:rsidRDefault="00233DC7" w:rsidP="007F00B6">
      <w:pPr>
        <w:ind w:left="720" w:right="50"/>
        <w:contextualSpacing/>
        <w:jc w:val="right"/>
        <w:rPr>
          <w:rFonts w:ascii="Arial" w:hAnsi="Arial" w:cs="Arial"/>
          <w:b/>
          <w:sz w:val="20"/>
          <w:szCs w:val="20"/>
        </w:rPr>
      </w:pPr>
    </w:p>
    <w:p w14:paraId="7B4D4E98" w14:textId="77777777" w:rsidR="00E92C87" w:rsidRDefault="00E92C87" w:rsidP="007F00B6">
      <w:pPr>
        <w:ind w:left="720" w:right="50"/>
        <w:contextualSpacing/>
        <w:jc w:val="right"/>
        <w:rPr>
          <w:rFonts w:ascii="Arial" w:hAnsi="Arial" w:cs="Arial"/>
          <w:b/>
          <w:sz w:val="20"/>
          <w:szCs w:val="20"/>
        </w:rPr>
      </w:pPr>
    </w:p>
    <w:p w14:paraId="5A05B488" w14:textId="77777777" w:rsidR="00E92C87" w:rsidRDefault="00E92C87" w:rsidP="007F00B6">
      <w:pPr>
        <w:ind w:left="720" w:right="50"/>
        <w:contextualSpacing/>
        <w:jc w:val="right"/>
        <w:rPr>
          <w:rFonts w:ascii="Arial" w:hAnsi="Arial" w:cs="Arial"/>
          <w:b/>
          <w:sz w:val="20"/>
          <w:szCs w:val="20"/>
        </w:rPr>
      </w:pPr>
    </w:p>
    <w:p w14:paraId="1596A212" w14:textId="77777777" w:rsidR="00E92C87" w:rsidRDefault="00E92C87" w:rsidP="007F00B6">
      <w:pPr>
        <w:ind w:left="720" w:right="50"/>
        <w:contextualSpacing/>
        <w:jc w:val="right"/>
        <w:rPr>
          <w:rFonts w:ascii="Arial" w:hAnsi="Arial" w:cs="Arial"/>
          <w:b/>
          <w:sz w:val="20"/>
          <w:szCs w:val="20"/>
        </w:rPr>
      </w:pPr>
    </w:p>
    <w:p w14:paraId="402A054E" w14:textId="77777777" w:rsidR="00E92C87" w:rsidRDefault="00E92C87" w:rsidP="007F00B6">
      <w:pPr>
        <w:ind w:left="720" w:right="50"/>
        <w:contextualSpacing/>
        <w:jc w:val="right"/>
        <w:rPr>
          <w:rFonts w:ascii="Arial" w:hAnsi="Arial" w:cs="Arial"/>
          <w:b/>
          <w:sz w:val="20"/>
          <w:szCs w:val="20"/>
        </w:rPr>
      </w:pPr>
    </w:p>
    <w:p w14:paraId="3A0BB4CE" w14:textId="77777777" w:rsidR="00E92C87" w:rsidRDefault="00E92C87" w:rsidP="007F00B6">
      <w:pPr>
        <w:ind w:left="720" w:right="50"/>
        <w:contextualSpacing/>
        <w:jc w:val="right"/>
        <w:rPr>
          <w:rFonts w:ascii="Arial" w:hAnsi="Arial" w:cs="Arial"/>
          <w:b/>
          <w:sz w:val="20"/>
          <w:szCs w:val="20"/>
        </w:rPr>
      </w:pPr>
    </w:p>
    <w:p w14:paraId="778FEB7F" w14:textId="77777777" w:rsidR="00E92C87" w:rsidRDefault="00E92C87" w:rsidP="007F00B6">
      <w:pPr>
        <w:ind w:left="720" w:right="50"/>
        <w:contextualSpacing/>
        <w:jc w:val="right"/>
        <w:rPr>
          <w:rFonts w:ascii="Arial" w:hAnsi="Arial" w:cs="Arial"/>
          <w:b/>
          <w:sz w:val="20"/>
          <w:szCs w:val="20"/>
        </w:rPr>
      </w:pPr>
    </w:p>
    <w:p w14:paraId="28DEEF39" w14:textId="77777777" w:rsidR="00E92C87" w:rsidRDefault="00E92C87" w:rsidP="007F00B6">
      <w:pPr>
        <w:ind w:left="720" w:right="50"/>
        <w:contextualSpacing/>
        <w:jc w:val="right"/>
        <w:rPr>
          <w:rFonts w:ascii="Arial" w:hAnsi="Arial" w:cs="Arial"/>
          <w:b/>
          <w:sz w:val="20"/>
          <w:szCs w:val="20"/>
        </w:rPr>
      </w:pPr>
    </w:p>
    <w:p w14:paraId="1825A21E" w14:textId="77777777" w:rsidR="00E92C87" w:rsidRDefault="00E92C87" w:rsidP="007F00B6">
      <w:pPr>
        <w:ind w:left="720" w:right="50"/>
        <w:contextualSpacing/>
        <w:jc w:val="right"/>
        <w:rPr>
          <w:rFonts w:ascii="Arial" w:hAnsi="Arial" w:cs="Arial"/>
          <w:b/>
          <w:sz w:val="20"/>
          <w:szCs w:val="20"/>
        </w:rPr>
      </w:pPr>
    </w:p>
    <w:p w14:paraId="1DA9C57C" w14:textId="77777777" w:rsidR="00E92C87" w:rsidRDefault="00E92C87" w:rsidP="007F00B6">
      <w:pPr>
        <w:ind w:left="720" w:right="50"/>
        <w:contextualSpacing/>
        <w:jc w:val="right"/>
        <w:rPr>
          <w:rFonts w:ascii="Arial" w:hAnsi="Arial" w:cs="Arial"/>
          <w:b/>
          <w:sz w:val="20"/>
          <w:szCs w:val="20"/>
        </w:rPr>
      </w:pPr>
    </w:p>
    <w:p w14:paraId="372CACDE" w14:textId="77777777" w:rsidR="00E92C87" w:rsidRDefault="00E92C87" w:rsidP="007F00B6">
      <w:pPr>
        <w:ind w:left="720" w:right="50"/>
        <w:contextualSpacing/>
        <w:jc w:val="right"/>
        <w:rPr>
          <w:rFonts w:ascii="Arial" w:hAnsi="Arial" w:cs="Arial"/>
          <w:b/>
          <w:sz w:val="20"/>
          <w:szCs w:val="20"/>
        </w:rPr>
      </w:pPr>
    </w:p>
    <w:p w14:paraId="742441ED" w14:textId="77777777" w:rsidR="00E92C87" w:rsidRDefault="00E92C87" w:rsidP="007F00B6">
      <w:pPr>
        <w:ind w:left="720" w:right="50"/>
        <w:contextualSpacing/>
        <w:jc w:val="right"/>
        <w:rPr>
          <w:rFonts w:ascii="Arial" w:hAnsi="Arial" w:cs="Arial"/>
          <w:b/>
          <w:sz w:val="20"/>
          <w:szCs w:val="20"/>
        </w:rPr>
      </w:pPr>
    </w:p>
    <w:p w14:paraId="1F0A03A8" w14:textId="77777777" w:rsidR="00E92C87" w:rsidRDefault="00E92C87" w:rsidP="007F00B6">
      <w:pPr>
        <w:ind w:left="720" w:right="50"/>
        <w:contextualSpacing/>
        <w:jc w:val="right"/>
        <w:rPr>
          <w:rFonts w:ascii="Arial" w:hAnsi="Arial" w:cs="Arial"/>
          <w:b/>
          <w:sz w:val="20"/>
          <w:szCs w:val="20"/>
        </w:rPr>
      </w:pPr>
    </w:p>
    <w:p w14:paraId="1C0170AE" w14:textId="77777777" w:rsidR="00E92C87" w:rsidRDefault="00E92C87" w:rsidP="007F00B6">
      <w:pPr>
        <w:ind w:left="720" w:right="50"/>
        <w:contextualSpacing/>
        <w:jc w:val="right"/>
        <w:rPr>
          <w:rFonts w:ascii="Arial" w:hAnsi="Arial" w:cs="Arial"/>
          <w:b/>
          <w:sz w:val="20"/>
          <w:szCs w:val="20"/>
        </w:rPr>
      </w:pPr>
    </w:p>
    <w:p w14:paraId="572167B8" w14:textId="77777777" w:rsidR="00E92C87" w:rsidRDefault="00E92C87" w:rsidP="007F00B6">
      <w:pPr>
        <w:ind w:left="720" w:right="50"/>
        <w:contextualSpacing/>
        <w:jc w:val="right"/>
        <w:rPr>
          <w:rFonts w:ascii="Arial" w:hAnsi="Arial" w:cs="Arial"/>
          <w:b/>
          <w:sz w:val="20"/>
          <w:szCs w:val="20"/>
        </w:rPr>
      </w:pPr>
    </w:p>
    <w:p w14:paraId="66A70946" w14:textId="77777777" w:rsidR="00E92C87" w:rsidRDefault="00E92C87" w:rsidP="007F00B6">
      <w:pPr>
        <w:ind w:left="720" w:right="50"/>
        <w:contextualSpacing/>
        <w:jc w:val="right"/>
        <w:rPr>
          <w:rFonts w:ascii="Arial" w:hAnsi="Arial" w:cs="Arial"/>
          <w:b/>
          <w:sz w:val="20"/>
          <w:szCs w:val="20"/>
        </w:rPr>
      </w:pPr>
    </w:p>
    <w:p w14:paraId="10995771" w14:textId="77777777" w:rsidR="00E92C87" w:rsidRDefault="00E92C87" w:rsidP="007F00B6">
      <w:pPr>
        <w:ind w:left="720" w:right="50"/>
        <w:contextualSpacing/>
        <w:jc w:val="right"/>
        <w:rPr>
          <w:rFonts w:ascii="Arial" w:hAnsi="Arial" w:cs="Arial"/>
          <w:b/>
          <w:sz w:val="20"/>
          <w:szCs w:val="20"/>
        </w:rPr>
      </w:pPr>
    </w:p>
    <w:p w14:paraId="01F8B110" w14:textId="77777777" w:rsidR="00E92C87" w:rsidRDefault="00E92C87" w:rsidP="007F00B6">
      <w:pPr>
        <w:ind w:left="720" w:right="50"/>
        <w:contextualSpacing/>
        <w:jc w:val="right"/>
        <w:rPr>
          <w:rFonts w:ascii="Arial" w:hAnsi="Arial" w:cs="Arial"/>
          <w:b/>
          <w:sz w:val="20"/>
          <w:szCs w:val="20"/>
        </w:rPr>
      </w:pPr>
    </w:p>
    <w:p w14:paraId="63EC2E89" w14:textId="77777777" w:rsidR="00E92C87" w:rsidRDefault="00E92C87" w:rsidP="007F00B6">
      <w:pPr>
        <w:ind w:left="720" w:right="50"/>
        <w:contextualSpacing/>
        <w:jc w:val="right"/>
        <w:rPr>
          <w:rFonts w:ascii="Arial" w:hAnsi="Arial" w:cs="Arial"/>
          <w:b/>
          <w:sz w:val="20"/>
          <w:szCs w:val="20"/>
        </w:rPr>
      </w:pPr>
    </w:p>
    <w:p w14:paraId="1465EFEB" w14:textId="77777777" w:rsidR="00E92C87" w:rsidRDefault="00E92C87" w:rsidP="007F00B6">
      <w:pPr>
        <w:ind w:left="720" w:right="50"/>
        <w:contextualSpacing/>
        <w:jc w:val="right"/>
        <w:rPr>
          <w:rFonts w:ascii="Arial" w:hAnsi="Arial" w:cs="Arial"/>
          <w:b/>
          <w:sz w:val="20"/>
          <w:szCs w:val="20"/>
        </w:rPr>
      </w:pPr>
    </w:p>
    <w:p w14:paraId="2E9941D5" w14:textId="77777777" w:rsidR="00E92C87" w:rsidRDefault="00E92C87" w:rsidP="007F00B6">
      <w:pPr>
        <w:ind w:left="720" w:right="50"/>
        <w:contextualSpacing/>
        <w:jc w:val="right"/>
        <w:rPr>
          <w:rFonts w:ascii="Arial" w:hAnsi="Arial" w:cs="Arial"/>
          <w:b/>
          <w:sz w:val="20"/>
          <w:szCs w:val="20"/>
        </w:rPr>
      </w:pPr>
    </w:p>
    <w:p w14:paraId="5974D530" w14:textId="77777777" w:rsidR="00E92C87" w:rsidRDefault="00E92C87" w:rsidP="007F00B6">
      <w:pPr>
        <w:ind w:left="720" w:right="50"/>
        <w:contextualSpacing/>
        <w:jc w:val="right"/>
        <w:rPr>
          <w:rFonts w:ascii="Arial" w:hAnsi="Arial" w:cs="Arial"/>
          <w:b/>
          <w:sz w:val="20"/>
          <w:szCs w:val="20"/>
        </w:rPr>
      </w:pPr>
    </w:p>
    <w:p w14:paraId="55A15E95" w14:textId="77777777" w:rsidR="00E92C87" w:rsidRDefault="00E92C87" w:rsidP="007F00B6">
      <w:pPr>
        <w:ind w:left="720" w:right="50"/>
        <w:contextualSpacing/>
        <w:jc w:val="right"/>
        <w:rPr>
          <w:rFonts w:ascii="Arial" w:hAnsi="Arial" w:cs="Arial"/>
          <w:b/>
          <w:sz w:val="20"/>
          <w:szCs w:val="20"/>
        </w:rPr>
      </w:pPr>
    </w:p>
    <w:p w14:paraId="31808E98" w14:textId="77777777" w:rsidR="00E92C87" w:rsidRDefault="00E92C87" w:rsidP="007F00B6">
      <w:pPr>
        <w:ind w:left="720" w:right="50"/>
        <w:contextualSpacing/>
        <w:jc w:val="right"/>
        <w:rPr>
          <w:rFonts w:ascii="Arial" w:hAnsi="Arial" w:cs="Arial"/>
          <w:b/>
          <w:sz w:val="20"/>
          <w:szCs w:val="20"/>
        </w:rPr>
      </w:pPr>
    </w:p>
    <w:p w14:paraId="753F7F13" w14:textId="77777777" w:rsidR="00E92C87" w:rsidRDefault="00E92C87" w:rsidP="007F00B6">
      <w:pPr>
        <w:ind w:left="720" w:right="50"/>
        <w:contextualSpacing/>
        <w:jc w:val="right"/>
        <w:rPr>
          <w:rFonts w:ascii="Arial" w:hAnsi="Arial" w:cs="Arial"/>
          <w:b/>
          <w:sz w:val="20"/>
          <w:szCs w:val="20"/>
        </w:rPr>
      </w:pPr>
    </w:p>
    <w:p w14:paraId="76B29713" w14:textId="77777777" w:rsidR="00E92C87" w:rsidRDefault="00E92C87" w:rsidP="007F00B6">
      <w:pPr>
        <w:ind w:left="720" w:right="50"/>
        <w:contextualSpacing/>
        <w:jc w:val="right"/>
        <w:rPr>
          <w:rFonts w:ascii="Arial" w:hAnsi="Arial" w:cs="Arial"/>
          <w:b/>
          <w:sz w:val="20"/>
          <w:szCs w:val="20"/>
        </w:rPr>
      </w:pPr>
    </w:p>
    <w:p w14:paraId="7EA262CA" w14:textId="77777777" w:rsidR="00E92C87" w:rsidRDefault="00E92C87" w:rsidP="007F00B6">
      <w:pPr>
        <w:ind w:left="720" w:right="50"/>
        <w:contextualSpacing/>
        <w:jc w:val="right"/>
        <w:rPr>
          <w:rFonts w:ascii="Arial" w:hAnsi="Arial" w:cs="Arial"/>
          <w:b/>
          <w:sz w:val="20"/>
          <w:szCs w:val="20"/>
        </w:rPr>
      </w:pPr>
    </w:p>
    <w:p w14:paraId="55C6DA3C" w14:textId="77777777" w:rsidR="00E92C87" w:rsidRDefault="00E92C87" w:rsidP="007F00B6">
      <w:pPr>
        <w:ind w:left="720" w:right="50"/>
        <w:contextualSpacing/>
        <w:jc w:val="right"/>
        <w:rPr>
          <w:rFonts w:ascii="Arial" w:hAnsi="Arial" w:cs="Arial"/>
          <w:b/>
          <w:sz w:val="20"/>
          <w:szCs w:val="20"/>
        </w:rPr>
      </w:pPr>
    </w:p>
    <w:p w14:paraId="246D1BCD" w14:textId="2A9A6219"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lastRenderedPageBreak/>
        <w:t xml:space="preserve">OBRAZEC </w:t>
      </w:r>
      <w:r w:rsidR="00DF2392">
        <w:rPr>
          <w:rFonts w:ascii="Arial" w:hAnsi="Arial" w:cs="Arial"/>
          <w:b/>
          <w:sz w:val="20"/>
          <w:szCs w:val="20"/>
        </w:rPr>
        <w:t>4</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11F9AB5B"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w:t>
      </w:r>
      <w:bookmarkStart w:id="394" w:name="_Hlk191378079"/>
      <w:r w:rsidR="00E9307E">
        <w:rPr>
          <w:rFonts w:ascii="Arial" w:hAnsi="Arial" w:cs="Arial"/>
          <w:sz w:val="20"/>
          <w:szCs w:val="20"/>
        </w:rPr>
        <w:t>SLOVENSKE ŽELEZNICE, d.o.o.</w:t>
      </w:r>
      <w:bookmarkEnd w:id="394"/>
      <w:r w:rsidRPr="00513FBA">
        <w:rPr>
          <w:rFonts w:ascii="Arial" w:hAnsi="Arial" w:cs="Arial"/>
          <w:sz w:val="20"/>
          <w:szCs w:val="20"/>
        </w:rPr>
        <w:t xml:space="preserve">, po pogodbi ……………………………  (številka </w:t>
      </w:r>
      <w:r w:rsidRPr="00EE747C">
        <w:rPr>
          <w:rFonts w:ascii="Arial" w:hAnsi="Arial" w:cs="Arial"/>
          <w:sz w:val="20"/>
          <w:szCs w:val="20"/>
        </w:rPr>
        <w:t>pogodbe), za »</w:t>
      </w:r>
      <w:r w:rsidR="00E9307E">
        <w:rPr>
          <w:rFonts w:ascii="Arial" w:hAnsi="Arial" w:cs="Arial"/>
          <w:sz w:val="20"/>
          <w:szCs w:val="20"/>
        </w:rPr>
        <w:t>____________________________________________</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 xml:space="preserve">datum :………….., izročamo družbi </w:t>
      </w:r>
      <w:r w:rsidR="00E9307E">
        <w:rPr>
          <w:rFonts w:ascii="Arial" w:hAnsi="Arial" w:cs="Arial"/>
          <w:sz w:val="20"/>
          <w:szCs w:val="20"/>
        </w:rPr>
        <w:t>SLOVENSKE ŽELEZNICE, d.o.o.</w:t>
      </w:r>
      <w:r w:rsidRPr="00513FBA">
        <w:rPr>
          <w:rFonts w:ascii="Arial" w:hAnsi="Arial" w:cs="Arial"/>
          <w:sz w:val="20"/>
          <w:szCs w:val="20"/>
        </w:rPr>
        <w:t xml:space="preserve">    ……. kom  podpisanih bianco menic, ki jih je podpisala pooblaščena oseba za podpisovanje pri banki:…………………………………………………………………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bookmarkStart w:id="395" w:name="_Hlk128742374"/>
      <w:r w:rsidR="00C40732">
        <w:rPr>
          <w:rFonts w:ascii="Arial" w:hAnsi="Arial" w:cs="Arial"/>
          <w:sz w:val="20"/>
          <w:szCs w:val="20"/>
        </w:rPr>
        <w:t>izvajalec</w:t>
      </w:r>
      <w:bookmarkEnd w:id="395"/>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654091F6"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Izdajatelj menice pooblaščam naročnika </w:t>
      </w:r>
      <w:r w:rsidR="00E9307E">
        <w:rPr>
          <w:rFonts w:ascii="Arial" w:hAnsi="Arial" w:cs="Arial"/>
          <w:sz w:val="20"/>
          <w:szCs w:val="20"/>
        </w:rPr>
        <w:t>SLOVENSKE ŽELEZNICE, d.o.o.</w:t>
      </w:r>
      <w:r w:rsidRPr="00513FBA">
        <w:rPr>
          <w:rFonts w:ascii="Arial" w:hAnsi="Arial" w:cs="Arial"/>
          <w:color w:val="000000"/>
          <w:sz w:val="20"/>
          <w:szCs w:val="20"/>
        </w:rPr>
        <w:t>, 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D82820">
          <w:footerReference w:type="default" r:id="rId22"/>
          <w:headerReference w:type="first" r:id="rId23"/>
          <w:footerReference w:type="first" r:id="rId24"/>
          <w:pgSz w:w="11907" w:h="16839" w:code="9"/>
          <w:pgMar w:top="1134" w:right="1134" w:bottom="1560" w:left="1134" w:header="454" w:footer="454" w:gutter="0"/>
          <w:cols w:space="708"/>
          <w:docGrid w:linePitch="326"/>
        </w:sectPr>
      </w:pPr>
    </w:p>
    <w:p w14:paraId="21EEAE6E" w14:textId="10728660"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DF2392">
        <w:rPr>
          <w:rFonts w:ascii="Arial" w:hAnsi="Arial" w:cs="Arial"/>
          <w:b/>
          <w:sz w:val="20"/>
          <w:szCs w:val="20"/>
          <w:shd w:val="clear" w:color="auto" w:fill="FFFFFF"/>
        </w:rPr>
        <w:t>5</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3968CE7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6</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00D25D2D"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FC62D4" w:rsidRPr="00B87F4C">
        <w:rPr>
          <w:rFonts w:ascii="Arial" w:hAnsi="Arial" w:cs="Arial"/>
          <w:iCs/>
          <w:sz w:val="20"/>
          <w:szCs w:val="20"/>
        </w:rPr>
        <w:t>Poslovni najem 2 (dveh) in nakup 3 (treh) osebnih vozil</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6" w:name="_Toc522878598"/>
      <w:bookmarkStart w:id="397" w:name="_Toc522879463"/>
      <w:bookmarkStart w:id="398" w:name="_Toc522879564"/>
      <w:bookmarkStart w:id="399"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00" w:name="_Toc535480641"/>
      <w:bookmarkStart w:id="401"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C128CBC" w:rsidR="0068755F" w:rsidRPr="00EE747C" w:rsidRDefault="0068755F" w:rsidP="0068755F">
      <w:pPr>
        <w:keepNext/>
        <w:keepLines/>
        <w:jc w:val="right"/>
        <w:outlineLvl w:val="1"/>
        <w:rPr>
          <w:rFonts w:ascii="Arial" w:eastAsia="SimSun" w:hAnsi="Arial" w:cs="Arial"/>
          <w:b/>
          <w:bCs/>
          <w:sz w:val="20"/>
          <w:szCs w:val="20"/>
          <w:lang w:eastAsia="x-none"/>
        </w:rPr>
      </w:pPr>
      <w:bookmarkStart w:id="402" w:name="_Toc89345094"/>
      <w:bookmarkStart w:id="403" w:name="_Toc108010619"/>
      <w:bookmarkStart w:id="404" w:name="_Toc128743316"/>
      <w:bookmarkStart w:id="405" w:name="_Toc128743927"/>
      <w:bookmarkStart w:id="406" w:name="_Toc160440610"/>
      <w:bookmarkStart w:id="407" w:name="_Toc161399801"/>
      <w:bookmarkStart w:id="408" w:name="_Toc176763912"/>
      <w:r w:rsidRPr="00EE747C">
        <w:rPr>
          <w:rFonts w:ascii="Arial" w:eastAsia="SimSun" w:hAnsi="Arial" w:cs="Arial"/>
          <w:b/>
          <w:bCs/>
          <w:sz w:val="20"/>
          <w:szCs w:val="20"/>
          <w:lang w:eastAsia="x-none"/>
        </w:rPr>
        <w:lastRenderedPageBreak/>
        <w:t xml:space="preserve">OBRAZEC </w:t>
      </w:r>
      <w:bookmarkEnd w:id="396"/>
      <w:bookmarkEnd w:id="397"/>
      <w:bookmarkEnd w:id="398"/>
      <w:bookmarkEnd w:id="399"/>
      <w:bookmarkEnd w:id="400"/>
      <w:bookmarkEnd w:id="401"/>
      <w:r w:rsidR="00DE1EA1" w:rsidRPr="00EE747C">
        <w:rPr>
          <w:rFonts w:ascii="Arial" w:eastAsia="SimSun" w:hAnsi="Arial" w:cs="Arial"/>
          <w:b/>
          <w:bCs/>
          <w:sz w:val="20"/>
          <w:szCs w:val="20"/>
          <w:lang w:eastAsia="x-none"/>
        </w:rPr>
        <w:t>7</w:t>
      </w:r>
      <w:bookmarkEnd w:id="402"/>
      <w:bookmarkEnd w:id="403"/>
      <w:bookmarkEnd w:id="404"/>
      <w:bookmarkEnd w:id="405"/>
      <w:bookmarkEnd w:id="406"/>
      <w:bookmarkEnd w:id="407"/>
      <w:bookmarkEnd w:id="408"/>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09" w:name="_Toc522878599"/>
      <w:bookmarkStart w:id="410" w:name="_Toc522879464"/>
      <w:bookmarkStart w:id="411" w:name="_Toc522879565"/>
      <w:bookmarkStart w:id="412" w:name="_Toc522879705"/>
      <w:bookmarkStart w:id="413" w:name="_Toc535480642"/>
      <w:bookmarkStart w:id="414" w:name="_Toc6898742"/>
      <w:bookmarkStart w:id="415" w:name="_Toc89345095"/>
      <w:bookmarkStart w:id="416" w:name="_Toc108010620"/>
      <w:bookmarkStart w:id="417" w:name="_Toc128743317"/>
      <w:bookmarkStart w:id="418" w:name="_Toc128743928"/>
      <w:bookmarkStart w:id="419" w:name="_Toc160440611"/>
      <w:bookmarkStart w:id="420" w:name="_Toc161399802"/>
      <w:bookmarkStart w:id="421" w:name="_Toc176763913"/>
      <w:r w:rsidRPr="00EE747C">
        <w:rPr>
          <w:rFonts w:ascii="Arial" w:eastAsia="SimSun" w:hAnsi="Arial" w:cs="Arial"/>
          <w:b/>
          <w:bCs/>
          <w:sz w:val="20"/>
          <w:szCs w:val="20"/>
          <w:lang w:eastAsia="x-none"/>
        </w:rPr>
        <w:t>PODATKI O PODIZVAJALCU</w:t>
      </w:r>
      <w:bookmarkEnd w:id="377"/>
      <w:bookmarkEnd w:id="409"/>
      <w:bookmarkEnd w:id="410"/>
      <w:bookmarkEnd w:id="411"/>
      <w:bookmarkEnd w:id="412"/>
      <w:bookmarkEnd w:id="413"/>
      <w:bookmarkEnd w:id="414"/>
      <w:bookmarkEnd w:id="415"/>
      <w:bookmarkEnd w:id="416"/>
      <w:bookmarkEnd w:id="417"/>
      <w:bookmarkEnd w:id="418"/>
      <w:bookmarkEnd w:id="419"/>
      <w:bookmarkEnd w:id="420"/>
      <w:bookmarkEnd w:id="421"/>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28BA1AA4"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FC62D4" w:rsidRPr="00B87F4C">
              <w:rPr>
                <w:rFonts w:ascii="Arial" w:hAnsi="Arial" w:cs="Arial"/>
                <w:iCs/>
                <w:sz w:val="20"/>
                <w:szCs w:val="20"/>
              </w:rPr>
              <w:t>Poslovni najem 2 (dveh) in nakup 3 (treh) osebnih vozil</w:t>
            </w:r>
            <w:r w:rsidRPr="00EE747C">
              <w:rPr>
                <w:rFonts w:ascii="Arial" w:hAnsi="Arial" w:cs="Arial"/>
                <w:b/>
                <w:sz w:val="20"/>
                <w:szCs w:val="20"/>
              </w:rPr>
              <w:t>«</w:t>
            </w: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4C22F46B"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8</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4AB76FB2" w14:textId="3778C5A8" w:rsidR="0068755F" w:rsidRPr="004A0D38" w:rsidRDefault="0068755F" w:rsidP="004A0D38">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w:t>
      </w: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1E6D2D60"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A07B28" w:rsidRPr="00FC06E1">
        <w:rPr>
          <w:rFonts w:ascii="Arial" w:hAnsi="Arial" w:cs="Arial"/>
          <w:iCs/>
          <w:sz w:val="20"/>
          <w:szCs w:val="20"/>
          <w:lang w:val="pl-PL"/>
        </w:rPr>
        <w:t>Poslovni najem 2 (dveh) in nakup 3 (treh) osebnih vozil</w:t>
      </w:r>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22" w:name="Besedilo22"/>
            <w:r w:rsidRPr="00513FBA">
              <w:rPr>
                <w:rFonts w:ascii="Arial" w:hAnsi="Arial" w:cs="Arial"/>
                <w:sz w:val="20"/>
                <w:szCs w:val="20"/>
              </w:rPr>
              <w:instrText xml:space="preserve"> FORMTEXT </w:instrText>
            </w:r>
            <w:r w:rsidRPr="00513FBA">
              <w:rPr>
                <w:rFonts w:ascii="Arial" w:hAnsi="Arial" w:cs="Arial"/>
                <w:sz w:val="20"/>
                <w:szCs w:val="20"/>
              </w:rPr>
            </w:r>
            <w:r w:rsidRPr="00513FBA">
              <w:rPr>
                <w:rFonts w:ascii="Arial" w:hAnsi="Arial" w:cs="Arial"/>
                <w:sz w:val="20"/>
                <w:szCs w:val="20"/>
              </w:rPr>
              <w:fldChar w:fldCharType="separate"/>
            </w:r>
            <w:r w:rsidRPr="00513FBA">
              <w:rPr>
                <w:rFonts w:ascii="Arial" w:hAnsi="Arial" w:cs="Arial"/>
                <w:sz w:val="20"/>
                <w:szCs w:val="20"/>
              </w:rPr>
              <w:fldChar w:fldCharType="end"/>
            </w:r>
            <w:bookmarkEnd w:id="422"/>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25"/>
      <w:footerReference w:type="default" r:id="rId26"/>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07DDC" w14:textId="77777777" w:rsidR="000D4906" w:rsidRDefault="000D4906">
      <w:r>
        <w:separator/>
      </w:r>
    </w:p>
  </w:endnote>
  <w:endnote w:type="continuationSeparator" w:id="0">
    <w:p w14:paraId="2D862D20" w14:textId="77777777" w:rsidR="000D4906" w:rsidRDefault="000D4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8177" w14:textId="393F2294" w:rsidR="00620531" w:rsidRPr="00BC676D" w:rsidRDefault="00620531">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620531" w:rsidRDefault="006205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C281" w14:textId="77777777" w:rsidR="00620531" w:rsidRPr="00DE0519" w:rsidRDefault="00620531"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620531" w:rsidRDefault="00620531">
    <w:pPr>
      <w:pStyle w:val="Noga"/>
      <w:jc w:val="center"/>
    </w:pPr>
    <w:r>
      <w:fldChar w:fldCharType="begin"/>
    </w:r>
    <w:r>
      <w:instrText>PAGE   \* MERGEFORMAT</w:instrText>
    </w:r>
    <w:r>
      <w:fldChar w:fldCharType="separate"/>
    </w:r>
    <w:r>
      <w:rPr>
        <w:noProof/>
      </w:rPr>
      <w:t>3</w:t>
    </w:r>
    <w:r>
      <w:rPr>
        <w:noProof/>
      </w:rPr>
      <w:t>2</w:t>
    </w:r>
    <w:r>
      <w:rPr>
        <w:noProof/>
      </w:rPr>
      <w:fldChar w:fldCharType="end"/>
    </w:r>
  </w:p>
  <w:p w14:paraId="10BAC4FE" w14:textId="77777777" w:rsidR="00620531" w:rsidRDefault="00620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9B64A" w14:textId="77777777" w:rsidR="000D4906" w:rsidRDefault="000D4906">
      <w:r>
        <w:separator/>
      </w:r>
    </w:p>
  </w:footnote>
  <w:footnote w:type="continuationSeparator" w:id="0">
    <w:p w14:paraId="786EBDCA" w14:textId="77777777" w:rsidR="000D4906" w:rsidRDefault="000D4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4FDD" w14:textId="77777777" w:rsidR="00620531" w:rsidRPr="00DE0519" w:rsidRDefault="00620531"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620531" w:rsidRPr="00225975" w:rsidRDefault="00620531"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7726DD"/>
    <w:multiLevelType w:val="hybridMultilevel"/>
    <w:tmpl w:val="703666EE"/>
    <w:lvl w:ilvl="0" w:tplc="FFFFFFFF">
      <w:start w:val="1"/>
      <w:numFmt w:val="bullet"/>
      <w:lvlText w:val=""/>
      <w:lvlJc w:val="left"/>
      <w:pPr>
        <w:tabs>
          <w:tab w:val="num" w:pos="1431"/>
        </w:tabs>
        <w:ind w:left="1431" w:hanging="360"/>
      </w:pPr>
      <w:rPr>
        <w:rFonts w:ascii="Symbol" w:hAnsi="Symbol" w:hint="default"/>
      </w:rPr>
    </w:lvl>
    <w:lvl w:ilvl="1" w:tplc="04240003" w:tentative="1">
      <w:start w:val="1"/>
      <w:numFmt w:val="bullet"/>
      <w:lvlText w:val="o"/>
      <w:lvlJc w:val="left"/>
      <w:pPr>
        <w:ind w:left="2511" w:hanging="360"/>
      </w:pPr>
      <w:rPr>
        <w:rFonts w:ascii="Courier New" w:hAnsi="Courier New" w:cs="Courier New" w:hint="default"/>
      </w:rPr>
    </w:lvl>
    <w:lvl w:ilvl="2" w:tplc="04240005" w:tentative="1">
      <w:start w:val="1"/>
      <w:numFmt w:val="bullet"/>
      <w:lvlText w:val=""/>
      <w:lvlJc w:val="left"/>
      <w:pPr>
        <w:ind w:left="3231" w:hanging="360"/>
      </w:pPr>
      <w:rPr>
        <w:rFonts w:ascii="Wingdings" w:hAnsi="Wingdings" w:hint="default"/>
      </w:rPr>
    </w:lvl>
    <w:lvl w:ilvl="3" w:tplc="04240001" w:tentative="1">
      <w:start w:val="1"/>
      <w:numFmt w:val="bullet"/>
      <w:lvlText w:val=""/>
      <w:lvlJc w:val="left"/>
      <w:pPr>
        <w:ind w:left="3951" w:hanging="360"/>
      </w:pPr>
      <w:rPr>
        <w:rFonts w:ascii="Symbol" w:hAnsi="Symbol" w:hint="default"/>
      </w:rPr>
    </w:lvl>
    <w:lvl w:ilvl="4" w:tplc="04240003" w:tentative="1">
      <w:start w:val="1"/>
      <w:numFmt w:val="bullet"/>
      <w:lvlText w:val="o"/>
      <w:lvlJc w:val="left"/>
      <w:pPr>
        <w:ind w:left="4671" w:hanging="360"/>
      </w:pPr>
      <w:rPr>
        <w:rFonts w:ascii="Courier New" w:hAnsi="Courier New" w:cs="Courier New" w:hint="default"/>
      </w:rPr>
    </w:lvl>
    <w:lvl w:ilvl="5" w:tplc="04240005" w:tentative="1">
      <w:start w:val="1"/>
      <w:numFmt w:val="bullet"/>
      <w:lvlText w:val=""/>
      <w:lvlJc w:val="left"/>
      <w:pPr>
        <w:ind w:left="5391" w:hanging="360"/>
      </w:pPr>
      <w:rPr>
        <w:rFonts w:ascii="Wingdings" w:hAnsi="Wingdings" w:hint="default"/>
      </w:rPr>
    </w:lvl>
    <w:lvl w:ilvl="6" w:tplc="04240001" w:tentative="1">
      <w:start w:val="1"/>
      <w:numFmt w:val="bullet"/>
      <w:lvlText w:val=""/>
      <w:lvlJc w:val="left"/>
      <w:pPr>
        <w:ind w:left="6111" w:hanging="360"/>
      </w:pPr>
      <w:rPr>
        <w:rFonts w:ascii="Symbol" w:hAnsi="Symbol" w:hint="default"/>
      </w:rPr>
    </w:lvl>
    <w:lvl w:ilvl="7" w:tplc="04240003" w:tentative="1">
      <w:start w:val="1"/>
      <w:numFmt w:val="bullet"/>
      <w:lvlText w:val="o"/>
      <w:lvlJc w:val="left"/>
      <w:pPr>
        <w:ind w:left="6831" w:hanging="360"/>
      </w:pPr>
      <w:rPr>
        <w:rFonts w:ascii="Courier New" w:hAnsi="Courier New" w:cs="Courier New" w:hint="default"/>
      </w:rPr>
    </w:lvl>
    <w:lvl w:ilvl="8" w:tplc="04240005" w:tentative="1">
      <w:start w:val="1"/>
      <w:numFmt w:val="bullet"/>
      <w:lvlText w:val=""/>
      <w:lvlJc w:val="left"/>
      <w:pPr>
        <w:ind w:left="7551" w:hanging="360"/>
      </w:pPr>
      <w:rPr>
        <w:rFonts w:ascii="Wingdings" w:hAnsi="Wingding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8AC6EA7"/>
    <w:multiLevelType w:val="multilevel"/>
    <w:tmpl w:val="B82629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E307444"/>
    <w:multiLevelType w:val="hybridMultilevel"/>
    <w:tmpl w:val="52980B7C"/>
    <w:lvl w:ilvl="0" w:tplc="0424000F">
      <w:start w:val="1"/>
      <w:numFmt w:val="decimal"/>
      <w:lvlText w:val="%1."/>
      <w:lvlJc w:val="left"/>
      <w:pPr>
        <w:ind w:left="720" w:hanging="360"/>
      </w:pPr>
      <w:rPr>
        <w:rFonts w:hint="default"/>
      </w:rPr>
    </w:lvl>
    <w:lvl w:ilvl="1" w:tplc="D3A62D4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F9916C4"/>
    <w:multiLevelType w:val="hybridMultilevel"/>
    <w:tmpl w:val="D2685E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B008D"/>
    <w:multiLevelType w:val="hybridMultilevel"/>
    <w:tmpl w:val="595E073C"/>
    <w:lvl w:ilvl="0" w:tplc="68506692">
      <w:start w:val="1"/>
      <w:numFmt w:val="decimal"/>
      <w:lvlText w:val="%1."/>
      <w:lvlJc w:val="left"/>
      <w:pPr>
        <w:ind w:left="360" w:hanging="360"/>
      </w:pPr>
      <w:rPr>
        <w:rFonts w:eastAsia="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0D1611"/>
    <w:multiLevelType w:val="hybridMultilevel"/>
    <w:tmpl w:val="1A06976E"/>
    <w:lvl w:ilvl="0" w:tplc="3146D426">
      <w:start w:val="1"/>
      <w:numFmt w:val="bullet"/>
      <w:lvlText w:val=""/>
      <w:lvlJc w:val="left"/>
      <w:pPr>
        <w:tabs>
          <w:tab w:val="num" w:pos="1431"/>
        </w:tabs>
        <w:ind w:left="1431" w:hanging="921"/>
      </w:pPr>
      <w:rPr>
        <w:rFonts w:ascii="Symbol" w:hAnsi="Symbol" w:hint="default"/>
      </w:rPr>
    </w:lvl>
    <w:lvl w:ilvl="1" w:tplc="FFFFFFFF" w:tentative="1">
      <w:start w:val="1"/>
      <w:numFmt w:val="bullet"/>
      <w:lvlText w:val="o"/>
      <w:lvlJc w:val="left"/>
      <w:pPr>
        <w:ind w:left="2511" w:hanging="360"/>
      </w:pPr>
      <w:rPr>
        <w:rFonts w:ascii="Courier New" w:hAnsi="Courier New" w:cs="Courier New" w:hint="default"/>
      </w:rPr>
    </w:lvl>
    <w:lvl w:ilvl="2" w:tplc="FFFFFFFF" w:tentative="1">
      <w:start w:val="1"/>
      <w:numFmt w:val="bullet"/>
      <w:lvlText w:val=""/>
      <w:lvlJc w:val="left"/>
      <w:pPr>
        <w:ind w:left="3231" w:hanging="360"/>
      </w:pPr>
      <w:rPr>
        <w:rFonts w:ascii="Wingdings" w:hAnsi="Wingdings" w:hint="default"/>
      </w:rPr>
    </w:lvl>
    <w:lvl w:ilvl="3" w:tplc="FFFFFFFF" w:tentative="1">
      <w:start w:val="1"/>
      <w:numFmt w:val="bullet"/>
      <w:lvlText w:val=""/>
      <w:lvlJc w:val="left"/>
      <w:pPr>
        <w:ind w:left="3951" w:hanging="360"/>
      </w:pPr>
      <w:rPr>
        <w:rFonts w:ascii="Symbol" w:hAnsi="Symbol" w:hint="default"/>
      </w:rPr>
    </w:lvl>
    <w:lvl w:ilvl="4" w:tplc="FFFFFFFF" w:tentative="1">
      <w:start w:val="1"/>
      <w:numFmt w:val="bullet"/>
      <w:lvlText w:val="o"/>
      <w:lvlJc w:val="left"/>
      <w:pPr>
        <w:ind w:left="4671" w:hanging="360"/>
      </w:pPr>
      <w:rPr>
        <w:rFonts w:ascii="Courier New" w:hAnsi="Courier New" w:cs="Courier New" w:hint="default"/>
      </w:rPr>
    </w:lvl>
    <w:lvl w:ilvl="5" w:tplc="FFFFFFFF" w:tentative="1">
      <w:start w:val="1"/>
      <w:numFmt w:val="bullet"/>
      <w:lvlText w:val=""/>
      <w:lvlJc w:val="left"/>
      <w:pPr>
        <w:ind w:left="5391" w:hanging="360"/>
      </w:pPr>
      <w:rPr>
        <w:rFonts w:ascii="Wingdings" w:hAnsi="Wingdings" w:hint="default"/>
      </w:rPr>
    </w:lvl>
    <w:lvl w:ilvl="6" w:tplc="FFFFFFFF" w:tentative="1">
      <w:start w:val="1"/>
      <w:numFmt w:val="bullet"/>
      <w:lvlText w:val=""/>
      <w:lvlJc w:val="left"/>
      <w:pPr>
        <w:ind w:left="6111" w:hanging="360"/>
      </w:pPr>
      <w:rPr>
        <w:rFonts w:ascii="Symbol" w:hAnsi="Symbol" w:hint="default"/>
      </w:rPr>
    </w:lvl>
    <w:lvl w:ilvl="7" w:tplc="FFFFFFFF" w:tentative="1">
      <w:start w:val="1"/>
      <w:numFmt w:val="bullet"/>
      <w:lvlText w:val="o"/>
      <w:lvlJc w:val="left"/>
      <w:pPr>
        <w:ind w:left="6831" w:hanging="360"/>
      </w:pPr>
      <w:rPr>
        <w:rFonts w:ascii="Courier New" w:hAnsi="Courier New" w:cs="Courier New" w:hint="default"/>
      </w:rPr>
    </w:lvl>
    <w:lvl w:ilvl="8" w:tplc="FFFFFFFF" w:tentative="1">
      <w:start w:val="1"/>
      <w:numFmt w:val="bullet"/>
      <w:lvlText w:val=""/>
      <w:lvlJc w:val="left"/>
      <w:pPr>
        <w:ind w:left="7551" w:hanging="360"/>
      </w:pPr>
      <w:rPr>
        <w:rFonts w:ascii="Wingdings" w:hAnsi="Wingdings" w:hint="default"/>
      </w:rPr>
    </w:lvl>
  </w:abstractNum>
  <w:abstractNum w:abstractNumId="18" w15:restartNumberingAfterBreak="0">
    <w:nsid w:val="1ED22679"/>
    <w:multiLevelType w:val="hybridMultilevel"/>
    <w:tmpl w:val="9C142078"/>
    <w:lvl w:ilvl="0" w:tplc="04240001">
      <w:start w:val="1"/>
      <w:numFmt w:val="bullet"/>
      <w:lvlText w:val=""/>
      <w:lvlJc w:val="left"/>
      <w:pPr>
        <w:ind w:left="360" w:hanging="360"/>
      </w:pPr>
      <w:rPr>
        <w:rFonts w:ascii="Symbol" w:hAnsi="Symbol"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20"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21" w15:restartNumberingAfterBreak="0">
    <w:nsid w:val="24700731"/>
    <w:multiLevelType w:val="hybridMultilevel"/>
    <w:tmpl w:val="ED880F3C"/>
    <w:lvl w:ilvl="0" w:tplc="C0A621C6">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3859C8"/>
    <w:multiLevelType w:val="hybridMultilevel"/>
    <w:tmpl w:val="95403C90"/>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AD962DD"/>
    <w:multiLevelType w:val="hybridMultilevel"/>
    <w:tmpl w:val="169EE858"/>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F704A0"/>
    <w:multiLevelType w:val="hybridMultilevel"/>
    <w:tmpl w:val="F59856BC"/>
    <w:lvl w:ilvl="0" w:tplc="BF6AEF9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F827B1"/>
    <w:multiLevelType w:val="hybridMultilevel"/>
    <w:tmpl w:val="25688920"/>
    <w:lvl w:ilvl="0" w:tplc="2CDC7C3A">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8D32CF"/>
    <w:multiLevelType w:val="hybridMultilevel"/>
    <w:tmpl w:val="FDD69CDC"/>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014511"/>
    <w:multiLevelType w:val="hybridMultilevel"/>
    <w:tmpl w:val="F934C8B6"/>
    <w:lvl w:ilvl="0" w:tplc="96523DD0">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9913E7"/>
    <w:multiLevelType w:val="hybridMultilevel"/>
    <w:tmpl w:val="AB92A3E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5"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4092615"/>
    <w:multiLevelType w:val="hybridMultilevel"/>
    <w:tmpl w:val="76503AD0"/>
    <w:lvl w:ilvl="0" w:tplc="ADF62792">
      <w:numFmt w:val="bullet"/>
      <w:lvlText w:val="-"/>
      <w:lvlJc w:val="left"/>
      <w:pPr>
        <w:ind w:left="360" w:hanging="360"/>
      </w:pPr>
      <w:rPr>
        <w:rFonts w:ascii="Calibri" w:eastAsia="Calibri" w:hAnsi="Calibri" w:cs="Times New Roman" w:hint="default"/>
        <w:color w:val="auto"/>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E77111D"/>
    <w:multiLevelType w:val="hybridMultilevel"/>
    <w:tmpl w:val="53182E40"/>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48"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E035EF"/>
    <w:multiLevelType w:val="hybridMultilevel"/>
    <w:tmpl w:val="10ACD3B4"/>
    <w:lvl w:ilvl="0" w:tplc="DE1A403A">
      <w:start w:val="1"/>
      <w:numFmt w:val="decimal"/>
      <w:lvlText w:val="%1."/>
      <w:lvlJc w:val="left"/>
      <w:pPr>
        <w:tabs>
          <w:tab w:val="num" w:pos="360"/>
        </w:tabs>
        <w:ind w:left="360" w:hanging="360"/>
      </w:pPr>
      <w:rPr>
        <w:rFonts w:ascii="Arial" w:hAnsi="Arial" w:cs="Arial" w:hint="default"/>
        <w:b/>
        <w:i w:val="0"/>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7BBF10B4"/>
    <w:multiLevelType w:val="hybridMultilevel"/>
    <w:tmpl w:val="E918FE94"/>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067A59"/>
    <w:multiLevelType w:val="hybridMultilevel"/>
    <w:tmpl w:val="FC888A3E"/>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5978963">
    <w:abstractNumId w:val="48"/>
  </w:num>
  <w:num w:numId="2" w16cid:durableId="1998996160">
    <w:abstractNumId w:val="28"/>
  </w:num>
  <w:num w:numId="3" w16cid:durableId="187105686">
    <w:abstractNumId w:val="15"/>
  </w:num>
  <w:num w:numId="4" w16cid:durableId="944267896">
    <w:abstractNumId w:val="0"/>
  </w:num>
  <w:num w:numId="5" w16cid:durableId="848181859">
    <w:abstractNumId w:val="40"/>
  </w:num>
  <w:num w:numId="6" w16cid:durableId="21131629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871398">
    <w:abstractNumId w:val="23"/>
  </w:num>
  <w:num w:numId="8" w16cid:durableId="1687175634">
    <w:abstractNumId w:val="11"/>
  </w:num>
  <w:num w:numId="9" w16cid:durableId="1085036412">
    <w:abstractNumId w:val="8"/>
  </w:num>
  <w:num w:numId="10" w16cid:durableId="301815530">
    <w:abstractNumId w:val="35"/>
  </w:num>
  <w:num w:numId="11" w16cid:durableId="1255895307">
    <w:abstractNumId w:val="42"/>
  </w:num>
  <w:num w:numId="12" w16cid:durableId="1855026889">
    <w:abstractNumId w:val="19"/>
  </w:num>
  <w:num w:numId="13" w16cid:durableId="1656488075">
    <w:abstractNumId w:val="32"/>
  </w:num>
  <w:num w:numId="14" w16cid:durableId="40063387">
    <w:abstractNumId w:val="4"/>
  </w:num>
  <w:num w:numId="15" w16cid:durableId="153956964">
    <w:abstractNumId w:val="14"/>
  </w:num>
  <w:num w:numId="16" w16cid:durableId="1101098285">
    <w:abstractNumId w:val="29"/>
  </w:num>
  <w:num w:numId="17" w16cid:durableId="2011397933">
    <w:abstractNumId w:val="45"/>
  </w:num>
  <w:num w:numId="18" w16cid:durableId="518278670">
    <w:abstractNumId w:val="34"/>
  </w:num>
  <w:num w:numId="19" w16cid:durableId="311906021">
    <w:abstractNumId w:val="20"/>
  </w:num>
  <w:num w:numId="20" w16cid:durableId="594627846">
    <w:abstractNumId w:val="37"/>
  </w:num>
  <w:num w:numId="21" w16cid:durableId="754323614">
    <w:abstractNumId w:val="10"/>
  </w:num>
  <w:num w:numId="22" w16cid:durableId="1528106340">
    <w:abstractNumId w:val="39"/>
  </w:num>
  <w:num w:numId="23" w16cid:durableId="2125346348">
    <w:abstractNumId w:val="49"/>
  </w:num>
  <w:num w:numId="24" w16cid:durableId="1696080691">
    <w:abstractNumId w:val="43"/>
  </w:num>
  <w:num w:numId="25" w16cid:durableId="1921064735">
    <w:abstractNumId w:val="5"/>
  </w:num>
  <w:num w:numId="26" w16cid:durableId="618335740">
    <w:abstractNumId w:val="38"/>
  </w:num>
  <w:num w:numId="27" w16cid:durableId="1247374282">
    <w:abstractNumId w:val="47"/>
  </w:num>
  <w:num w:numId="28" w16cid:durableId="1983149328">
    <w:abstractNumId w:val="36"/>
  </w:num>
  <w:num w:numId="29" w16cid:durableId="1245843703">
    <w:abstractNumId w:val="6"/>
  </w:num>
  <w:num w:numId="30" w16cid:durableId="1882091797">
    <w:abstractNumId w:val="31"/>
  </w:num>
  <w:num w:numId="31" w16cid:durableId="2100055750">
    <w:abstractNumId w:val="46"/>
  </w:num>
  <w:num w:numId="32" w16cid:durableId="322122275">
    <w:abstractNumId w:val="41"/>
  </w:num>
  <w:num w:numId="33" w16cid:durableId="2087917629">
    <w:abstractNumId w:val="18"/>
  </w:num>
  <w:num w:numId="34" w16cid:durableId="2033529846">
    <w:abstractNumId w:val="16"/>
  </w:num>
  <w:num w:numId="35" w16cid:durableId="628828389">
    <w:abstractNumId w:val="30"/>
  </w:num>
  <w:num w:numId="36" w16cid:durableId="918370552">
    <w:abstractNumId w:val="33"/>
  </w:num>
  <w:num w:numId="37" w16cid:durableId="71782255">
    <w:abstractNumId w:val="13"/>
  </w:num>
  <w:num w:numId="38" w16cid:durableId="1850754852">
    <w:abstractNumId w:val="26"/>
  </w:num>
  <w:num w:numId="39" w16cid:durableId="1144080690">
    <w:abstractNumId w:val="22"/>
  </w:num>
  <w:num w:numId="40" w16cid:durableId="820079479">
    <w:abstractNumId w:val="51"/>
  </w:num>
  <w:num w:numId="41" w16cid:durableId="1476609248">
    <w:abstractNumId w:val="24"/>
  </w:num>
  <w:num w:numId="42" w16cid:durableId="1862864629">
    <w:abstractNumId w:val="21"/>
  </w:num>
  <w:num w:numId="43" w16cid:durableId="71319870">
    <w:abstractNumId w:val="27"/>
  </w:num>
  <w:num w:numId="44" w16cid:durableId="344207471">
    <w:abstractNumId w:val="44"/>
  </w:num>
  <w:num w:numId="45" w16cid:durableId="977494495">
    <w:abstractNumId w:val="50"/>
  </w:num>
  <w:num w:numId="46" w16cid:durableId="182205516">
    <w:abstractNumId w:val="25"/>
  </w:num>
  <w:num w:numId="47" w16cid:durableId="1910339520">
    <w:abstractNumId w:val="12"/>
  </w:num>
  <w:num w:numId="48" w16cid:durableId="937255590">
    <w:abstractNumId w:val="36"/>
  </w:num>
  <w:num w:numId="49" w16cid:durableId="1351684567">
    <w:abstractNumId w:val="17"/>
  </w:num>
  <w:num w:numId="50" w16cid:durableId="1614432957">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3320"/>
    <w:rsid w:val="000342DD"/>
    <w:rsid w:val="0003498E"/>
    <w:rsid w:val="00035EAC"/>
    <w:rsid w:val="000373EC"/>
    <w:rsid w:val="00037C9E"/>
    <w:rsid w:val="000405D0"/>
    <w:rsid w:val="00040B24"/>
    <w:rsid w:val="00040EFB"/>
    <w:rsid w:val="00041030"/>
    <w:rsid w:val="00043E53"/>
    <w:rsid w:val="00044268"/>
    <w:rsid w:val="0004453C"/>
    <w:rsid w:val="000446D8"/>
    <w:rsid w:val="00044B60"/>
    <w:rsid w:val="00045DCA"/>
    <w:rsid w:val="00046294"/>
    <w:rsid w:val="000468EA"/>
    <w:rsid w:val="00047267"/>
    <w:rsid w:val="00047552"/>
    <w:rsid w:val="000477D0"/>
    <w:rsid w:val="000512E9"/>
    <w:rsid w:val="0005133E"/>
    <w:rsid w:val="000513DA"/>
    <w:rsid w:val="00051852"/>
    <w:rsid w:val="00052066"/>
    <w:rsid w:val="00053097"/>
    <w:rsid w:val="000536CE"/>
    <w:rsid w:val="00053D75"/>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6C43"/>
    <w:rsid w:val="000876B1"/>
    <w:rsid w:val="00090442"/>
    <w:rsid w:val="00090B6E"/>
    <w:rsid w:val="00090D89"/>
    <w:rsid w:val="000911CE"/>
    <w:rsid w:val="00091913"/>
    <w:rsid w:val="00091A26"/>
    <w:rsid w:val="0009201B"/>
    <w:rsid w:val="000928E8"/>
    <w:rsid w:val="000931DB"/>
    <w:rsid w:val="00095447"/>
    <w:rsid w:val="0009544A"/>
    <w:rsid w:val="00097158"/>
    <w:rsid w:val="000A0C9E"/>
    <w:rsid w:val="000A168F"/>
    <w:rsid w:val="000A3776"/>
    <w:rsid w:val="000A3BCE"/>
    <w:rsid w:val="000A3D90"/>
    <w:rsid w:val="000A4177"/>
    <w:rsid w:val="000A50B4"/>
    <w:rsid w:val="000A6557"/>
    <w:rsid w:val="000A7022"/>
    <w:rsid w:val="000A71FF"/>
    <w:rsid w:val="000A76B4"/>
    <w:rsid w:val="000A7A4D"/>
    <w:rsid w:val="000B0392"/>
    <w:rsid w:val="000B088C"/>
    <w:rsid w:val="000B147B"/>
    <w:rsid w:val="000B23CD"/>
    <w:rsid w:val="000B28FA"/>
    <w:rsid w:val="000B2C82"/>
    <w:rsid w:val="000B2CFD"/>
    <w:rsid w:val="000B3396"/>
    <w:rsid w:val="000B4795"/>
    <w:rsid w:val="000B4A09"/>
    <w:rsid w:val="000B5AF4"/>
    <w:rsid w:val="000B69B7"/>
    <w:rsid w:val="000B6E9A"/>
    <w:rsid w:val="000B74E2"/>
    <w:rsid w:val="000B7680"/>
    <w:rsid w:val="000B76E0"/>
    <w:rsid w:val="000B7E42"/>
    <w:rsid w:val="000C1743"/>
    <w:rsid w:val="000C17E9"/>
    <w:rsid w:val="000C1F00"/>
    <w:rsid w:val="000C2425"/>
    <w:rsid w:val="000C2D2C"/>
    <w:rsid w:val="000C3903"/>
    <w:rsid w:val="000C3CB7"/>
    <w:rsid w:val="000C4485"/>
    <w:rsid w:val="000C48AC"/>
    <w:rsid w:val="000C4FC1"/>
    <w:rsid w:val="000C52D6"/>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4906"/>
    <w:rsid w:val="000D6082"/>
    <w:rsid w:val="000E0FC0"/>
    <w:rsid w:val="000E150F"/>
    <w:rsid w:val="000E1B8B"/>
    <w:rsid w:val="000E243C"/>
    <w:rsid w:val="000E384D"/>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05B3"/>
    <w:rsid w:val="00111DF8"/>
    <w:rsid w:val="00111FC1"/>
    <w:rsid w:val="00112CC7"/>
    <w:rsid w:val="0011336D"/>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1578"/>
    <w:rsid w:val="00141757"/>
    <w:rsid w:val="00141EB8"/>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3991"/>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6BC"/>
    <w:rsid w:val="001A07EB"/>
    <w:rsid w:val="001A0D9E"/>
    <w:rsid w:val="001A4307"/>
    <w:rsid w:val="001A480E"/>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07919"/>
    <w:rsid w:val="00211699"/>
    <w:rsid w:val="00211BAD"/>
    <w:rsid w:val="00211F29"/>
    <w:rsid w:val="00211FEA"/>
    <w:rsid w:val="002134D6"/>
    <w:rsid w:val="00213C84"/>
    <w:rsid w:val="00215039"/>
    <w:rsid w:val="002158E5"/>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445"/>
    <w:rsid w:val="00231725"/>
    <w:rsid w:val="00231DA9"/>
    <w:rsid w:val="00232185"/>
    <w:rsid w:val="002332E6"/>
    <w:rsid w:val="002336EB"/>
    <w:rsid w:val="00233DC7"/>
    <w:rsid w:val="00234DBC"/>
    <w:rsid w:val="0023570F"/>
    <w:rsid w:val="002362C0"/>
    <w:rsid w:val="0023690D"/>
    <w:rsid w:val="0023738F"/>
    <w:rsid w:val="002379BE"/>
    <w:rsid w:val="00237CDD"/>
    <w:rsid w:val="00237FEC"/>
    <w:rsid w:val="00240580"/>
    <w:rsid w:val="00240BFE"/>
    <w:rsid w:val="00240EEB"/>
    <w:rsid w:val="002413DB"/>
    <w:rsid w:val="00241600"/>
    <w:rsid w:val="002417FA"/>
    <w:rsid w:val="002418D1"/>
    <w:rsid w:val="00241BE6"/>
    <w:rsid w:val="0024241B"/>
    <w:rsid w:val="00242A18"/>
    <w:rsid w:val="00243648"/>
    <w:rsid w:val="0024374D"/>
    <w:rsid w:val="00244434"/>
    <w:rsid w:val="00244633"/>
    <w:rsid w:val="00244732"/>
    <w:rsid w:val="00245EDA"/>
    <w:rsid w:val="0024606A"/>
    <w:rsid w:val="0024606F"/>
    <w:rsid w:val="002467FE"/>
    <w:rsid w:val="00246F57"/>
    <w:rsid w:val="0024752A"/>
    <w:rsid w:val="00247BFD"/>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97F"/>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406"/>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D5C"/>
    <w:rsid w:val="00294EBC"/>
    <w:rsid w:val="00295346"/>
    <w:rsid w:val="002959C3"/>
    <w:rsid w:val="00296384"/>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1F58"/>
    <w:rsid w:val="002D4739"/>
    <w:rsid w:val="002D5067"/>
    <w:rsid w:val="002D513C"/>
    <w:rsid w:val="002D531A"/>
    <w:rsid w:val="002D62E7"/>
    <w:rsid w:val="002D65B5"/>
    <w:rsid w:val="002D6957"/>
    <w:rsid w:val="002D695F"/>
    <w:rsid w:val="002D6A8B"/>
    <w:rsid w:val="002D7452"/>
    <w:rsid w:val="002D7854"/>
    <w:rsid w:val="002D7B4A"/>
    <w:rsid w:val="002E0226"/>
    <w:rsid w:val="002E0FF6"/>
    <w:rsid w:val="002E379C"/>
    <w:rsid w:val="002E534C"/>
    <w:rsid w:val="002E53F4"/>
    <w:rsid w:val="002E5B0F"/>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03A0"/>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2D4E"/>
    <w:rsid w:val="003430A4"/>
    <w:rsid w:val="003431B6"/>
    <w:rsid w:val="003459C4"/>
    <w:rsid w:val="00346BB9"/>
    <w:rsid w:val="00346BF3"/>
    <w:rsid w:val="00346C20"/>
    <w:rsid w:val="003501A3"/>
    <w:rsid w:val="0035087A"/>
    <w:rsid w:val="003516CA"/>
    <w:rsid w:val="003539B7"/>
    <w:rsid w:val="00353BB5"/>
    <w:rsid w:val="00353F8C"/>
    <w:rsid w:val="00354481"/>
    <w:rsid w:val="00355811"/>
    <w:rsid w:val="003559FD"/>
    <w:rsid w:val="00355F98"/>
    <w:rsid w:val="00356B3B"/>
    <w:rsid w:val="00357D1F"/>
    <w:rsid w:val="00361324"/>
    <w:rsid w:val="00362626"/>
    <w:rsid w:val="003633AA"/>
    <w:rsid w:val="00364133"/>
    <w:rsid w:val="00365C10"/>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5F2"/>
    <w:rsid w:val="003B26A4"/>
    <w:rsid w:val="003B56DC"/>
    <w:rsid w:val="003B64AD"/>
    <w:rsid w:val="003B684C"/>
    <w:rsid w:val="003B7C6C"/>
    <w:rsid w:val="003B7CB2"/>
    <w:rsid w:val="003C039B"/>
    <w:rsid w:val="003C0613"/>
    <w:rsid w:val="003C14FC"/>
    <w:rsid w:val="003C2E5C"/>
    <w:rsid w:val="003C3CDA"/>
    <w:rsid w:val="003C490B"/>
    <w:rsid w:val="003C652A"/>
    <w:rsid w:val="003C7507"/>
    <w:rsid w:val="003D0666"/>
    <w:rsid w:val="003D10BE"/>
    <w:rsid w:val="003D123A"/>
    <w:rsid w:val="003D1297"/>
    <w:rsid w:val="003D26A8"/>
    <w:rsid w:val="003D2F18"/>
    <w:rsid w:val="003D33F1"/>
    <w:rsid w:val="003D3544"/>
    <w:rsid w:val="003D3745"/>
    <w:rsid w:val="003D37B1"/>
    <w:rsid w:val="003D39A1"/>
    <w:rsid w:val="003D4217"/>
    <w:rsid w:val="003D5612"/>
    <w:rsid w:val="003D6EF5"/>
    <w:rsid w:val="003D6F73"/>
    <w:rsid w:val="003D6FF2"/>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83D"/>
    <w:rsid w:val="00426A08"/>
    <w:rsid w:val="00431A5D"/>
    <w:rsid w:val="00431B14"/>
    <w:rsid w:val="0043314F"/>
    <w:rsid w:val="0043400D"/>
    <w:rsid w:val="004353D5"/>
    <w:rsid w:val="00435636"/>
    <w:rsid w:val="0043751F"/>
    <w:rsid w:val="00437880"/>
    <w:rsid w:val="00440017"/>
    <w:rsid w:val="00440108"/>
    <w:rsid w:val="00442287"/>
    <w:rsid w:val="0044281D"/>
    <w:rsid w:val="00442EAF"/>
    <w:rsid w:val="0044310B"/>
    <w:rsid w:val="00443AEE"/>
    <w:rsid w:val="00443E22"/>
    <w:rsid w:val="004440B6"/>
    <w:rsid w:val="00444359"/>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3A4B"/>
    <w:rsid w:val="00465557"/>
    <w:rsid w:val="004663BD"/>
    <w:rsid w:val="00467258"/>
    <w:rsid w:val="004678F7"/>
    <w:rsid w:val="0047113E"/>
    <w:rsid w:val="00471597"/>
    <w:rsid w:val="0047239A"/>
    <w:rsid w:val="0047312E"/>
    <w:rsid w:val="0047377C"/>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0D38"/>
    <w:rsid w:val="004A1C44"/>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52DD"/>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549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5EB"/>
    <w:rsid w:val="00562A59"/>
    <w:rsid w:val="00562E25"/>
    <w:rsid w:val="00563E12"/>
    <w:rsid w:val="005645A6"/>
    <w:rsid w:val="005667EE"/>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C018C"/>
    <w:rsid w:val="005C0421"/>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656"/>
    <w:rsid w:val="005E0871"/>
    <w:rsid w:val="005E08CF"/>
    <w:rsid w:val="005E367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C2C"/>
    <w:rsid w:val="00613D3B"/>
    <w:rsid w:val="006142CF"/>
    <w:rsid w:val="00614822"/>
    <w:rsid w:val="0061575D"/>
    <w:rsid w:val="00616C91"/>
    <w:rsid w:val="00616F66"/>
    <w:rsid w:val="0062003A"/>
    <w:rsid w:val="00620531"/>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573"/>
    <w:rsid w:val="006336E1"/>
    <w:rsid w:val="00633D4C"/>
    <w:rsid w:val="0063438F"/>
    <w:rsid w:val="006347DC"/>
    <w:rsid w:val="00634CE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6D55"/>
    <w:rsid w:val="0069722E"/>
    <w:rsid w:val="006A16CE"/>
    <w:rsid w:val="006A19CC"/>
    <w:rsid w:val="006A1CCF"/>
    <w:rsid w:val="006A207E"/>
    <w:rsid w:val="006A23AF"/>
    <w:rsid w:val="006A257A"/>
    <w:rsid w:val="006A3291"/>
    <w:rsid w:val="006A358B"/>
    <w:rsid w:val="006A4AD9"/>
    <w:rsid w:val="006B0109"/>
    <w:rsid w:val="006B063C"/>
    <w:rsid w:val="006B073A"/>
    <w:rsid w:val="006B1CFA"/>
    <w:rsid w:val="006B1D44"/>
    <w:rsid w:val="006B1EC2"/>
    <w:rsid w:val="006B24D1"/>
    <w:rsid w:val="006B2DD1"/>
    <w:rsid w:val="006B33F1"/>
    <w:rsid w:val="006B3DBB"/>
    <w:rsid w:val="006B4102"/>
    <w:rsid w:val="006B5D5A"/>
    <w:rsid w:val="006B6555"/>
    <w:rsid w:val="006B663B"/>
    <w:rsid w:val="006B6D7F"/>
    <w:rsid w:val="006B78B7"/>
    <w:rsid w:val="006C0914"/>
    <w:rsid w:val="006C0E51"/>
    <w:rsid w:val="006C0FD5"/>
    <w:rsid w:val="006C2D5B"/>
    <w:rsid w:val="006C3DF1"/>
    <w:rsid w:val="006C4060"/>
    <w:rsid w:val="006C41ED"/>
    <w:rsid w:val="006C4CCE"/>
    <w:rsid w:val="006C4E8C"/>
    <w:rsid w:val="006C5CBD"/>
    <w:rsid w:val="006C656B"/>
    <w:rsid w:val="006C674A"/>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175"/>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2B7"/>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7A1"/>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51B"/>
    <w:rsid w:val="0074089C"/>
    <w:rsid w:val="00740905"/>
    <w:rsid w:val="00740BA3"/>
    <w:rsid w:val="00741245"/>
    <w:rsid w:val="00741347"/>
    <w:rsid w:val="00741806"/>
    <w:rsid w:val="00741F2C"/>
    <w:rsid w:val="00742AD2"/>
    <w:rsid w:val="00743206"/>
    <w:rsid w:val="007437C4"/>
    <w:rsid w:val="007440ED"/>
    <w:rsid w:val="007442FC"/>
    <w:rsid w:val="00744A3C"/>
    <w:rsid w:val="00744F2F"/>
    <w:rsid w:val="00745E15"/>
    <w:rsid w:val="00746051"/>
    <w:rsid w:val="0074708B"/>
    <w:rsid w:val="00747A5D"/>
    <w:rsid w:val="0075012F"/>
    <w:rsid w:val="00750477"/>
    <w:rsid w:val="00750B4C"/>
    <w:rsid w:val="00750C52"/>
    <w:rsid w:val="00751405"/>
    <w:rsid w:val="00751B27"/>
    <w:rsid w:val="0075238E"/>
    <w:rsid w:val="00754D82"/>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774D1"/>
    <w:rsid w:val="00780F0F"/>
    <w:rsid w:val="00781207"/>
    <w:rsid w:val="00781FF2"/>
    <w:rsid w:val="0078204C"/>
    <w:rsid w:val="00782F63"/>
    <w:rsid w:val="00783111"/>
    <w:rsid w:val="00783969"/>
    <w:rsid w:val="00784FFB"/>
    <w:rsid w:val="0078550C"/>
    <w:rsid w:val="00785C66"/>
    <w:rsid w:val="0078637A"/>
    <w:rsid w:val="00786A36"/>
    <w:rsid w:val="00787FCD"/>
    <w:rsid w:val="00790BB6"/>
    <w:rsid w:val="00790F51"/>
    <w:rsid w:val="00791BFB"/>
    <w:rsid w:val="0079224C"/>
    <w:rsid w:val="007929FC"/>
    <w:rsid w:val="00793CF6"/>
    <w:rsid w:val="007942E6"/>
    <w:rsid w:val="00795420"/>
    <w:rsid w:val="0079647D"/>
    <w:rsid w:val="007967D8"/>
    <w:rsid w:val="0079728A"/>
    <w:rsid w:val="007974D9"/>
    <w:rsid w:val="00797A0A"/>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2FA8"/>
    <w:rsid w:val="007B374F"/>
    <w:rsid w:val="007B3AD8"/>
    <w:rsid w:val="007B44CC"/>
    <w:rsid w:val="007B5B42"/>
    <w:rsid w:val="007B6183"/>
    <w:rsid w:val="007B6792"/>
    <w:rsid w:val="007B7053"/>
    <w:rsid w:val="007B7B75"/>
    <w:rsid w:val="007B7E9B"/>
    <w:rsid w:val="007C15F5"/>
    <w:rsid w:val="007C28AD"/>
    <w:rsid w:val="007C2A46"/>
    <w:rsid w:val="007C2E99"/>
    <w:rsid w:val="007C33D3"/>
    <w:rsid w:val="007C5924"/>
    <w:rsid w:val="007C64B4"/>
    <w:rsid w:val="007C7A97"/>
    <w:rsid w:val="007C7F9A"/>
    <w:rsid w:val="007D046A"/>
    <w:rsid w:val="007D053F"/>
    <w:rsid w:val="007D0C01"/>
    <w:rsid w:val="007D1095"/>
    <w:rsid w:val="007D25E5"/>
    <w:rsid w:val="007D27D5"/>
    <w:rsid w:val="007D2931"/>
    <w:rsid w:val="007D3DE1"/>
    <w:rsid w:val="007D4B81"/>
    <w:rsid w:val="007D4CAA"/>
    <w:rsid w:val="007D6B1B"/>
    <w:rsid w:val="007D72C3"/>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2DF1"/>
    <w:rsid w:val="00834613"/>
    <w:rsid w:val="00835A3D"/>
    <w:rsid w:val="00835F33"/>
    <w:rsid w:val="00837148"/>
    <w:rsid w:val="00841E46"/>
    <w:rsid w:val="00841F6B"/>
    <w:rsid w:val="00842C89"/>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B49DB"/>
    <w:rsid w:val="008C06C6"/>
    <w:rsid w:val="008C18AB"/>
    <w:rsid w:val="008C293C"/>
    <w:rsid w:val="008C2D2E"/>
    <w:rsid w:val="008C3E8F"/>
    <w:rsid w:val="008C3F93"/>
    <w:rsid w:val="008C5454"/>
    <w:rsid w:val="008C615D"/>
    <w:rsid w:val="008C6AFC"/>
    <w:rsid w:val="008C7F37"/>
    <w:rsid w:val="008D10F4"/>
    <w:rsid w:val="008D1132"/>
    <w:rsid w:val="008D180F"/>
    <w:rsid w:val="008D2264"/>
    <w:rsid w:val="008D2421"/>
    <w:rsid w:val="008D286D"/>
    <w:rsid w:val="008D2BAD"/>
    <w:rsid w:val="008D3032"/>
    <w:rsid w:val="008D37A2"/>
    <w:rsid w:val="008D40E9"/>
    <w:rsid w:val="008D47B2"/>
    <w:rsid w:val="008D5832"/>
    <w:rsid w:val="008D5F34"/>
    <w:rsid w:val="008D6623"/>
    <w:rsid w:val="008D72D1"/>
    <w:rsid w:val="008D735C"/>
    <w:rsid w:val="008D7C17"/>
    <w:rsid w:val="008E23C8"/>
    <w:rsid w:val="008E2F96"/>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5B13"/>
    <w:rsid w:val="008F63F0"/>
    <w:rsid w:val="008F652E"/>
    <w:rsid w:val="008F748D"/>
    <w:rsid w:val="008F79C4"/>
    <w:rsid w:val="008F7E59"/>
    <w:rsid w:val="00900E3F"/>
    <w:rsid w:val="00901657"/>
    <w:rsid w:val="00901B4C"/>
    <w:rsid w:val="00901D55"/>
    <w:rsid w:val="00903627"/>
    <w:rsid w:val="009036AA"/>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27B98"/>
    <w:rsid w:val="00930A4A"/>
    <w:rsid w:val="00930F05"/>
    <w:rsid w:val="00931A8A"/>
    <w:rsid w:val="00931EFE"/>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57E42"/>
    <w:rsid w:val="00960E80"/>
    <w:rsid w:val="00962138"/>
    <w:rsid w:val="00962853"/>
    <w:rsid w:val="0096353B"/>
    <w:rsid w:val="00964A51"/>
    <w:rsid w:val="009651B9"/>
    <w:rsid w:val="00966361"/>
    <w:rsid w:val="00966AA2"/>
    <w:rsid w:val="009670EE"/>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2DB1"/>
    <w:rsid w:val="00993F01"/>
    <w:rsid w:val="00993F6D"/>
    <w:rsid w:val="009945CC"/>
    <w:rsid w:val="00994C8D"/>
    <w:rsid w:val="00995C15"/>
    <w:rsid w:val="009970A4"/>
    <w:rsid w:val="00997DA7"/>
    <w:rsid w:val="009A0BE8"/>
    <w:rsid w:val="009A0EF4"/>
    <w:rsid w:val="009A1F0F"/>
    <w:rsid w:val="009A2047"/>
    <w:rsid w:val="009A2060"/>
    <w:rsid w:val="009A3936"/>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0F06"/>
    <w:rsid w:val="009C15AF"/>
    <w:rsid w:val="009C160C"/>
    <w:rsid w:val="009C1876"/>
    <w:rsid w:val="009C2286"/>
    <w:rsid w:val="009C2716"/>
    <w:rsid w:val="009C2A24"/>
    <w:rsid w:val="009C320A"/>
    <w:rsid w:val="009C32A3"/>
    <w:rsid w:val="009C34EC"/>
    <w:rsid w:val="009C38A9"/>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1FA6"/>
    <w:rsid w:val="009F3386"/>
    <w:rsid w:val="009F3517"/>
    <w:rsid w:val="009F3750"/>
    <w:rsid w:val="009F5353"/>
    <w:rsid w:val="009F563D"/>
    <w:rsid w:val="009F6BCB"/>
    <w:rsid w:val="009F6DFC"/>
    <w:rsid w:val="00A001F6"/>
    <w:rsid w:val="00A004E9"/>
    <w:rsid w:val="00A0187D"/>
    <w:rsid w:val="00A018F2"/>
    <w:rsid w:val="00A01D25"/>
    <w:rsid w:val="00A02BD4"/>
    <w:rsid w:val="00A035C4"/>
    <w:rsid w:val="00A03FCE"/>
    <w:rsid w:val="00A04810"/>
    <w:rsid w:val="00A04858"/>
    <w:rsid w:val="00A049F7"/>
    <w:rsid w:val="00A057AE"/>
    <w:rsid w:val="00A063BC"/>
    <w:rsid w:val="00A0697A"/>
    <w:rsid w:val="00A0779E"/>
    <w:rsid w:val="00A07844"/>
    <w:rsid w:val="00A07B28"/>
    <w:rsid w:val="00A07B82"/>
    <w:rsid w:val="00A07E30"/>
    <w:rsid w:val="00A11E47"/>
    <w:rsid w:val="00A13CDD"/>
    <w:rsid w:val="00A1422B"/>
    <w:rsid w:val="00A1430A"/>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5F1D"/>
    <w:rsid w:val="00A264A0"/>
    <w:rsid w:val="00A26BF5"/>
    <w:rsid w:val="00A271E9"/>
    <w:rsid w:val="00A27D2A"/>
    <w:rsid w:val="00A30981"/>
    <w:rsid w:val="00A30FE7"/>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011"/>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2C9"/>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1FD"/>
    <w:rsid w:val="00AD78E6"/>
    <w:rsid w:val="00AE0C88"/>
    <w:rsid w:val="00AE16DC"/>
    <w:rsid w:val="00AE1B02"/>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6AB3"/>
    <w:rsid w:val="00B472B0"/>
    <w:rsid w:val="00B5002C"/>
    <w:rsid w:val="00B5011B"/>
    <w:rsid w:val="00B502B2"/>
    <w:rsid w:val="00B5059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814"/>
    <w:rsid w:val="00B84C1F"/>
    <w:rsid w:val="00B86170"/>
    <w:rsid w:val="00B87F4C"/>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6DA"/>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BEB"/>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378C"/>
    <w:rsid w:val="00C54A75"/>
    <w:rsid w:val="00C54B5F"/>
    <w:rsid w:val="00C55095"/>
    <w:rsid w:val="00C552A9"/>
    <w:rsid w:val="00C568F3"/>
    <w:rsid w:val="00C56C8C"/>
    <w:rsid w:val="00C57154"/>
    <w:rsid w:val="00C573DD"/>
    <w:rsid w:val="00C6062F"/>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489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24A"/>
    <w:rsid w:val="00C95DD9"/>
    <w:rsid w:val="00C97AFC"/>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0E5C"/>
    <w:rsid w:val="00CB1592"/>
    <w:rsid w:val="00CB2603"/>
    <w:rsid w:val="00CB3EC7"/>
    <w:rsid w:val="00CB45F2"/>
    <w:rsid w:val="00CB5987"/>
    <w:rsid w:val="00CB71DF"/>
    <w:rsid w:val="00CC1E7A"/>
    <w:rsid w:val="00CC1F24"/>
    <w:rsid w:val="00CC2468"/>
    <w:rsid w:val="00CC3573"/>
    <w:rsid w:val="00CC3781"/>
    <w:rsid w:val="00CC3BDA"/>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62D"/>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58C"/>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40B7"/>
    <w:rsid w:val="00D741F4"/>
    <w:rsid w:val="00D74633"/>
    <w:rsid w:val="00D75507"/>
    <w:rsid w:val="00D7607D"/>
    <w:rsid w:val="00D76E9C"/>
    <w:rsid w:val="00D77ECE"/>
    <w:rsid w:val="00D8054E"/>
    <w:rsid w:val="00D805EB"/>
    <w:rsid w:val="00D8087C"/>
    <w:rsid w:val="00D814A8"/>
    <w:rsid w:val="00D82114"/>
    <w:rsid w:val="00D824B7"/>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A079B"/>
    <w:rsid w:val="00DA0A39"/>
    <w:rsid w:val="00DA0FA4"/>
    <w:rsid w:val="00DA10CE"/>
    <w:rsid w:val="00DA1701"/>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4DA5"/>
    <w:rsid w:val="00DC5652"/>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45F0"/>
    <w:rsid w:val="00E2614A"/>
    <w:rsid w:val="00E303AB"/>
    <w:rsid w:val="00E304B1"/>
    <w:rsid w:val="00E304C7"/>
    <w:rsid w:val="00E307CB"/>
    <w:rsid w:val="00E3135D"/>
    <w:rsid w:val="00E31BD5"/>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973"/>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3F8"/>
    <w:rsid w:val="00ED0B27"/>
    <w:rsid w:val="00ED1413"/>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16C5"/>
    <w:rsid w:val="00F02027"/>
    <w:rsid w:val="00F028F3"/>
    <w:rsid w:val="00F044B4"/>
    <w:rsid w:val="00F04707"/>
    <w:rsid w:val="00F04C71"/>
    <w:rsid w:val="00F04DA9"/>
    <w:rsid w:val="00F054F0"/>
    <w:rsid w:val="00F05B90"/>
    <w:rsid w:val="00F05F41"/>
    <w:rsid w:val="00F13660"/>
    <w:rsid w:val="00F13846"/>
    <w:rsid w:val="00F14C5D"/>
    <w:rsid w:val="00F15143"/>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473D6"/>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6E1"/>
    <w:rsid w:val="00FC0F7E"/>
    <w:rsid w:val="00FC15C7"/>
    <w:rsid w:val="00FC2564"/>
    <w:rsid w:val="00FC370D"/>
    <w:rsid w:val="00FC3E16"/>
    <w:rsid w:val="00FC487A"/>
    <w:rsid w:val="00FC4CB2"/>
    <w:rsid w:val="00FC5062"/>
    <w:rsid w:val="00FC62D4"/>
    <w:rsid w:val="00FC6A42"/>
    <w:rsid w:val="00FC6E6C"/>
    <w:rsid w:val="00FC71A3"/>
    <w:rsid w:val="00FD097D"/>
    <w:rsid w:val="00FD0B6B"/>
    <w:rsid w:val="00FD145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2D79"/>
    <w:rsid w:val="00FE3C1C"/>
    <w:rsid w:val="00FE3C8E"/>
    <w:rsid w:val="00FE3CE5"/>
    <w:rsid w:val="00FE3F5E"/>
    <w:rsid w:val="00FE4E78"/>
    <w:rsid w:val="00FE4F30"/>
    <w:rsid w:val="00FE53A7"/>
    <w:rsid w:val="00FE5E99"/>
    <w:rsid w:val="00FE6565"/>
    <w:rsid w:val="00FE732D"/>
    <w:rsid w:val="00FE7E8B"/>
    <w:rsid w:val="00FF362A"/>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table" w:customStyle="1" w:styleId="Tabelamrea31">
    <w:name w:val="Tabela – mreža31"/>
    <w:basedOn w:val="Navadnatabela"/>
    <w:next w:val="Tabelamrea"/>
    <w:uiPriority w:val="39"/>
    <w:rsid w:val="003D5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www.iusinfo.si/zakonodaja/rs-95-2670-2023"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iusinfo.si/zakonodaja/rs-131-4011-2023"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sistem/pravno-varstvo.htm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www.iusinfo.si/zakonodaja/rs-95-2670-20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iusinfo.si/zakonodaja/rs-131-4011-2023" TargetMode="External"/><Relationship Id="rId19" Type="http://schemas.openxmlformats.org/officeDocument/2006/relationships/hyperlink" Target="https://www.iusinfo.si/zakonodaja/rs-131-4011-2023" TargetMode="External"/><Relationship Id="rId4" Type="http://schemas.openxmlformats.org/officeDocument/2006/relationships/settings" Target="settings.xml"/><Relationship Id="rId9" Type="http://schemas.openxmlformats.org/officeDocument/2006/relationships/hyperlink" Target="https://www.iusinfo.si/zakonodaja/rs-95-2670-2023"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9EFD9-A3DE-4C30-B8D3-412AE68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13693</Words>
  <Characters>84661</Characters>
  <Application>Microsoft Office Word</Application>
  <DocSecurity>0</DocSecurity>
  <Lines>705</Lines>
  <Paragraphs>196</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98158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2</cp:revision>
  <cp:lastPrinted>2025-03-13T12:42:00Z</cp:lastPrinted>
  <dcterms:created xsi:type="dcterms:W3CDTF">2025-09-03T07:05:00Z</dcterms:created>
  <dcterms:modified xsi:type="dcterms:W3CDTF">2025-09-03T07:05:00Z</dcterms:modified>
</cp:coreProperties>
</file>